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1A00" w:rsidRDefault="007F1A00" w:rsidP="00545E8B">
      <w:pPr>
        <w:shd w:val="clear" w:color="auto" w:fill="FFFFFF"/>
        <w:spacing w:after="0" w:line="240" w:lineRule="atLeast"/>
        <w:jc w:val="center"/>
        <w:rPr>
          <w:rFonts w:ascii="Times New Roman" w:hAnsi="Times New Roman" w:cs="Times New Roman"/>
          <w:b/>
          <w:sz w:val="24"/>
          <w:szCs w:val="24"/>
        </w:rPr>
      </w:pPr>
    </w:p>
    <w:p w:rsidR="00545E8B" w:rsidRPr="00950EE0" w:rsidRDefault="00545E8B" w:rsidP="00545E8B">
      <w:pPr>
        <w:shd w:val="clear" w:color="auto" w:fill="FFFFFF"/>
        <w:spacing w:after="0" w:line="240" w:lineRule="atLeast"/>
        <w:jc w:val="center"/>
        <w:rPr>
          <w:rFonts w:ascii="Times New Roman" w:hAnsi="Times New Roman" w:cs="Times New Roman"/>
          <w:b/>
          <w:sz w:val="24"/>
          <w:szCs w:val="24"/>
        </w:rPr>
      </w:pPr>
      <w:r w:rsidRPr="00950EE0">
        <w:rPr>
          <w:rFonts w:ascii="Times New Roman" w:hAnsi="Times New Roman" w:cs="Times New Roman"/>
          <w:b/>
          <w:sz w:val="24"/>
          <w:szCs w:val="24"/>
        </w:rPr>
        <w:t>БЮДЖЕТНОЕ УЧРЕЖДЕНИЕ</w:t>
      </w:r>
    </w:p>
    <w:p w:rsidR="00545E8B" w:rsidRPr="00950EE0" w:rsidRDefault="00545E8B" w:rsidP="00545E8B">
      <w:pPr>
        <w:shd w:val="clear" w:color="auto" w:fill="FFFFFF"/>
        <w:spacing w:after="0" w:line="240" w:lineRule="atLeast"/>
        <w:jc w:val="center"/>
        <w:rPr>
          <w:rFonts w:ascii="Times New Roman" w:hAnsi="Times New Roman" w:cs="Times New Roman"/>
          <w:b/>
          <w:sz w:val="24"/>
          <w:szCs w:val="24"/>
        </w:rPr>
      </w:pPr>
      <w:r w:rsidRPr="00950EE0">
        <w:rPr>
          <w:rFonts w:ascii="Times New Roman" w:hAnsi="Times New Roman" w:cs="Times New Roman"/>
          <w:b/>
          <w:sz w:val="24"/>
          <w:szCs w:val="24"/>
        </w:rPr>
        <w:t xml:space="preserve">ПРОФЕССИОНАЛЬНОГО ОБРАЗОВАНИЯ ХМАО-ЮГРЫ </w:t>
      </w:r>
    </w:p>
    <w:p w:rsidR="00545E8B" w:rsidRPr="00950EE0" w:rsidRDefault="00545E8B" w:rsidP="00545E8B">
      <w:pPr>
        <w:shd w:val="clear" w:color="auto" w:fill="FFFFFF"/>
        <w:spacing w:after="0" w:line="240" w:lineRule="atLeast"/>
        <w:jc w:val="center"/>
        <w:rPr>
          <w:rFonts w:ascii="Times New Roman" w:hAnsi="Times New Roman" w:cs="Times New Roman"/>
          <w:b/>
          <w:sz w:val="24"/>
          <w:szCs w:val="24"/>
        </w:rPr>
      </w:pPr>
      <w:r w:rsidRPr="00950EE0">
        <w:rPr>
          <w:rFonts w:ascii="Times New Roman" w:hAnsi="Times New Roman" w:cs="Times New Roman"/>
          <w:b/>
          <w:sz w:val="24"/>
          <w:szCs w:val="24"/>
        </w:rPr>
        <w:t>НЯГАНСКИЙ ТЕХНОЛОГИЧЕСКИЙ КОЛЛЕДЖ</w:t>
      </w:r>
    </w:p>
    <w:p w:rsidR="00545E8B" w:rsidRPr="00950EE0" w:rsidRDefault="00545E8B" w:rsidP="00545E8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tLeast"/>
        <w:jc w:val="center"/>
        <w:rPr>
          <w:rFonts w:ascii="Times New Roman" w:hAnsi="Times New Roman" w:cs="Times New Roman"/>
          <w:caps/>
          <w:sz w:val="28"/>
          <w:szCs w:val="28"/>
        </w:rPr>
      </w:pPr>
    </w:p>
    <w:p w:rsidR="00545E8B" w:rsidRPr="00950EE0" w:rsidRDefault="00545E8B" w:rsidP="00545E8B">
      <w:pPr>
        <w:spacing w:after="0" w:line="240" w:lineRule="atLeast"/>
        <w:ind w:left="567" w:hanging="567"/>
        <w:jc w:val="center"/>
        <w:rPr>
          <w:rFonts w:ascii="Times New Roman" w:hAnsi="Times New Roman" w:cs="Times New Roman"/>
          <w:b/>
          <w:sz w:val="28"/>
          <w:szCs w:val="28"/>
        </w:rPr>
      </w:pPr>
    </w:p>
    <w:p w:rsidR="00545E8B" w:rsidRPr="00950EE0" w:rsidRDefault="00545E8B" w:rsidP="00545E8B">
      <w:pPr>
        <w:spacing w:after="0" w:line="240" w:lineRule="atLeast"/>
        <w:ind w:left="567" w:hanging="567"/>
        <w:jc w:val="center"/>
        <w:rPr>
          <w:rFonts w:ascii="Times New Roman" w:hAnsi="Times New Roman" w:cs="Times New Roman"/>
          <w:b/>
          <w:sz w:val="28"/>
          <w:szCs w:val="28"/>
        </w:rPr>
      </w:pPr>
    </w:p>
    <w:p w:rsidR="00545E8B" w:rsidRPr="00950EE0" w:rsidRDefault="00545E8B" w:rsidP="00545E8B">
      <w:pPr>
        <w:spacing w:after="0" w:line="240" w:lineRule="atLeast"/>
        <w:rPr>
          <w:rFonts w:ascii="Times New Roman" w:hAnsi="Times New Roman" w:cs="Times New Roman"/>
          <w:sz w:val="28"/>
          <w:szCs w:val="28"/>
        </w:rPr>
      </w:pPr>
    </w:p>
    <w:p w:rsidR="00545E8B" w:rsidRPr="00950EE0" w:rsidRDefault="00545E8B" w:rsidP="00545E8B">
      <w:pPr>
        <w:spacing w:after="0" w:line="240" w:lineRule="atLeast"/>
        <w:rPr>
          <w:rFonts w:ascii="Times New Roman" w:hAnsi="Times New Roman" w:cs="Times New Roman"/>
          <w:sz w:val="28"/>
          <w:szCs w:val="28"/>
        </w:rPr>
      </w:pPr>
    </w:p>
    <w:p w:rsidR="00545E8B" w:rsidRPr="00950EE0" w:rsidRDefault="00545E8B" w:rsidP="00545E8B">
      <w:pPr>
        <w:spacing w:after="0" w:line="240" w:lineRule="atLeast"/>
        <w:rPr>
          <w:rFonts w:ascii="Times New Roman" w:hAnsi="Times New Roman" w:cs="Times New Roman"/>
          <w:sz w:val="28"/>
          <w:szCs w:val="28"/>
        </w:rPr>
      </w:pPr>
    </w:p>
    <w:p w:rsidR="00545E8B" w:rsidRPr="00950EE0" w:rsidRDefault="00545E8B" w:rsidP="00545E8B">
      <w:pPr>
        <w:spacing w:after="0" w:line="240" w:lineRule="atLeast"/>
        <w:rPr>
          <w:rFonts w:ascii="Times New Roman" w:hAnsi="Times New Roman" w:cs="Times New Roman"/>
          <w:sz w:val="28"/>
          <w:szCs w:val="28"/>
        </w:rPr>
      </w:pPr>
    </w:p>
    <w:p w:rsidR="00545E8B" w:rsidRPr="00950EE0" w:rsidRDefault="00545E8B" w:rsidP="00545E8B">
      <w:pPr>
        <w:spacing w:after="0" w:line="240" w:lineRule="atLeast"/>
        <w:rPr>
          <w:rFonts w:ascii="Times New Roman" w:hAnsi="Times New Roman" w:cs="Times New Roman"/>
          <w:sz w:val="28"/>
          <w:szCs w:val="28"/>
        </w:rPr>
      </w:pPr>
    </w:p>
    <w:p w:rsidR="00545E8B" w:rsidRPr="00EF6376" w:rsidRDefault="00545E8B" w:rsidP="00545E8B">
      <w:pPr>
        <w:spacing w:after="0" w:line="240" w:lineRule="atLeast"/>
        <w:ind w:right="567"/>
        <w:jc w:val="center"/>
        <w:rPr>
          <w:rFonts w:ascii="Times New Roman" w:hAnsi="Times New Roman" w:cs="Times New Roman"/>
          <w:b/>
          <w:bCs/>
          <w:sz w:val="24"/>
          <w:szCs w:val="24"/>
        </w:rPr>
      </w:pPr>
      <w:r w:rsidRPr="00EF6376">
        <w:rPr>
          <w:rFonts w:ascii="Times New Roman" w:hAnsi="Times New Roman" w:cs="Times New Roman"/>
          <w:b/>
          <w:bCs/>
          <w:sz w:val="24"/>
          <w:szCs w:val="24"/>
        </w:rPr>
        <w:t>РАБОЧАЯ ПРОГРАММА УЧЕБНОЙ ДИСЦИПЛИНЫ</w:t>
      </w:r>
    </w:p>
    <w:p w:rsidR="00545E8B" w:rsidRPr="00EF6376" w:rsidRDefault="00545E8B" w:rsidP="00545E8B">
      <w:pPr>
        <w:spacing w:after="0" w:line="240" w:lineRule="atLeast"/>
        <w:ind w:right="567"/>
        <w:jc w:val="center"/>
        <w:rPr>
          <w:rFonts w:ascii="Times New Roman" w:hAnsi="Times New Roman" w:cs="Times New Roman"/>
          <w:bCs/>
          <w:sz w:val="24"/>
          <w:szCs w:val="24"/>
        </w:rPr>
      </w:pPr>
    </w:p>
    <w:p w:rsidR="00545E8B" w:rsidRPr="00EF6376" w:rsidRDefault="00545E8B" w:rsidP="00545E8B">
      <w:pPr>
        <w:spacing w:after="0" w:line="240" w:lineRule="atLeast"/>
        <w:ind w:right="567"/>
        <w:jc w:val="center"/>
        <w:rPr>
          <w:rFonts w:ascii="Times New Roman" w:hAnsi="Times New Roman" w:cs="Times New Roman"/>
          <w:bCs/>
          <w:sz w:val="24"/>
          <w:szCs w:val="24"/>
        </w:rPr>
      </w:pPr>
    </w:p>
    <w:p w:rsidR="00545E8B" w:rsidRPr="00EF6376" w:rsidRDefault="00280455" w:rsidP="00545E8B">
      <w:pPr>
        <w:spacing w:after="0" w:line="240" w:lineRule="atLeast"/>
        <w:ind w:right="567"/>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СГ</w:t>
      </w:r>
      <w:r w:rsidR="00545E8B" w:rsidRPr="00EF6376">
        <w:rPr>
          <w:rFonts w:ascii="Times New Roman" w:hAnsi="Times New Roman" w:cs="Times New Roman"/>
          <w:b/>
          <w:bCs/>
          <w:sz w:val="24"/>
          <w:szCs w:val="24"/>
          <w:u w:val="single"/>
        </w:rPr>
        <w:t>.0</w:t>
      </w:r>
      <w:r w:rsidR="00F44AA0">
        <w:rPr>
          <w:rFonts w:ascii="Times New Roman" w:hAnsi="Times New Roman" w:cs="Times New Roman"/>
          <w:b/>
          <w:bCs/>
          <w:sz w:val="24"/>
          <w:szCs w:val="24"/>
          <w:u w:val="single"/>
        </w:rPr>
        <w:t>4</w:t>
      </w:r>
      <w:r w:rsidR="00545E8B" w:rsidRPr="00EF6376">
        <w:rPr>
          <w:rFonts w:ascii="Times New Roman" w:hAnsi="Times New Roman" w:cs="Times New Roman"/>
          <w:b/>
          <w:bCs/>
          <w:sz w:val="24"/>
          <w:szCs w:val="24"/>
          <w:u w:val="single"/>
        </w:rPr>
        <w:t xml:space="preserve"> Физическая культура</w:t>
      </w:r>
    </w:p>
    <w:p w:rsidR="00545E8B" w:rsidRPr="00EF6376" w:rsidRDefault="00545E8B" w:rsidP="00545E8B">
      <w:pPr>
        <w:spacing w:after="0" w:line="240" w:lineRule="atLeast"/>
        <w:ind w:right="567"/>
        <w:jc w:val="center"/>
        <w:rPr>
          <w:rFonts w:ascii="Times New Roman" w:hAnsi="Times New Roman" w:cs="Times New Roman"/>
          <w:bCs/>
          <w:sz w:val="24"/>
          <w:szCs w:val="24"/>
        </w:rPr>
      </w:pPr>
    </w:p>
    <w:p w:rsidR="00545E8B" w:rsidRPr="00EF6376" w:rsidRDefault="00545E8B" w:rsidP="00545E8B">
      <w:pPr>
        <w:spacing w:after="0" w:line="240" w:lineRule="atLeast"/>
        <w:ind w:right="567"/>
        <w:rPr>
          <w:rFonts w:ascii="Times New Roman" w:hAnsi="Times New Roman" w:cs="Times New Roman"/>
          <w:sz w:val="24"/>
          <w:szCs w:val="24"/>
        </w:rPr>
      </w:pPr>
    </w:p>
    <w:p w:rsidR="00EF2D17" w:rsidRPr="00EF2D17" w:rsidRDefault="00EF2D17" w:rsidP="00EF2D17">
      <w:pPr>
        <w:shd w:val="clear" w:color="auto" w:fill="FFFFFF"/>
        <w:ind w:left="851"/>
        <w:jc w:val="center"/>
        <w:rPr>
          <w:rFonts w:ascii="Times New Roman" w:hAnsi="Times New Roman" w:cs="Times New Roman"/>
          <w:b/>
          <w:caps/>
          <w:sz w:val="28"/>
          <w:szCs w:val="28"/>
        </w:rPr>
      </w:pPr>
      <w:r w:rsidRPr="00EF2D17">
        <w:rPr>
          <w:rFonts w:ascii="Times New Roman" w:hAnsi="Times New Roman" w:cs="Times New Roman"/>
          <w:b/>
          <w:bCs/>
          <w:sz w:val="28"/>
          <w:u w:val="single"/>
        </w:rPr>
        <w:t xml:space="preserve">55.02.03 Кино- и </w:t>
      </w:r>
      <w:proofErr w:type="spellStart"/>
      <w:r w:rsidRPr="00EF2D17">
        <w:rPr>
          <w:rFonts w:ascii="Times New Roman" w:hAnsi="Times New Roman" w:cs="Times New Roman"/>
          <w:b/>
          <w:bCs/>
          <w:sz w:val="28"/>
          <w:u w:val="single"/>
        </w:rPr>
        <w:t>телепроизводство</w:t>
      </w:r>
      <w:proofErr w:type="spellEnd"/>
      <w:r w:rsidRPr="00EF2D17">
        <w:rPr>
          <w:rFonts w:ascii="Times New Roman" w:hAnsi="Times New Roman" w:cs="Times New Roman"/>
          <w:b/>
          <w:bCs/>
          <w:sz w:val="28"/>
          <w:u w:val="single"/>
        </w:rPr>
        <w:t xml:space="preserve"> (по видам)</w:t>
      </w:r>
    </w:p>
    <w:p w:rsidR="00EF2D17" w:rsidRDefault="00EF2D17" w:rsidP="00EF2D17">
      <w:pPr>
        <w:widowControl w:val="0"/>
        <w:suppressAutoHyphens/>
        <w:autoSpaceDE w:val="0"/>
        <w:autoSpaceDN w:val="0"/>
        <w:adjustRightInd w:val="0"/>
        <w:rPr>
          <w:b/>
          <w:caps/>
          <w:sz w:val="28"/>
          <w:szCs w:val="28"/>
        </w:rPr>
      </w:pPr>
    </w:p>
    <w:p w:rsidR="00545E8B" w:rsidRPr="00950EE0" w:rsidRDefault="00545E8B" w:rsidP="002E6424">
      <w:pPr>
        <w:spacing w:after="0" w:line="240" w:lineRule="atLeast"/>
        <w:ind w:right="567"/>
        <w:jc w:val="center"/>
        <w:rPr>
          <w:rFonts w:ascii="Times New Roman" w:hAnsi="Times New Roman" w:cs="Times New Roman"/>
          <w:sz w:val="28"/>
          <w:szCs w:val="28"/>
        </w:rPr>
      </w:pPr>
    </w:p>
    <w:p w:rsidR="00545E8B" w:rsidRPr="00950EE0" w:rsidRDefault="00545E8B" w:rsidP="00545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tLeast"/>
        <w:ind w:firstLine="709"/>
        <w:jc w:val="both"/>
        <w:rPr>
          <w:rFonts w:ascii="Times New Roman" w:hAnsi="Times New Roman" w:cs="Times New Roman"/>
          <w:sz w:val="28"/>
          <w:szCs w:val="28"/>
        </w:rPr>
      </w:pPr>
    </w:p>
    <w:p w:rsidR="00545E8B" w:rsidRPr="00950EE0" w:rsidRDefault="00545E8B" w:rsidP="00545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tLeast"/>
        <w:ind w:firstLine="709"/>
        <w:jc w:val="both"/>
        <w:rPr>
          <w:rFonts w:ascii="Times New Roman" w:hAnsi="Times New Roman" w:cs="Times New Roman"/>
          <w:sz w:val="28"/>
          <w:szCs w:val="28"/>
        </w:rPr>
      </w:pPr>
    </w:p>
    <w:p w:rsidR="00545E8B" w:rsidRPr="00950EE0" w:rsidRDefault="00545E8B" w:rsidP="00545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tLeast"/>
        <w:ind w:firstLine="709"/>
        <w:jc w:val="both"/>
        <w:rPr>
          <w:rFonts w:ascii="Times New Roman" w:hAnsi="Times New Roman" w:cs="Times New Roman"/>
          <w:sz w:val="28"/>
          <w:szCs w:val="28"/>
        </w:rPr>
      </w:pPr>
    </w:p>
    <w:p w:rsidR="00545E8B" w:rsidRPr="00950EE0" w:rsidRDefault="00545E8B" w:rsidP="00545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tLeast"/>
        <w:ind w:firstLine="709"/>
        <w:jc w:val="both"/>
        <w:rPr>
          <w:rFonts w:ascii="Times New Roman" w:hAnsi="Times New Roman" w:cs="Times New Roman"/>
          <w:sz w:val="28"/>
          <w:szCs w:val="28"/>
        </w:rPr>
      </w:pPr>
    </w:p>
    <w:p w:rsidR="00545E8B" w:rsidRPr="00950EE0" w:rsidRDefault="00545E8B" w:rsidP="00545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tLeast"/>
        <w:ind w:firstLine="709"/>
        <w:jc w:val="both"/>
        <w:rPr>
          <w:rFonts w:ascii="Times New Roman" w:hAnsi="Times New Roman" w:cs="Times New Roman"/>
          <w:sz w:val="28"/>
          <w:szCs w:val="28"/>
        </w:rPr>
      </w:pPr>
    </w:p>
    <w:p w:rsidR="00545E8B" w:rsidRPr="00950EE0" w:rsidRDefault="00545E8B" w:rsidP="00545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tLeast"/>
        <w:ind w:firstLine="709"/>
        <w:jc w:val="both"/>
        <w:rPr>
          <w:rFonts w:ascii="Times New Roman" w:hAnsi="Times New Roman" w:cs="Times New Roman"/>
          <w:sz w:val="28"/>
          <w:szCs w:val="28"/>
        </w:rPr>
      </w:pPr>
    </w:p>
    <w:p w:rsidR="00545E8B" w:rsidRPr="00950EE0" w:rsidRDefault="00545E8B" w:rsidP="00545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tLeast"/>
        <w:ind w:firstLine="709"/>
        <w:jc w:val="both"/>
        <w:rPr>
          <w:rFonts w:ascii="Times New Roman" w:hAnsi="Times New Roman" w:cs="Times New Roman"/>
          <w:sz w:val="28"/>
          <w:szCs w:val="28"/>
        </w:rPr>
      </w:pPr>
    </w:p>
    <w:p w:rsidR="00545E8B" w:rsidRPr="00950EE0" w:rsidRDefault="00545E8B" w:rsidP="00545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tLeast"/>
        <w:ind w:firstLine="709"/>
        <w:jc w:val="both"/>
        <w:rPr>
          <w:rFonts w:ascii="Times New Roman" w:hAnsi="Times New Roman" w:cs="Times New Roman"/>
          <w:sz w:val="28"/>
          <w:szCs w:val="28"/>
        </w:rPr>
      </w:pPr>
    </w:p>
    <w:p w:rsidR="00545E8B" w:rsidRPr="00950EE0" w:rsidRDefault="00545E8B" w:rsidP="00545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tLeast"/>
        <w:ind w:firstLine="709"/>
        <w:jc w:val="both"/>
        <w:rPr>
          <w:rFonts w:ascii="Times New Roman" w:hAnsi="Times New Roman" w:cs="Times New Roman"/>
          <w:sz w:val="28"/>
          <w:szCs w:val="28"/>
        </w:rPr>
      </w:pPr>
    </w:p>
    <w:p w:rsidR="00545E8B" w:rsidRPr="00950EE0" w:rsidRDefault="00545E8B" w:rsidP="00545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tLeast"/>
        <w:ind w:firstLine="709"/>
        <w:jc w:val="both"/>
        <w:rPr>
          <w:rFonts w:ascii="Times New Roman" w:hAnsi="Times New Roman" w:cs="Times New Roman"/>
          <w:sz w:val="28"/>
          <w:szCs w:val="28"/>
        </w:rPr>
      </w:pPr>
    </w:p>
    <w:p w:rsidR="00545E8B" w:rsidRPr="00950EE0" w:rsidRDefault="00545E8B" w:rsidP="00545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tLeast"/>
        <w:ind w:firstLine="709"/>
        <w:jc w:val="both"/>
        <w:rPr>
          <w:rFonts w:ascii="Times New Roman" w:hAnsi="Times New Roman" w:cs="Times New Roman"/>
          <w:sz w:val="28"/>
          <w:szCs w:val="28"/>
        </w:rPr>
      </w:pPr>
    </w:p>
    <w:p w:rsidR="00545E8B" w:rsidRPr="00950EE0" w:rsidRDefault="00545E8B" w:rsidP="00545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tLeast"/>
        <w:ind w:firstLine="709"/>
        <w:jc w:val="both"/>
        <w:rPr>
          <w:rFonts w:ascii="Times New Roman" w:hAnsi="Times New Roman" w:cs="Times New Roman"/>
          <w:sz w:val="28"/>
          <w:szCs w:val="28"/>
        </w:rPr>
      </w:pPr>
    </w:p>
    <w:p w:rsidR="00545E8B" w:rsidRPr="00950EE0" w:rsidRDefault="00545E8B" w:rsidP="00545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tLeast"/>
        <w:ind w:firstLine="709"/>
        <w:jc w:val="both"/>
        <w:rPr>
          <w:rFonts w:ascii="Times New Roman" w:hAnsi="Times New Roman" w:cs="Times New Roman"/>
          <w:sz w:val="28"/>
          <w:szCs w:val="28"/>
        </w:rPr>
      </w:pPr>
    </w:p>
    <w:p w:rsidR="00545E8B" w:rsidRPr="00950EE0" w:rsidRDefault="00545E8B" w:rsidP="00545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tLeast"/>
        <w:ind w:firstLine="709"/>
        <w:jc w:val="both"/>
        <w:rPr>
          <w:rFonts w:ascii="Times New Roman" w:hAnsi="Times New Roman" w:cs="Times New Roman"/>
          <w:sz w:val="28"/>
          <w:szCs w:val="28"/>
        </w:rPr>
      </w:pPr>
    </w:p>
    <w:p w:rsidR="00545E8B" w:rsidRPr="00950EE0" w:rsidRDefault="00545E8B" w:rsidP="00545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tLeast"/>
        <w:jc w:val="center"/>
        <w:rPr>
          <w:rFonts w:ascii="Times New Roman" w:hAnsi="Times New Roman" w:cs="Times New Roman"/>
          <w:sz w:val="28"/>
          <w:szCs w:val="28"/>
        </w:rPr>
      </w:pPr>
    </w:p>
    <w:p w:rsidR="00545E8B" w:rsidRPr="00950EE0" w:rsidRDefault="00545E8B" w:rsidP="00545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tLeast"/>
        <w:jc w:val="center"/>
        <w:rPr>
          <w:rFonts w:ascii="Times New Roman" w:hAnsi="Times New Roman" w:cs="Times New Roman"/>
          <w:sz w:val="28"/>
          <w:szCs w:val="28"/>
        </w:rPr>
      </w:pPr>
    </w:p>
    <w:p w:rsidR="00545E8B" w:rsidRPr="00950EE0" w:rsidRDefault="00545E8B" w:rsidP="00545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tLeast"/>
        <w:jc w:val="center"/>
        <w:rPr>
          <w:rFonts w:ascii="Times New Roman" w:hAnsi="Times New Roman" w:cs="Times New Roman"/>
          <w:sz w:val="28"/>
          <w:szCs w:val="28"/>
        </w:rPr>
      </w:pPr>
    </w:p>
    <w:p w:rsidR="00545E8B" w:rsidRPr="00950EE0" w:rsidRDefault="00545E8B" w:rsidP="00545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tLeast"/>
        <w:jc w:val="center"/>
        <w:rPr>
          <w:rFonts w:ascii="Times New Roman" w:hAnsi="Times New Roman" w:cs="Times New Roman"/>
          <w:sz w:val="28"/>
          <w:szCs w:val="28"/>
        </w:rPr>
      </w:pPr>
    </w:p>
    <w:p w:rsidR="00545E8B" w:rsidRPr="00950EE0" w:rsidRDefault="00545E8B" w:rsidP="00545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tLeast"/>
        <w:jc w:val="center"/>
        <w:rPr>
          <w:rFonts w:ascii="Times New Roman" w:hAnsi="Times New Roman" w:cs="Times New Roman"/>
          <w:sz w:val="28"/>
          <w:szCs w:val="28"/>
        </w:rPr>
      </w:pPr>
    </w:p>
    <w:p w:rsidR="00545E8B" w:rsidRPr="00950EE0" w:rsidRDefault="00545E8B" w:rsidP="00545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tLeast"/>
        <w:jc w:val="center"/>
        <w:rPr>
          <w:rFonts w:ascii="Times New Roman" w:hAnsi="Times New Roman" w:cs="Times New Roman"/>
          <w:sz w:val="28"/>
          <w:szCs w:val="28"/>
        </w:rPr>
      </w:pPr>
    </w:p>
    <w:p w:rsidR="00545E8B" w:rsidRPr="00950EE0" w:rsidRDefault="00545E8B" w:rsidP="00545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tLeast"/>
        <w:jc w:val="center"/>
        <w:rPr>
          <w:rFonts w:ascii="Times New Roman" w:hAnsi="Times New Roman" w:cs="Times New Roman"/>
          <w:sz w:val="28"/>
          <w:szCs w:val="28"/>
        </w:rPr>
      </w:pPr>
    </w:p>
    <w:p w:rsidR="00545E8B" w:rsidRPr="00950EE0" w:rsidRDefault="00545E8B" w:rsidP="00545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tLeast"/>
        <w:jc w:val="center"/>
        <w:rPr>
          <w:rFonts w:ascii="Times New Roman" w:hAnsi="Times New Roman" w:cs="Times New Roman"/>
          <w:sz w:val="28"/>
          <w:szCs w:val="28"/>
        </w:rPr>
      </w:pPr>
    </w:p>
    <w:p w:rsidR="00545E8B" w:rsidRPr="00950EE0" w:rsidRDefault="004F751E" w:rsidP="00545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tLeast"/>
        <w:jc w:val="center"/>
        <w:rPr>
          <w:rFonts w:ascii="Times New Roman" w:hAnsi="Times New Roman" w:cs="Times New Roman"/>
          <w:sz w:val="24"/>
          <w:szCs w:val="24"/>
        </w:rPr>
      </w:pPr>
      <w:r>
        <w:rPr>
          <w:rFonts w:ascii="Times New Roman" w:hAnsi="Times New Roman" w:cs="Times New Roman"/>
          <w:sz w:val="24"/>
          <w:szCs w:val="24"/>
        </w:rPr>
        <w:t>Нягань</w:t>
      </w:r>
      <w:r w:rsidR="002E6424">
        <w:rPr>
          <w:rFonts w:ascii="Times New Roman" w:hAnsi="Times New Roman" w:cs="Times New Roman"/>
          <w:sz w:val="24"/>
          <w:szCs w:val="24"/>
        </w:rPr>
        <w:t xml:space="preserve">-2025 </w:t>
      </w:r>
    </w:p>
    <w:p w:rsidR="00545E8B" w:rsidRPr="00950EE0" w:rsidRDefault="00545E8B" w:rsidP="00545E8B">
      <w:pPr>
        <w:shd w:val="clear" w:color="auto" w:fill="FFFFFF"/>
        <w:tabs>
          <w:tab w:val="left" w:pos="5213"/>
        </w:tabs>
        <w:spacing w:after="0" w:line="240" w:lineRule="auto"/>
        <w:ind w:left="10"/>
        <w:rPr>
          <w:rFonts w:ascii="Times New Roman" w:hAnsi="Times New Roman"/>
          <w:spacing w:val="-5"/>
          <w:sz w:val="24"/>
          <w:szCs w:val="24"/>
        </w:rPr>
      </w:pPr>
    </w:p>
    <w:p w:rsidR="00545E8B" w:rsidRPr="00950EE0" w:rsidRDefault="00545E8B" w:rsidP="00545E8B">
      <w:pPr>
        <w:spacing w:after="0" w:line="240" w:lineRule="atLeast"/>
        <w:ind w:right="567"/>
        <w:rPr>
          <w:rFonts w:ascii="Times New Roman" w:hAnsi="Times New Roman" w:cs="Times New Roman"/>
          <w:sz w:val="28"/>
          <w:szCs w:val="28"/>
        </w:rPr>
      </w:pPr>
    </w:p>
    <w:p w:rsidR="00545E8B" w:rsidRPr="00950EE0" w:rsidRDefault="00545E8B" w:rsidP="00545E8B">
      <w:pPr>
        <w:spacing w:after="0" w:line="240" w:lineRule="atLeast"/>
        <w:ind w:right="567"/>
        <w:jc w:val="center"/>
        <w:rPr>
          <w:rFonts w:ascii="Times New Roman" w:hAnsi="Times New Roman" w:cs="Times New Roman"/>
          <w:sz w:val="28"/>
          <w:szCs w:val="28"/>
        </w:rPr>
      </w:pPr>
    </w:p>
    <w:p w:rsidR="00EF2D17" w:rsidRPr="00EF2D17" w:rsidRDefault="007F1A00" w:rsidP="00EF2D17">
      <w:pPr>
        <w:shd w:val="clear" w:color="auto" w:fill="FFFFFF"/>
        <w:ind w:left="851"/>
        <w:jc w:val="both"/>
        <w:rPr>
          <w:rFonts w:ascii="Times New Roman" w:hAnsi="Times New Roman" w:cs="Times New Roman"/>
          <w:b/>
          <w:caps/>
          <w:sz w:val="24"/>
          <w:szCs w:val="24"/>
        </w:rPr>
      </w:pPr>
      <w:r>
        <w:rPr>
          <w:rFonts w:ascii="Times New Roman" w:hAnsi="Times New Roman" w:cs="Times New Roman"/>
          <w:sz w:val="24"/>
        </w:rPr>
        <w:t xml:space="preserve">Рабочая </w:t>
      </w:r>
      <w:r w:rsidR="001D518A" w:rsidRPr="00D0757D">
        <w:rPr>
          <w:rFonts w:ascii="Times New Roman" w:hAnsi="Times New Roman" w:cs="Times New Roman"/>
          <w:sz w:val="24"/>
        </w:rPr>
        <w:t xml:space="preserve">программа учебной дисциплины составлена </w:t>
      </w:r>
      <w:r w:rsidR="006F03E6" w:rsidRPr="00D0757D">
        <w:rPr>
          <w:rFonts w:ascii="Times New Roman" w:hAnsi="Times New Roman" w:cs="Times New Roman"/>
          <w:sz w:val="24"/>
        </w:rPr>
        <w:t xml:space="preserve">на основании Федерального государственного образовательного стандарта по </w:t>
      </w:r>
      <w:r w:rsidR="001D518A" w:rsidRPr="00D0757D">
        <w:rPr>
          <w:rFonts w:ascii="Times New Roman" w:hAnsi="Times New Roman" w:cs="Times New Roman"/>
          <w:sz w:val="24"/>
        </w:rPr>
        <w:t>специальн</w:t>
      </w:r>
      <w:r>
        <w:rPr>
          <w:rFonts w:ascii="Times New Roman" w:hAnsi="Times New Roman" w:cs="Times New Roman"/>
          <w:sz w:val="24"/>
        </w:rPr>
        <w:t xml:space="preserve">ости среднего профессионального </w:t>
      </w:r>
      <w:proofErr w:type="gramStart"/>
      <w:r w:rsidR="001D518A" w:rsidRPr="00D0757D">
        <w:rPr>
          <w:rFonts w:ascii="Times New Roman" w:hAnsi="Times New Roman" w:cs="Times New Roman"/>
          <w:sz w:val="24"/>
        </w:rPr>
        <w:t xml:space="preserve">образования </w:t>
      </w:r>
      <w:r>
        <w:rPr>
          <w:rFonts w:ascii="Times New Roman" w:hAnsi="Times New Roman" w:cs="Times New Roman"/>
          <w:b/>
          <w:bCs/>
          <w:sz w:val="24"/>
        </w:rPr>
        <w:t xml:space="preserve"> </w:t>
      </w:r>
      <w:r w:rsidR="00EF2D17" w:rsidRPr="00EF2D17">
        <w:rPr>
          <w:rFonts w:ascii="Times New Roman" w:hAnsi="Times New Roman" w:cs="Times New Roman"/>
          <w:b/>
          <w:bCs/>
          <w:sz w:val="24"/>
          <w:szCs w:val="24"/>
          <w:u w:val="single"/>
        </w:rPr>
        <w:t>55.02.03</w:t>
      </w:r>
      <w:proofErr w:type="gramEnd"/>
      <w:r w:rsidR="00EF2D17" w:rsidRPr="00EF2D17">
        <w:rPr>
          <w:rFonts w:ascii="Times New Roman" w:hAnsi="Times New Roman" w:cs="Times New Roman"/>
          <w:b/>
          <w:bCs/>
          <w:sz w:val="24"/>
          <w:szCs w:val="24"/>
          <w:u w:val="single"/>
        </w:rPr>
        <w:t xml:space="preserve"> Кино- и </w:t>
      </w:r>
      <w:proofErr w:type="spellStart"/>
      <w:r w:rsidR="00EF2D17" w:rsidRPr="00EF2D17">
        <w:rPr>
          <w:rFonts w:ascii="Times New Roman" w:hAnsi="Times New Roman" w:cs="Times New Roman"/>
          <w:b/>
          <w:bCs/>
          <w:sz w:val="24"/>
          <w:szCs w:val="24"/>
          <w:u w:val="single"/>
        </w:rPr>
        <w:t>телепроизводство</w:t>
      </w:r>
      <w:proofErr w:type="spellEnd"/>
      <w:r w:rsidR="00EF2D17" w:rsidRPr="00EF2D17">
        <w:rPr>
          <w:rFonts w:ascii="Times New Roman" w:hAnsi="Times New Roman" w:cs="Times New Roman"/>
          <w:b/>
          <w:bCs/>
          <w:sz w:val="24"/>
          <w:szCs w:val="24"/>
          <w:u w:val="single"/>
        </w:rPr>
        <w:t xml:space="preserve"> (по видам)</w:t>
      </w:r>
    </w:p>
    <w:p w:rsidR="00EF2D17" w:rsidRDefault="00EF2D17" w:rsidP="00EF2D17">
      <w:pPr>
        <w:widowControl w:val="0"/>
        <w:suppressAutoHyphens/>
        <w:autoSpaceDE w:val="0"/>
        <w:autoSpaceDN w:val="0"/>
        <w:adjustRightInd w:val="0"/>
        <w:jc w:val="both"/>
        <w:rPr>
          <w:b/>
          <w:caps/>
          <w:sz w:val="28"/>
          <w:szCs w:val="28"/>
        </w:rPr>
      </w:pPr>
    </w:p>
    <w:p w:rsidR="007F1A00" w:rsidRPr="007F1A00" w:rsidRDefault="007F1A00" w:rsidP="00EF2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rFonts w:ascii="Times New Roman" w:hAnsi="Times New Roman" w:cs="Times New Roman"/>
          <w:b/>
          <w:bCs/>
          <w:sz w:val="24"/>
        </w:rPr>
      </w:pPr>
    </w:p>
    <w:p w:rsidR="007F1A00" w:rsidRPr="00D0757D" w:rsidRDefault="007F1A00" w:rsidP="007F1A00">
      <w:pPr>
        <w:shd w:val="clear" w:color="auto" w:fill="FFFFFF"/>
        <w:tabs>
          <w:tab w:val="left" w:pos="5213"/>
        </w:tabs>
        <w:spacing w:after="0" w:line="240" w:lineRule="auto"/>
        <w:ind w:left="426" w:right="283"/>
        <w:jc w:val="both"/>
        <w:rPr>
          <w:rFonts w:ascii="Times New Roman" w:hAnsi="Times New Roman" w:cs="Times New Roman"/>
          <w:b/>
          <w:bCs/>
          <w:sz w:val="24"/>
          <w:u w:val="single"/>
        </w:rPr>
      </w:pPr>
    </w:p>
    <w:p w:rsidR="00545E8B" w:rsidRPr="00950EE0" w:rsidRDefault="00545E8B" w:rsidP="007F1A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26" w:right="283" w:firstLine="709"/>
        <w:jc w:val="both"/>
        <w:rPr>
          <w:rFonts w:ascii="Times New Roman" w:hAnsi="Times New Roman" w:cs="Times New Roman"/>
          <w:sz w:val="28"/>
          <w:szCs w:val="28"/>
        </w:rPr>
      </w:pPr>
    </w:p>
    <w:p w:rsidR="00545E8B" w:rsidRPr="00950EE0" w:rsidRDefault="00545E8B" w:rsidP="007F1A00">
      <w:pPr>
        <w:tabs>
          <w:tab w:val="left" w:pos="1940"/>
        </w:tabs>
        <w:spacing w:line="360" w:lineRule="auto"/>
        <w:ind w:left="426" w:right="283"/>
        <w:jc w:val="center"/>
        <w:rPr>
          <w:rFonts w:ascii="Times New Roman" w:hAnsi="Times New Roman" w:cs="Times New Roman"/>
          <w:sz w:val="28"/>
          <w:szCs w:val="28"/>
        </w:rPr>
      </w:pPr>
    </w:p>
    <w:p w:rsidR="00545E8B" w:rsidRPr="00950EE0" w:rsidRDefault="00545E8B" w:rsidP="007F1A00">
      <w:pPr>
        <w:tabs>
          <w:tab w:val="left" w:pos="1940"/>
        </w:tabs>
        <w:spacing w:line="360" w:lineRule="auto"/>
        <w:ind w:left="426" w:right="283"/>
        <w:jc w:val="center"/>
        <w:rPr>
          <w:rFonts w:ascii="Times New Roman" w:hAnsi="Times New Roman" w:cs="Times New Roman"/>
          <w:sz w:val="28"/>
          <w:szCs w:val="28"/>
        </w:rPr>
      </w:pPr>
    </w:p>
    <w:tbl>
      <w:tblPr>
        <w:tblpPr w:leftFromText="180" w:rightFromText="180" w:vertAnchor="text" w:horzAnchor="margin" w:tblpY="147"/>
        <w:tblW w:w="10188" w:type="dxa"/>
        <w:tblLook w:val="04A0" w:firstRow="1" w:lastRow="0" w:firstColumn="1" w:lastColumn="0" w:noHBand="0" w:noVBand="1"/>
      </w:tblPr>
      <w:tblGrid>
        <w:gridCol w:w="4968"/>
        <w:gridCol w:w="5220"/>
      </w:tblGrid>
      <w:tr w:rsidR="00545E8B" w:rsidRPr="00950EE0" w:rsidTr="00545E8B">
        <w:trPr>
          <w:trHeight w:val="1691"/>
        </w:trPr>
        <w:tc>
          <w:tcPr>
            <w:tcW w:w="4968" w:type="dxa"/>
            <w:hideMark/>
          </w:tcPr>
          <w:p w:rsidR="00545E8B" w:rsidRPr="00950EE0" w:rsidRDefault="00545E8B" w:rsidP="007F1A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426" w:right="283"/>
              <w:jc w:val="both"/>
              <w:rPr>
                <w:rFonts w:ascii="Times New Roman" w:hAnsi="Times New Roman" w:cs="Times New Roman"/>
                <w:sz w:val="24"/>
                <w:szCs w:val="24"/>
              </w:rPr>
            </w:pPr>
            <w:r w:rsidRPr="00950EE0">
              <w:rPr>
                <w:rFonts w:ascii="Times New Roman" w:hAnsi="Times New Roman" w:cs="Times New Roman"/>
                <w:sz w:val="24"/>
                <w:szCs w:val="24"/>
              </w:rPr>
              <w:t>Согласовано:</w:t>
            </w:r>
          </w:p>
          <w:p w:rsidR="00545E8B" w:rsidRPr="00950EE0" w:rsidRDefault="00545E8B" w:rsidP="007F1A00">
            <w:pPr>
              <w:spacing w:after="0" w:line="240" w:lineRule="atLeast"/>
              <w:ind w:left="426" w:right="283"/>
              <w:rPr>
                <w:rFonts w:ascii="Times New Roman" w:hAnsi="Times New Roman" w:cs="Times New Roman"/>
                <w:sz w:val="24"/>
                <w:szCs w:val="24"/>
              </w:rPr>
            </w:pPr>
            <w:r w:rsidRPr="00950EE0">
              <w:rPr>
                <w:rFonts w:ascii="Times New Roman" w:hAnsi="Times New Roman" w:cs="Times New Roman"/>
                <w:sz w:val="24"/>
                <w:szCs w:val="24"/>
              </w:rPr>
              <w:t xml:space="preserve">на заседании ПЦК </w:t>
            </w:r>
            <w:proofErr w:type="gramStart"/>
            <w:r w:rsidRPr="00950EE0">
              <w:rPr>
                <w:rFonts w:ascii="Times New Roman" w:hAnsi="Times New Roman" w:cs="Times New Roman"/>
                <w:sz w:val="24"/>
                <w:szCs w:val="24"/>
              </w:rPr>
              <w:t>«</w:t>
            </w:r>
            <w:r w:rsidR="00967515">
              <w:t xml:space="preserve"> </w:t>
            </w:r>
            <w:r w:rsidR="00BA4FB3">
              <w:rPr>
                <w:rFonts w:ascii="Times New Roman" w:hAnsi="Times New Roman" w:cs="Times New Roman"/>
                <w:sz w:val="24"/>
                <w:szCs w:val="24"/>
              </w:rPr>
              <w:t>Технологических</w:t>
            </w:r>
            <w:proofErr w:type="gramEnd"/>
            <w:r w:rsidR="00967515" w:rsidRPr="00967515">
              <w:rPr>
                <w:rFonts w:ascii="Times New Roman" w:hAnsi="Times New Roman" w:cs="Times New Roman"/>
                <w:sz w:val="24"/>
                <w:szCs w:val="24"/>
              </w:rPr>
              <w:t xml:space="preserve">; </w:t>
            </w:r>
            <w:r w:rsidR="00BA4FB3">
              <w:rPr>
                <w:rFonts w:ascii="Times New Roman" w:hAnsi="Times New Roman" w:cs="Times New Roman"/>
                <w:sz w:val="24"/>
                <w:szCs w:val="24"/>
              </w:rPr>
              <w:t>естественно-научных</w:t>
            </w:r>
            <w:r w:rsidR="00967515" w:rsidRPr="00967515">
              <w:rPr>
                <w:rFonts w:ascii="Times New Roman" w:hAnsi="Times New Roman" w:cs="Times New Roman"/>
                <w:sz w:val="24"/>
                <w:szCs w:val="24"/>
              </w:rPr>
              <w:t xml:space="preserve"> и социально-экономическ</w:t>
            </w:r>
            <w:r w:rsidR="00BA4FB3">
              <w:rPr>
                <w:rFonts w:ascii="Times New Roman" w:hAnsi="Times New Roman" w:cs="Times New Roman"/>
                <w:sz w:val="24"/>
                <w:szCs w:val="24"/>
              </w:rPr>
              <w:t>их</w:t>
            </w:r>
            <w:r w:rsidR="00967515" w:rsidRPr="00967515">
              <w:rPr>
                <w:rFonts w:ascii="Times New Roman" w:hAnsi="Times New Roman" w:cs="Times New Roman"/>
                <w:sz w:val="24"/>
                <w:szCs w:val="24"/>
              </w:rPr>
              <w:t xml:space="preserve"> </w:t>
            </w:r>
            <w:r w:rsidR="00BA4FB3">
              <w:rPr>
                <w:rFonts w:ascii="Times New Roman" w:hAnsi="Times New Roman" w:cs="Times New Roman"/>
                <w:sz w:val="24"/>
                <w:szCs w:val="24"/>
              </w:rPr>
              <w:t>дисциплин</w:t>
            </w:r>
            <w:r w:rsidRPr="00950EE0">
              <w:rPr>
                <w:rFonts w:ascii="Times New Roman" w:hAnsi="Times New Roman" w:cs="Times New Roman"/>
                <w:sz w:val="24"/>
                <w:szCs w:val="24"/>
              </w:rPr>
              <w:t>»</w:t>
            </w:r>
          </w:p>
          <w:p w:rsidR="00545E8B" w:rsidRPr="00950EE0" w:rsidRDefault="00545E8B" w:rsidP="007F1A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426" w:right="283"/>
              <w:rPr>
                <w:rFonts w:ascii="Times New Roman" w:hAnsi="Times New Roman" w:cs="Times New Roman"/>
                <w:sz w:val="24"/>
                <w:szCs w:val="24"/>
              </w:rPr>
            </w:pPr>
            <w:r w:rsidRPr="00950EE0">
              <w:rPr>
                <w:rFonts w:ascii="Times New Roman" w:hAnsi="Times New Roman" w:cs="Times New Roman"/>
                <w:sz w:val="24"/>
                <w:szCs w:val="24"/>
              </w:rPr>
              <w:t>Протокол № _____</w:t>
            </w:r>
          </w:p>
          <w:p w:rsidR="00545E8B" w:rsidRPr="00950EE0" w:rsidRDefault="00545E8B" w:rsidP="007F1A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426" w:right="283"/>
              <w:rPr>
                <w:rFonts w:ascii="Times New Roman" w:hAnsi="Times New Roman" w:cs="Times New Roman"/>
                <w:sz w:val="24"/>
                <w:szCs w:val="24"/>
              </w:rPr>
            </w:pPr>
            <w:r w:rsidRPr="00950EE0">
              <w:rPr>
                <w:rFonts w:ascii="Times New Roman" w:hAnsi="Times New Roman" w:cs="Times New Roman"/>
                <w:sz w:val="24"/>
                <w:szCs w:val="24"/>
              </w:rPr>
              <w:t>от «____» ______________</w:t>
            </w:r>
            <w:r w:rsidR="00F500F7">
              <w:rPr>
                <w:rFonts w:ascii="Times New Roman" w:hAnsi="Times New Roman" w:cs="Times New Roman"/>
                <w:sz w:val="24"/>
                <w:szCs w:val="24"/>
              </w:rPr>
              <w:t xml:space="preserve"> 20</w:t>
            </w:r>
            <w:r w:rsidR="004F751E">
              <w:rPr>
                <w:rFonts w:ascii="Times New Roman" w:hAnsi="Times New Roman" w:cs="Times New Roman"/>
                <w:sz w:val="24"/>
                <w:szCs w:val="24"/>
              </w:rPr>
              <w:t>2</w:t>
            </w:r>
            <w:r w:rsidR="002E6424">
              <w:rPr>
                <w:rFonts w:ascii="Times New Roman" w:hAnsi="Times New Roman" w:cs="Times New Roman"/>
                <w:sz w:val="24"/>
                <w:szCs w:val="24"/>
              </w:rPr>
              <w:t>5</w:t>
            </w:r>
            <w:r w:rsidRPr="00950EE0">
              <w:rPr>
                <w:rFonts w:ascii="Times New Roman" w:hAnsi="Times New Roman" w:cs="Times New Roman"/>
                <w:sz w:val="24"/>
                <w:szCs w:val="24"/>
              </w:rPr>
              <w:t xml:space="preserve"> г.</w:t>
            </w:r>
          </w:p>
          <w:p w:rsidR="00545E8B" w:rsidRPr="00950EE0" w:rsidRDefault="00545E8B" w:rsidP="007F1A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426" w:right="283"/>
              <w:rPr>
                <w:rFonts w:ascii="Times New Roman" w:hAnsi="Times New Roman" w:cs="Times New Roman"/>
                <w:sz w:val="24"/>
                <w:szCs w:val="24"/>
              </w:rPr>
            </w:pPr>
            <w:proofErr w:type="gramStart"/>
            <w:r w:rsidRPr="00950EE0">
              <w:rPr>
                <w:rFonts w:ascii="Times New Roman" w:hAnsi="Times New Roman" w:cs="Times New Roman"/>
                <w:sz w:val="24"/>
                <w:szCs w:val="24"/>
              </w:rPr>
              <w:t>Председатель  ПЦК</w:t>
            </w:r>
            <w:proofErr w:type="gramEnd"/>
          </w:p>
          <w:p w:rsidR="00545E8B" w:rsidRPr="00950EE0" w:rsidRDefault="00C95FE6" w:rsidP="00967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426" w:right="283"/>
              <w:jc w:val="both"/>
              <w:rPr>
                <w:rFonts w:ascii="Times New Roman" w:hAnsi="Times New Roman" w:cs="Times New Roman"/>
                <w:sz w:val="24"/>
                <w:szCs w:val="24"/>
              </w:rPr>
            </w:pPr>
            <w:r>
              <w:rPr>
                <w:rFonts w:ascii="Times New Roman" w:hAnsi="Times New Roman" w:cs="Times New Roman"/>
                <w:sz w:val="24"/>
                <w:szCs w:val="24"/>
              </w:rPr>
              <w:t xml:space="preserve">__________ </w:t>
            </w:r>
            <w:proofErr w:type="spellStart"/>
            <w:r w:rsidR="002E6424">
              <w:rPr>
                <w:rFonts w:ascii="Times New Roman" w:hAnsi="Times New Roman" w:cs="Times New Roman"/>
                <w:sz w:val="24"/>
                <w:szCs w:val="24"/>
              </w:rPr>
              <w:t>В.М.Уткина</w:t>
            </w:r>
            <w:proofErr w:type="spellEnd"/>
          </w:p>
        </w:tc>
        <w:tc>
          <w:tcPr>
            <w:tcW w:w="5220" w:type="dxa"/>
          </w:tcPr>
          <w:p w:rsidR="00545E8B" w:rsidRPr="00950EE0" w:rsidRDefault="00545E8B" w:rsidP="007F1A00">
            <w:pPr>
              <w:shd w:val="clear" w:color="auto" w:fill="FFFFFF"/>
              <w:tabs>
                <w:tab w:val="left" w:pos="5208"/>
              </w:tabs>
              <w:spacing w:after="0"/>
              <w:ind w:left="426" w:right="283"/>
              <w:rPr>
                <w:rFonts w:ascii="Times New Roman" w:hAnsi="Times New Roman" w:cs="Times New Roman"/>
                <w:spacing w:val="-3"/>
                <w:sz w:val="24"/>
                <w:szCs w:val="24"/>
              </w:rPr>
            </w:pPr>
            <w:proofErr w:type="gramStart"/>
            <w:r w:rsidRPr="00950EE0">
              <w:rPr>
                <w:rFonts w:ascii="Times New Roman" w:hAnsi="Times New Roman" w:cs="Times New Roman"/>
                <w:spacing w:val="-3"/>
                <w:sz w:val="24"/>
                <w:szCs w:val="24"/>
              </w:rPr>
              <w:t xml:space="preserve">Утверждаю:   </w:t>
            </w:r>
            <w:proofErr w:type="gramEnd"/>
            <w:r w:rsidRPr="00950EE0">
              <w:rPr>
                <w:rFonts w:ascii="Times New Roman" w:hAnsi="Times New Roman" w:cs="Times New Roman"/>
                <w:spacing w:val="-3"/>
                <w:sz w:val="24"/>
                <w:szCs w:val="24"/>
              </w:rPr>
              <w:t xml:space="preserve">                                                                         </w:t>
            </w:r>
            <w:r w:rsidRPr="00950EE0">
              <w:rPr>
                <w:rFonts w:ascii="Times New Roman" w:hAnsi="Times New Roman" w:cs="Times New Roman"/>
                <w:sz w:val="24"/>
                <w:szCs w:val="24"/>
              </w:rPr>
              <w:t>Зам. директора  по УМР  БУ «</w:t>
            </w:r>
            <w:proofErr w:type="spellStart"/>
            <w:r w:rsidRPr="00950EE0">
              <w:rPr>
                <w:rFonts w:ascii="Times New Roman" w:hAnsi="Times New Roman" w:cs="Times New Roman"/>
                <w:sz w:val="24"/>
                <w:szCs w:val="24"/>
              </w:rPr>
              <w:t>Няганский</w:t>
            </w:r>
            <w:proofErr w:type="spellEnd"/>
            <w:r w:rsidRPr="00950EE0">
              <w:rPr>
                <w:rFonts w:ascii="Times New Roman" w:hAnsi="Times New Roman" w:cs="Times New Roman"/>
                <w:sz w:val="24"/>
                <w:szCs w:val="24"/>
              </w:rPr>
              <w:t xml:space="preserve">                                                                            технологический колледж»</w:t>
            </w:r>
          </w:p>
          <w:p w:rsidR="00545E8B" w:rsidRPr="00950EE0" w:rsidRDefault="00545E8B" w:rsidP="007F1A00">
            <w:pPr>
              <w:shd w:val="clear" w:color="auto" w:fill="FFFFFF"/>
              <w:spacing w:after="0"/>
              <w:ind w:left="426" w:right="283"/>
              <w:rPr>
                <w:rFonts w:ascii="Times New Roman" w:hAnsi="Times New Roman" w:cs="Times New Roman"/>
                <w:sz w:val="24"/>
                <w:szCs w:val="24"/>
              </w:rPr>
            </w:pPr>
            <w:r w:rsidRPr="00950EE0">
              <w:rPr>
                <w:rFonts w:ascii="Times New Roman" w:hAnsi="Times New Roman" w:cs="Times New Roman"/>
                <w:sz w:val="24"/>
                <w:szCs w:val="24"/>
              </w:rPr>
              <w:t xml:space="preserve">                                                                       __________________ </w:t>
            </w:r>
            <w:proofErr w:type="spellStart"/>
            <w:r w:rsidR="002E6424">
              <w:rPr>
                <w:rFonts w:ascii="Times New Roman" w:hAnsi="Times New Roman" w:cs="Times New Roman"/>
                <w:sz w:val="24"/>
                <w:szCs w:val="24"/>
              </w:rPr>
              <w:t>С.И.Ошуркова</w:t>
            </w:r>
            <w:proofErr w:type="spellEnd"/>
          </w:p>
          <w:p w:rsidR="00545E8B" w:rsidRPr="00950EE0" w:rsidRDefault="00545E8B" w:rsidP="007F1A00">
            <w:pPr>
              <w:shd w:val="clear" w:color="auto" w:fill="FFFFFF"/>
              <w:spacing w:after="0"/>
              <w:ind w:left="426" w:right="283"/>
              <w:rPr>
                <w:rFonts w:ascii="Times New Roman" w:hAnsi="Times New Roman" w:cs="Times New Roman"/>
                <w:sz w:val="24"/>
                <w:szCs w:val="24"/>
              </w:rPr>
            </w:pPr>
          </w:p>
          <w:p w:rsidR="00545E8B" w:rsidRPr="00950EE0" w:rsidRDefault="00545E8B" w:rsidP="007F1A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426" w:right="283"/>
              <w:jc w:val="both"/>
              <w:rPr>
                <w:rFonts w:ascii="Times New Roman" w:hAnsi="Times New Roman" w:cs="Times New Roman"/>
                <w:sz w:val="24"/>
                <w:szCs w:val="24"/>
              </w:rPr>
            </w:pPr>
          </w:p>
        </w:tc>
      </w:tr>
    </w:tbl>
    <w:p w:rsidR="00545E8B" w:rsidRPr="00950EE0" w:rsidRDefault="00545E8B" w:rsidP="007F1A00">
      <w:pPr>
        <w:tabs>
          <w:tab w:val="left" w:pos="1940"/>
        </w:tabs>
        <w:spacing w:line="360" w:lineRule="auto"/>
        <w:ind w:left="426" w:right="283"/>
        <w:jc w:val="center"/>
        <w:rPr>
          <w:rFonts w:ascii="Times New Roman" w:hAnsi="Times New Roman" w:cs="Times New Roman"/>
          <w:sz w:val="24"/>
          <w:szCs w:val="24"/>
        </w:rPr>
      </w:pPr>
    </w:p>
    <w:p w:rsidR="007F1A00" w:rsidRPr="00950EE0" w:rsidRDefault="00545E8B" w:rsidP="007F1A00">
      <w:pPr>
        <w:tabs>
          <w:tab w:val="left" w:pos="1657"/>
          <w:tab w:val="left" w:pos="1940"/>
        </w:tabs>
        <w:spacing w:line="360" w:lineRule="auto"/>
        <w:ind w:left="426" w:right="283"/>
        <w:rPr>
          <w:rFonts w:ascii="Times New Roman" w:hAnsi="Times New Roman" w:cs="Times New Roman"/>
          <w:sz w:val="24"/>
          <w:szCs w:val="24"/>
        </w:rPr>
      </w:pPr>
      <w:r w:rsidRPr="00950EE0">
        <w:rPr>
          <w:rFonts w:ascii="Times New Roman" w:hAnsi="Times New Roman" w:cs="Times New Roman"/>
          <w:sz w:val="24"/>
          <w:szCs w:val="24"/>
        </w:rPr>
        <w:tab/>
      </w:r>
      <w:r w:rsidRPr="00950EE0">
        <w:rPr>
          <w:rFonts w:ascii="Times New Roman" w:hAnsi="Times New Roman" w:cs="Times New Roman"/>
          <w:sz w:val="24"/>
          <w:szCs w:val="24"/>
        </w:rPr>
        <w:tab/>
      </w:r>
    </w:p>
    <w:tbl>
      <w:tblPr>
        <w:tblpPr w:leftFromText="180" w:rightFromText="180" w:vertAnchor="text" w:horzAnchor="margin" w:tblpY="494"/>
        <w:tblW w:w="10857" w:type="dxa"/>
        <w:tblLook w:val="04A0" w:firstRow="1" w:lastRow="0" w:firstColumn="1" w:lastColumn="0" w:noHBand="0" w:noVBand="1"/>
      </w:tblPr>
      <w:tblGrid>
        <w:gridCol w:w="5637"/>
        <w:gridCol w:w="5220"/>
      </w:tblGrid>
      <w:tr w:rsidR="007F1A00" w:rsidRPr="00950EE0" w:rsidTr="007F1A00">
        <w:trPr>
          <w:trHeight w:val="1026"/>
        </w:trPr>
        <w:tc>
          <w:tcPr>
            <w:tcW w:w="5637" w:type="dxa"/>
            <w:hideMark/>
          </w:tcPr>
          <w:p w:rsidR="007F1A00" w:rsidRPr="00950EE0" w:rsidRDefault="007F1A00" w:rsidP="00254E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26" w:right="283"/>
              <w:jc w:val="both"/>
              <w:rPr>
                <w:rFonts w:ascii="Times New Roman" w:hAnsi="Times New Roman" w:cs="Times New Roman"/>
                <w:sz w:val="24"/>
                <w:szCs w:val="24"/>
              </w:rPr>
            </w:pPr>
            <w:r w:rsidRPr="00950EE0">
              <w:rPr>
                <w:rFonts w:ascii="Times New Roman" w:hAnsi="Times New Roman" w:cs="Times New Roman"/>
                <w:sz w:val="24"/>
                <w:szCs w:val="24"/>
              </w:rPr>
              <w:t xml:space="preserve">Составитель: </w:t>
            </w:r>
          </w:p>
          <w:p w:rsidR="007F1A00" w:rsidRDefault="004F751E" w:rsidP="00254E35">
            <w:pPr>
              <w:widowControl w:val="0"/>
              <w:tabs>
                <w:tab w:val="left" w:pos="916"/>
                <w:tab w:val="left" w:pos="1832"/>
                <w:tab w:val="left" w:pos="2552"/>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26" w:right="283"/>
              <w:rPr>
                <w:rFonts w:ascii="Times New Roman" w:hAnsi="Times New Roman" w:cs="Times New Roman"/>
                <w:sz w:val="24"/>
                <w:szCs w:val="24"/>
              </w:rPr>
            </w:pPr>
            <w:r>
              <w:rPr>
                <w:rFonts w:ascii="Times New Roman" w:hAnsi="Times New Roman" w:cs="Times New Roman"/>
                <w:sz w:val="24"/>
                <w:szCs w:val="24"/>
              </w:rPr>
              <w:t>п</w:t>
            </w:r>
            <w:r w:rsidR="007F1A00">
              <w:rPr>
                <w:rFonts w:ascii="Times New Roman" w:hAnsi="Times New Roman" w:cs="Times New Roman"/>
                <w:sz w:val="24"/>
                <w:szCs w:val="24"/>
              </w:rPr>
              <w:t>реподаватель БУ «</w:t>
            </w:r>
            <w:proofErr w:type="spellStart"/>
            <w:r w:rsidR="007F1A00">
              <w:rPr>
                <w:rFonts w:ascii="Times New Roman" w:hAnsi="Times New Roman" w:cs="Times New Roman"/>
                <w:sz w:val="24"/>
                <w:szCs w:val="24"/>
              </w:rPr>
              <w:t>Няганский</w:t>
            </w:r>
            <w:proofErr w:type="spellEnd"/>
            <w:r w:rsidR="007F1A00">
              <w:rPr>
                <w:rFonts w:ascii="Times New Roman" w:hAnsi="Times New Roman" w:cs="Times New Roman"/>
                <w:sz w:val="24"/>
                <w:szCs w:val="24"/>
              </w:rPr>
              <w:t xml:space="preserve">     __________</w:t>
            </w:r>
          </w:p>
          <w:p w:rsidR="007F1A00" w:rsidRPr="00950EE0" w:rsidRDefault="007F1A00" w:rsidP="00254E35">
            <w:pPr>
              <w:widowControl w:val="0"/>
              <w:tabs>
                <w:tab w:val="left" w:pos="916"/>
                <w:tab w:val="left" w:pos="1832"/>
                <w:tab w:val="left" w:pos="2552"/>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26" w:right="283"/>
              <w:rPr>
                <w:rFonts w:ascii="Times New Roman" w:hAnsi="Times New Roman" w:cs="Times New Roman"/>
                <w:sz w:val="24"/>
                <w:szCs w:val="24"/>
              </w:rPr>
            </w:pPr>
            <w:r w:rsidRPr="00950EE0">
              <w:rPr>
                <w:rFonts w:ascii="Times New Roman" w:hAnsi="Times New Roman" w:cs="Times New Roman"/>
                <w:sz w:val="24"/>
                <w:szCs w:val="24"/>
              </w:rPr>
              <w:t xml:space="preserve">технологический </w:t>
            </w:r>
            <w:proofErr w:type="gramStart"/>
            <w:r w:rsidRPr="00950EE0">
              <w:rPr>
                <w:rFonts w:ascii="Times New Roman" w:hAnsi="Times New Roman" w:cs="Times New Roman"/>
                <w:sz w:val="24"/>
                <w:szCs w:val="24"/>
              </w:rPr>
              <w:t xml:space="preserve">колледж»   </w:t>
            </w:r>
            <w:proofErr w:type="gramEnd"/>
            <w:r w:rsidRPr="00950EE0">
              <w:rPr>
                <w:rFonts w:ascii="Times New Roman" w:hAnsi="Times New Roman" w:cs="Times New Roman"/>
                <w:sz w:val="24"/>
                <w:szCs w:val="24"/>
              </w:rPr>
              <w:t xml:space="preserve">                                                     </w:t>
            </w:r>
          </w:p>
        </w:tc>
        <w:tc>
          <w:tcPr>
            <w:tcW w:w="5220" w:type="dxa"/>
          </w:tcPr>
          <w:p w:rsidR="007F1A00" w:rsidRPr="00950EE0" w:rsidRDefault="007F1A00" w:rsidP="00254E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26" w:right="283"/>
              <w:rPr>
                <w:rFonts w:ascii="Times New Roman" w:hAnsi="Times New Roman" w:cs="Times New Roman"/>
                <w:sz w:val="24"/>
                <w:szCs w:val="24"/>
              </w:rPr>
            </w:pPr>
          </w:p>
          <w:p w:rsidR="007F1A00" w:rsidRPr="00950EE0" w:rsidRDefault="00967515" w:rsidP="00254E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26" w:right="283"/>
              <w:rPr>
                <w:rFonts w:ascii="Times New Roman" w:hAnsi="Times New Roman" w:cs="Times New Roman"/>
                <w:sz w:val="24"/>
                <w:szCs w:val="24"/>
              </w:rPr>
            </w:pPr>
            <w:proofErr w:type="spellStart"/>
            <w:r>
              <w:rPr>
                <w:rFonts w:ascii="Times New Roman" w:hAnsi="Times New Roman" w:cs="Times New Roman"/>
                <w:sz w:val="24"/>
                <w:szCs w:val="24"/>
              </w:rPr>
              <w:t>В.А.Пономарев</w:t>
            </w:r>
            <w:proofErr w:type="spellEnd"/>
          </w:p>
          <w:p w:rsidR="007F1A00" w:rsidRPr="00950EE0" w:rsidRDefault="007F1A00" w:rsidP="00254E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26" w:right="283" w:hanging="567"/>
              <w:jc w:val="both"/>
              <w:rPr>
                <w:rFonts w:ascii="Times New Roman" w:hAnsi="Times New Roman" w:cs="Times New Roman"/>
                <w:sz w:val="24"/>
                <w:szCs w:val="24"/>
              </w:rPr>
            </w:pPr>
          </w:p>
        </w:tc>
      </w:tr>
    </w:tbl>
    <w:p w:rsidR="00545E8B" w:rsidRPr="00950EE0" w:rsidRDefault="00545E8B" w:rsidP="007F1A00">
      <w:pPr>
        <w:tabs>
          <w:tab w:val="left" w:pos="1657"/>
          <w:tab w:val="left" w:pos="1940"/>
        </w:tabs>
        <w:spacing w:line="360" w:lineRule="auto"/>
        <w:ind w:left="426" w:right="283"/>
        <w:rPr>
          <w:rFonts w:ascii="Times New Roman" w:hAnsi="Times New Roman" w:cs="Times New Roman"/>
          <w:sz w:val="24"/>
          <w:szCs w:val="24"/>
        </w:rPr>
      </w:pPr>
    </w:p>
    <w:p w:rsidR="00545E8B" w:rsidRPr="00950EE0" w:rsidRDefault="00545E8B" w:rsidP="007F1A00">
      <w:pPr>
        <w:spacing w:after="0" w:line="240" w:lineRule="auto"/>
        <w:ind w:left="426" w:right="283"/>
        <w:rPr>
          <w:rFonts w:ascii="Times New Roman" w:hAnsi="Times New Roman" w:cs="Times New Roman"/>
          <w:color w:val="000000"/>
        </w:rPr>
        <w:sectPr w:rsidR="00545E8B" w:rsidRPr="00950EE0" w:rsidSect="007F1A00">
          <w:footerReference w:type="default" r:id="rId8"/>
          <w:pgSz w:w="11906" w:h="16838"/>
          <w:pgMar w:top="719" w:right="849" w:bottom="1134" w:left="1134" w:header="708" w:footer="708" w:gutter="0"/>
          <w:pgNumType w:start="1"/>
          <w:cols w:space="720"/>
          <w:titlePg/>
          <w:docGrid w:linePitch="299"/>
        </w:sectPr>
      </w:pPr>
    </w:p>
    <w:p w:rsidR="00545E8B" w:rsidRPr="00950EE0" w:rsidRDefault="00545E8B" w:rsidP="00545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hAnsi="Times New Roman" w:cs="Times New Roman"/>
          <w:sz w:val="24"/>
          <w:szCs w:val="24"/>
        </w:rPr>
      </w:pPr>
    </w:p>
    <w:p w:rsidR="00545E8B" w:rsidRPr="00950EE0" w:rsidRDefault="00545E8B" w:rsidP="00545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center"/>
        <w:rPr>
          <w:rFonts w:ascii="Times New Roman" w:hAnsi="Times New Roman" w:cs="Times New Roman"/>
          <w:b/>
          <w:sz w:val="24"/>
          <w:szCs w:val="24"/>
        </w:rPr>
      </w:pPr>
      <w:r w:rsidRPr="00950EE0">
        <w:rPr>
          <w:rFonts w:ascii="Times New Roman" w:hAnsi="Times New Roman" w:cs="Times New Roman"/>
          <w:b/>
          <w:sz w:val="24"/>
          <w:szCs w:val="24"/>
        </w:rPr>
        <w:t>СОДЕРЖАНИЕ</w:t>
      </w:r>
    </w:p>
    <w:p w:rsidR="00545E8B" w:rsidRPr="00950EE0" w:rsidRDefault="00545E8B" w:rsidP="00545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sz w:val="24"/>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17"/>
        <w:gridCol w:w="7964"/>
        <w:gridCol w:w="782"/>
      </w:tblGrid>
      <w:tr w:rsidR="00545E8B" w:rsidRPr="00950EE0" w:rsidTr="00E76C10">
        <w:trPr>
          <w:trHeight w:val="567"/>
        </w:trPr>
        <w:tc>
          <w:tcPr>
            <w:tcW w:w="717" w:type="dxa"/>
            <w:vAlign w:val="center"/>
          </w:tcPr>
          <w:p w:rsidR="00545E8B" w:rsidRPr="00950EE0" w:rsidRDefault="00545E8B" w:rsidP="00545E8B">
            <w:pPr>
              <w:spacing w:line="240" w:lineRule="auto"/>
              <w:jc w:val="center"/>
              <w:rPr>
                <w:rFonts w:ascii="Times New Roman" w:hAnsi="Times New Roman" w:cs="Times New Roman"/>
                <w:b/>
                <w:bCs/>
                <w:sz w:val="24"/>
                <w:szCs w:val="24"/>
              </w:rPr>
            </w:pPr>
            <w:r w:rsidRPr="00950EE0">
              <w:rPr>
                <w:rFonts w:ascii="Times New Roman" w:hAnsi="Times New Roman" w:cs="Times New Roman"/>
                <w:b/>
                <w:bCs/>
                <w:sz w:val="24"/>
                <w:szCs w:val="24"/>
              </w:rPr>
              <w:t>№</w:t>
            </w:r>
          </w:p>
        </w:tc>
        <w:tc>
          <w:tcPr>
            <w:tcW w:w="7964" w:type="dxa"/>
            <w:tcBorders>
              <w:right w:val="single" w:sz="4" w:space="0" w:color="auto"/>
            </w:tcBorders>
            <w:vAlign w:val="center"/>
          </w:tcPr>
          <w:p w:rsidR="00545E8B" w:rsidRPr="00950EE0" w:rsidRDefault="00545E8B" w:rsidP="00545E8B">
            <w:pPr>
              <w:spacing w:line="240" w:lineRule="auto"/>
              <w:jc w:val="center"/>
              <w:rPr>
                <w:rFonts w:ascii="Times New Roman" w:hAnsi="Times New Roman" w:cs="Times New Roman"/>
                <w:b/>
                <w:bCs/>
                <w:sz w:val="24"/>
                <w:szCs w:val="24"/>
              </w:rPr>
            </w:pPr>
            <w:r w:rsidRPr="00950EE0">
              <w:rPr>
                <w:rFonts w:ascii="Times New Roman" w:hAnsi="Times New Roman" w:cs="Times New Roman"/>
                <w:b/>
                <w:bCs/>
                <w:sz w:val="24"/>
                <w:szCs w:val="24"/>
              </w:rPr>
              <w:t>Наименование раздела</w:t>
            </w:r>
          </w:p>
        </w:tc>
        <w:tc>
          <w:tcPr>
            <w:tcW w:w="782" w:type="dxa"/>
            <w:tcBorders>
              <w:left w:val="single" w:sz="4" w:space="0" w:color="auto"/>
            </w:tcBorders>
            <w:vAlign w:val="center"/>
          </w:tcPr>
          <w:p w:rsidR="00545E8B" w:rsidRPr="00950EE0" w:rsidRDefault="00545E8B" w:rsidP="00545E8B">
            <w:pPr>
              <w:spacing w:line="240" w:lineRule="auto"/>
              <w:jc w:val="center"/>
              <w:rPr>
                <w:rFonts w:ascii="Times New Roman" w:hAnsi="Times New Roman" w:cs="Times New Roman"/>
                <w:b/>
                <w:bCs/>
                <w:sz w:val="24"/>
                <w:szCs w:val="24"/>
              </w:rPr>
            </w:pPr>
            <w:r w:rsidRPr="00950EE0">
              <w:rPr>
                <w:rFonts w:ascii="Times New Roman" w:hAnsi="Times New Roman" w:cs="Times New Roman"/>
                <w:b/>
                <w:bCs/>
                <w:sz w:val="24"/>
                <w:szCs w:val="24"/>
              </w:rPr>
              <w:t>Стр.</w:t>
            </w:r>
          </w:p>
        </w:tc>
      </w:tr>
      <w:tr w:rsidR="00545E8B" w:rsidRPr="00950EE0" w:rsidTr="00E76C10">
        <w:trPr>
          <w:trHeight w:val="510"/>
        </w:trPr>
        <w:tc>
          <w:tcPr>
            <w:tcW w:w="717" w:type="dxa"/>
            <w:vAlign w:val="center"/>
          </w:tcPr>
          <w:p w:rsidR="00545E8B" w:rsidRPr="00950EE0" w:rsidRDefault="00545E8B" w:rsidP="00545E8B">
            <w:pPr>
              <w:spacing w:line="240" w:lineRule="auto"/>
              <w:jc w:val="center"/>
              <w:rPr>
                <w:rFonts w:ascii="Times New Roman" w:hAnsi="Times New Roman" w:cs="Times New Roman"/>
                <w:bCs/>
                <w:sz w:val="24"/>
                <w:szCs w:val="24"/>
              </w:rPr>
            </w:pPr>
            <w:r w:rsidRPr="00950EE0">
              <w:rPr>
                <w:rFonts w:ascii="Times New Roman" w:hAnsi="Times New Roman" w:cs="Times New Roman"/>
                <w:bCs/>
                <w:sz w:val="24"/>
                <w:szCs w:val="24"/>
              </w:rPr>
              <w:t>1.</w:t>
            </w:r>
          </w:p>
        </w:tc>
        <w:tc>
          <w:tcPr>
            <w:tcW w:w="7964" w:type="dxa"/>
            <w:tcBorders>
              <w:right w:val="single" w:sz="4" w:space="0" w:color="auto"/>
            </w:tcBorders>
            <w:vAlign w:val="center"/>
          </w:tcPr>
          <w:p w:rsidR="00545E8B" w:rsidRPr="00950EE0" w:rsidRDefault="00545E8B" w:rsidP="00545E8B">
            <w:pPr>
              <w:spacing w:line="240" w:lineRule="auto"/>
              <w:rPr>
                <w:rFonts w:ascii="Times New Roman" w:hAnsi="Times New Roman" w:cs="Times New Roman"/>
                <w:sz w:val="24"/>
                <w:szCs w:val="24"/>
              </w:rPr>
            </w:pPr>
            <w:r w:rsidRPr="00950EE0">
              <w:rPr>
                <w:rFonts w:ascii="Times New Roman" w:hAnsi="Times New Roman" w:cs="Times New Roman"/>
                <w:sz w:val="24"/>
                <w:szCs w:val="24"/>
              </w:rPr>
              <w:t>Паспорт рабочей программы учебной дисциплины</w:t>
            </w:r>
          </w:p>
        </w:tc>
        <w:tc>
          <w:tcPr>
            <w:tcW w:w="782" w:type="dxa"/>
            <w:tcBorders>
              <w:left w:val="single" w:sz="4" w:space="0" w:color="auto"/>
            </w:tcBorders>
            <w:vAlign w:val="center"/>
          </w:tcPr>
          <w:p w:rsidR="00545E8B" w:rsidRPr="00004B59" w:rsidRDefault="00004B59" w:rsidP="00545E8B">
            <w:pPr>
              <w:spacing w:line="240" w:lineRule="auto"/>
              <w:jc w:val="center"/>
              <w:rPr>
                <w:rFonts w:ascii="Times New Roman" w:hAnsi="Times New Roman" w:cs="Times New Roman"/>
                <w:sz w:val="24"/>
                <w:szCs w:val="24"/>
              </w:rPr>
            </w:pPr>
            <w:r w:rsidRPr="00004B59">
              <w:rPr>
                <w:rFonts w:ascii="Times New Roman" w:hAnsi="Times New Roman" w:cs="Times New Roman"/>
                <w:sz w:val="24"/>
                <w:szCs w:val="24"/>
              </w:rPr>
              <w:t>4</w:t>
            </w:r>
          </w:p>
        </w:tc>
      </w:tr>
      <w:tr w:rsidR="00545E8B" w:rsidRPr="00950EE0" w:rsidTr="00E76C10">
        <w:trPr>
          <w:trHeight w:val="510"/>
        </w:trPr>
        <w:tc>
          <w:tcPr>
            <w:tcW w:w="717" w:type="dxa"/>
            <w:vAlign w:val="center"/>
          </w:tcPr>
          <w:p w:rsidR="00545E8B" w:rsidRPr="00950EE0" w:rsidRDefault="00545E8B" w:rsidP="00545E8B">
            <w:pPr>
              <w:spacing w:line="240" w:lineRule="auto"/>
              <w:jc w:val="center"/>
              <w:rPr>
                <w:rFonts w:ascii="Times New Roman" w:hAnsi="Times New Roman" w:cs="Times New Roman"/>
                <w:bCs/>
                <w:sz w:val="24"/>
                <w:szCs w:val="24"/>
              </w:rPr>
            </w:pPr>
            <w:r w:rsidRPr="00950EE0">
              <w:rPr>
                <w:rFonts w:ascii="Times New Roman" w:hAnsi="Times New Roman" w:cs="Times New Roman"/>
                <w:bCs/>
                <w:sz w:val="24"/>
                <w:szCs w:val="24"/>
              </w:rPr>
              <w:t>2.</w:t>
            </w:r>
          </w:p>
        </w:tc>
        <w:tc>
          <w:tcPr>
            <w:tcW w:w="7964" w:type="dxa"/>
            <w:tcBorders>
              <w:right w:val="single" w:sz="4" w:space="0" w:color="auto"/>
            </w:tcBorders>
            <w:vAlign w:val="center"/>
          </w:tcPr>
          <w:p w:rsidR="00545E8B" w:rsidRPr="00950EE0" w:rsidRDefault="00545E8B" w:rsidP="00545E8B">
            <w:pPr>
              <w:spacing w:line="240" w:lineRule="auto"/>
              <w:rPr>
                <w:rFonts w:ascii="Times New Roman" w:hAnsi="Times New Roman" w:cs="Times New Roman"/>
                <w:sz w:val="24"/>
                <w:szCs w:val="24"/>
              </w:rPr>
            </w:pPr>
            <w:r w:rsidRPr="00950EE0">
              <w:rPr>
                <w:rFonts w:ascii="Times New Roman" w:hAnsi="Times New Roman" w:cs="Times New Roman"/>
                <w:sz w:val="24"/>
                <w:szCs w:val="24"/>
              </w:rPr>
              <w:t>Структура и содержание учебной дисциплины</w:t>
            </w:r>
          </w:p>
        </w:tc>
        <w:tc>
          <w:tcPr>
            <w:tcW w:w="782" w:type="dxa"/>
            <w:tcBorders>
              <w:left w:val="single" w:sz="4" w:space="0" w:color="auto"/>
            </w:tcBorders>
            <w:vAlign w:val="center"/>
          </w:tcPr>
          <w:p w:rsidR="00545E8B" w:rsidRPr="00004B59" w:rsidRDefault="00E76C10" w:rsidP="00545E8B">
            <w:pPr>
              <w:spacing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545E8B" w:rsidRPr="00950EE0" w:rsidTr="00E76C10">
        <w:trPr>
          <w:trHeight w:val="510"/>
        </w:trPr>
        <w:tc>
          <w:tcPr>
            <w:tcW w:w="717" w:type="dxa"/>
            <w:vAlign w:val="center"/>
          </w:tcPr>
          <w:p w:rsidR="00545E8B" w:rsidRPr="00950EE0" w:rsidRDefault="002450F2" w:rsidP="00545E8B">
            <w:pPr>
              <w:spacing w:line="240" w:lineRule="auto"/>
              <w:jc w:val="center"/>
              <w:rPr>
                <w:rFonts w:ascii="Times New Roman" w:hAnsi="Times New Roman" w:cs="Times New Roman"/>
                <w:bCs/>
                <w:sz w:val="24"/>
                <w:szCs w:val="24"/>
              </w:rPr>
            </w:pPr>
            <w:r>
              <w:rPr>
                <w:rFonts w:ascii="Times New Roman" w:hAnsi="Times New Roman" w:cs="Times New Roman"/>
                <w:bCs/>
                <w:sz w:val="24"/>
                <w:szCs w:val="24"/>
              </w:rPr>
              <w:t>3</w:t>
            </w:r>
            <w:r w:rsidR="00545E8B" w:rsidRPr="00950EE0">
              <w:rPr>
                <w:rFonts w:ascii="Times New Roman" w:hAnsi="Times New Roman" w:cs="Times New Roman"/>
                <w:bCs/>
                <w:sz w:val="24"/>
                <w:szCs w:val="24"/>
              </w:rPr>
              <w:t>.</w:t>
            </w:r>
          </w:p>
        </w:tc>
        <w:tc>
          <w:tcPr>
            <w:tcW w:w="7964" w:type="dxa"/>
            <w:tcBorders>
              <w:right w:val="single" w:sz="4" w:space="0" w:color="auto"/>
            </w:tcBorders>
            <w:vAlign w:val="center"/>
          </w:tcPr>
          <w:p w:rsidR="00545E8B" w:rsidRPr="00950EE0" w:rsidRDefault="00545E8B" w:rsidP="00545E8B">
            <w:pPr>
              <w:spacing w:line="240" w:lineRule="auto"/>
              <w:rPr>
                <w:rFonts w:ascii="Times New Roman" w:hAnsi="Times New Roman" w:cs="Times New Roman"/>
                <w:sz w:val="24"/>
                <w:szCs w:val="24"/>
              </w:rPr>
            </w:pPr>
            <w:r w:rsidRPr="00950EE0">
              <w:rPr>
                <w:rFonts w:ascii="Times New Roman" w:hAnsi="Times New Roman" w:cs="Times New Roman"/>
                <w:sz w:val="24"/>
                <w:szCs w:val="24"/>
              </w:rPr>
              <w:t>Условия реализации учебной дисциплины</w:t>
            </w:r>
          </w:p>
        </w:tc>
        <w:tc>
          <w:tcPr>
            <w:tcW w:w="782" w:type="dxa"/>
            <w:tcBorders>
              <w:left w:val="single" w:sz="4" w:space="0" w:color="auto"/>
            </w:tcBorders>
            <w:vAlign w:val="center"/>
          </w:tcPr>
          <w:p w:rsidR="00545E8B" w:rsidRPr="00004B59" w:rsidRDefault="00A534A1" w:rsidP="00545E8B">
            <w:pPr>
              <w:spacing w:line="240" w:lineRule="auto"/>
              <w:jc w:val="center"/>
              <w:rPr>
                <w:rFonts w:ascii="Times New Roman" w:hAnsi="Times New Roman" w:cs="Times New Roman"/>
                <w:sz w:val="24"/>
                <w:szCs w:val="24"/>
              </w:rPr>
            </w:pPr>
            <w:r>
              <w:rPr>
                <w:rFonts w:ascii="Times New Roman" w:hAnsi="Times New Roman" w:cs="Times New Roman"/>
                <w:sz w:val="24"/>
                <w:szCs w:val="24"/>
              </w:rPr>
              <w:t>1</w:t>
            </w:r>
            <w:r w:rsidR="00E76C10">
              <w:rPr>
                <w:rFonts w:ascii="Times New Roman" w:hAnsi="Times New Roman" w:cs="Times New Roman"/>
                <w:sz w:val="24"/>
                <w:szCs w:val="24"/>
              </w:rPr>
              <w:t>3</w:t>
            </w:r>
          </w:p>
        </w:tc>
      </w:tr>
      <w:tr w:rsidR="00545E8B" w:rsidRPr="00950EE0" w:rsidTr="00E76C10">
        <w:trPr>
          <w:trHeight w:val="510"/>
        </w:trPr>
        <w:tc>
          <w:tcPr>
            <w:tcW w:w="717" w:type="dxa"/>
            <w:vAlign w:val="center"/>
          </w:tcPr>
          <w:p w:rsidR="00545E8B" w:rsidRPr="00950EE0" w:rsidRDefault="002450F2" w:rsidP="00545E8B">
            <w:pPr>
              <w:spacing w:line="240" w:lineRule="auto"/>
              <w:jc w:val="center"/>
              <w:rPr>
                <w:rFonts w:ascii="Times New Roman" w:hAnsi="Times New Roman" w:cs="Times New Roman"/>
                <w:bCs/>
                <w:sz w:val="24"/>
                <w:szCs w:val="24"/>
              </w:rPr>
            </w:pPr>
            <w:r>
              <w:rPr>
                <w:rFonts w:ascii="Times New Roman" w:hAnsi="Times New Roman" w:cs="Times New Roman"/>
                <w:bCs/>
                <w:sz w:val="24"/>
                <w:szCs w:val="24"/>
              </w:rPr>
              <w:t>4</w:t>
            </w:r>
            <w:r w:rsidR="00545E8B" w:rsidRPr="00950EE0">
              <w:rPr>
                <w:rFonts w:ascii="Times New Roman" w:hAnsi="Times New Roman" w:cs="Times New Roman"/>
                <w:bCs/>
                <w:sz w:val="24"/>
                <w:szCs w:val="24"/>
              </w:rPr>
              <w:t>.</w:t>
            </w:r>
          </w:p>
        </w:tc>
        <w:tc>
          <w:tcPr>
            <w:tcW w:w="7964" w:type="dxa"/>
            <w:tcBorders>
              <w:right w:val="single" w:sz="4" w:space="0" w:color="auto"/>
            </w:tcBorders>
            <w:vAlign w:val="center"/>
          </w:tcPr>
          <w:p w:rsidR="00545E8B" w:rsidRPr="00950EE0" w:rsidRDefault="00545E8B" w:rsidP="00545E8B">
            <w:pPr>
              <w:spacing w:line="240" w:lineRule="auto"/>
              <w:rPr>
                <w:rFonts w:ascii="Times New Roman" w:hAnsi="Times New Roman" w:cs="Times New Roman"/>
                <w:sz w:val="24"/>
                <w:szCs w:val="24"/>
              </w:rPr>
            </w:pPr>
            <w:r w:rsidRPr="00950EE0">
              <w:rPr>
                <w:rFonts w:ascii="Times New Roman" w:hAnsi="Times New Roman" w:cs="Times New Roman"/>
                <w:sz w:val="24"/>
                <w:szCs w:val="24"/>
              </w:rPr>
              <w:t>Контроль и оценка результатов освоения учебной дисциплины</w:t>
            </w:r>
          </w:p>
        </w:tc>
        <w:tc>
          <w:tcPr>
            <w:tcW w:w="782" w:type="dxa"/>
            <w:tcBorders>
              <w:left w:val="single" w:sz="4" w:space="0" w:color="auto"/>
            </w:tcBorders>
            <w:vAlign w:val="center"/>
          </w:tcPr>
          <w:p w:rsidR="00545E8B" w:rsidRPr="00004B59" w:rsidRDefault="00A534A1" w:rsidP="00545E8B">
            <w:pPr>
              <w:spacing w:line="240" w:lineRule="auto"/>
              <w:jc w:val="center"/>
              <w:rPr>
                <w:rFonts w:ascii="Times New Roman" w:hAnsi="Times New Roman" w:cs="Times New Roman"/>
                <w:sz w:val="24"/>
                <w:szCs w:val="24"/>
              </w:rPr>
            </w:pPr>
            <w:r>
              <w:rPr>
                <w:rFonts w:ascii="Times New Roman" w:hAnsi="Times New Roman" w:cs="Times New Roman"/>
                <w:sz w:val="24"/>
                <w:szCs w:val="24"/>
              </w:rPr>
              <w:t>14</w:t>
            </w:r>
          </w:p>
        </w:tc>
      </w:tr>
    </w:tbl>
    <w:p w:rsidR="00545E8B" w:rsidRPr="00950EE0" w:rsidRDefault="00545E8B" w:rsidP="00545E8B">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0"/>
        <w:outlineLvl w:val="0"/>
        <w:rPr>
          <w:rFonts w:ascii="Times New Roman" w:eastAsia="Times New Roman" w:hAnsi="Times New Roman" w:cs="Times New Roman"/>
          <w:b/>
          <w:bCs/>
          <w:color w:val="365F91"/>
          <w:sz w:val="28"/>
          <w:szCs w:val="28"/>
          <w:lang w:val="en-US" w:eastAsia="en-US"/>
        </w:rPr>
      </w:pPr>
    </w:p>
    <w:p w:rsidR="00545E8B" w:rsidRPr="00950EE0" w:rsidRDefault="00545E8B" w:rsidP="00545E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8"/>
          <w:szCs w:val="28"/>
        </w:rPr>
      </w:pPr>
    </w:p>
    <w:p w:rsidR="00545E8B" w:rsidRPr="00950EE0" w:rsidRDefault="00545E8B" w:rsidP="00545E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8"/>
          <w:szCs w:val="28"/>
        </w:rPr>
      </w:pPr>
    </w:p>
    <w:p w:rsidR="00545E8B" w:rsidRPr="00950EE0" w:rsidRDefault="00545E8B" w:rsidP="00545E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8"/>
          <w:szCs w:val="28"/>
        </w:rPr>
      </w:pPr>
    </w:p>
    <w:p w:rsidR="00545E8B" w:rsidRPr="00950EE0" w:rsidRDefault="00545E8B" w:rsidP="00545E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8"/>
          <w:szCs w:val="28"/>
        </w:rPr>
      </w:pPr>
    </w:p>
    <w:p w:rsidR="00545E8B" w:rsidRPr="00950EE0" w:rsidRDefault="00545E8B" w:rsidP="00545E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8"/>
          <w:szCs w:val="28"/>
        </w:rPr>
      </w:pPr>
    </w:p>
    <w:p w:rsidR="00545E8B" w:rsidRPr="00950EE0" w:rsidRDefault="00545E8B" w:rsidP="00545E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8"/>
          <w:szCs w:val="28"/>
        </w:rPr>
      </w:pPr>
    </w:p>
    <w:p w:rsidR="00545E8B" w:rsidRPr="00950EE0" w:rsidRDefault="00545E8B" w:rsidP="00545E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8"/>
          <w:szCs w:val="28"/>
        </w:rPr>
      </w:pPr>
    </w:p>
    <w:p w:rsidR="00545E8B" w:rsidRPr="00950EE0" w:rsidRDefault="00545E8B" w:rsidP="00545E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8"/>
          <w:szCs w:val="28"/>
        </w:rPr>
      </w:pPr>
    </w:p>
    <w:p w:rsidR="00545E8B" w:rsidRPr="00950EE0" w:rsidRDefault="00545E8B" w:rsidP="00545E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8"/>
          <w:szCs w:val="28"/>
        </w:rPr>
      </w:pPr>
    </w:p>
    <w:p w:rsidR="00545E8B" w:rsidRPr="00950EE0" w:rsidRDefault="00545E8B" w:rsidP="00545E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8"/>
          <w:szCs w:val="28"/>
        </w:rPr>
      </w:pPr>
    </w:p>
    <w:p w:rsidR="00545E8B" w:rsidRPr="00950EE0" w:rsidRDefault="00545E8B" w:rsidP="00545E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8"/>
          <w:szCs w:val="28"/>
        </w:rPr>
      </w:pPr>
    </w:p>
    <w:p w:rsidR="00545E8B" w:rsidRPr="00950EE0" w:rsidRDefault="00545E8B" w:rsidP="00545E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8"/>
          <w:szCs w:val="28"/>
        </w:rPr>
      </w:pPr>
    </w:p>
    <w:p w:rsidR="00545E8B" w:rsidRPr="00950EE0" w:rsidRDefault="00545E8B" w:rsidP="00545E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8"/>
          <w:szCs w:val="28"/>
        </w:rPr>
      </w:pPr>
    </w:p>
    <w:p w:rsidR="00545E8B" w:rsidRPr="00950EE0" w:rsidRDefault="00545E8B" w:rsidP="00545E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i/>
          <w:iCs/>
          <w:sz w:val="28"/>
          <w:szCs w:val="28"/>
        </w:rPr>
      </w:pPr>
    </w:p>
    <w:p w:rsidR="00545E8B" w:rsidRPr="00950EE0" w:rsidRDefault="00545E8B" w:rsidP="00545E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i/>
          <w:iCs/>
          <w:sz w:val="28"/>
          <w:szCs w:val="28"/>
        </w:rPr>
      </w:pPr>
    </w:p>
    <w:p w:rsidR="00545E8B" w:rsidRPr="00950EE0" w:rsidRDefault="00545E8B" w:rsidP="00545E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i/>
          <w:iCs/>
          <w:sz w:val="28"/>
          <w:szCs w:val="28"/>
        </w:rPr>
      </w:pPr>
    </w:p>
    <w:p w:rsidR="00545E8B" w:rsidRPr="00950EE0" w:rsidRDefault="00545E8B" w:rsidP="00545E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i/>
          <w:iCs/>
          <w:sz w:val="28"/>
          <w:szCs w:val="28"/>
        </w:rPr>
      </w:pPr>
    </w:p>
    <w:p w:rsidR="00545E8B" w:rsidRPr="00950EE0" w:rsidRDefault="00545E8B" w:rsidP="00545E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i/>
          <w:iCs/>
          <w:sz w:val="28"/>
          <w:szCs w:val="28"/>
        </w:rPr>
      </w:pPr>
    </w:p>
    <w:p w:rsidR="00545E8B" w:rsidRDefault="00545E8B" w:rsidP="00545E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i/>
          <w:iCs/>
          <w:sz w:val="28"/>
          <w:szCs w:val="28"/>
        </w:rPr>
      </w:pPr>
    </w:p>
    <w:p w:rsidR="002450F2" w:rsidRDefault="002450F2" w:rsidP="00545E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i/>
          <w:iCs/>
          <w:sz w:val="28"/>
          <w:szCs w:val="28"/>
        </w:rPr>
      </w:pPr>
    </w:p>
    <w:p w:rsidR="002450F2" w:rsidRPr="00950EE0" w:rsidRDefault="002450F2" w:rsidP="00545E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i/>
          <w:iCs/>
          <w:sz w:val="28"/>
          <w:szCs w:val="28"/>
        </w:rPr>
      </w:pPr>
    </w:p>
    <w:p w:rsidR="00545E8B" w:rsidRPr="00950EE0" w:rsidRDefault="00545E8B" w:rsidP="00545E8B">
      <w:pPr>
        <w:spacing w:after="0" w:line="240" w:lineRule="auto"/>
        <w:rPr>
          <w:rFonts w:ascii="Times New Roman" w:hAnsi="Times New Roman" w:cs="Times New Roman"/>
          <w:sz w:val="28"/>
          <w:szCs w:val="28"/>
        </w:rPr>
      </w:pPr>
    </w:p>
    <w:p w:rsidR="00545E8B" w:rsidRDefault="00545E8B" w:rsidP="00545E8B">
      <w:pPr>
        <w:spacing w:after="0" w:line="240" w:lineRule="auto"/>
        <w:rPr>
          <w:rFonts w:ascii="Times New Roman" w:hAnsi="Times New Roman" w:cs="Times New Roman"/>
          <w:sz w:val="28"/>
          <w:szCs w:val="28"/>
        </w:rPr>
      </w:pPr>
    </w:p>
    <w:p w:rsidR="00545E8B" w:rsidRDefault="00545E8B" w:rsidP="00545E8B">
      <w:pPr>
        <w:spacing w:after="0" w:line="240" w:lineRule="auto"/>
        <w:rPr>
          <w:rFonts w:ascii="Times New Roman" w:hAnsi="Times New Roman" w:cs="Times New Roman"/>
          <w:sz w:val="28"/>
          <w:szCs w:val="28"/>
        </w:rPr>
      </w:pPr>
    </w:p>
    <w:p w:rsidR="00545E8B" w:rsidRPr="00950EE0" w:rsidRDefault="00545E8B" w:rsidP="00545E8B">
      <w:pPr>
        <w:spacing w:after="0" w:line="240" w:lineRule="auto"/>
        <w:rPr>
          <w:rFonts w:ascii="Times New Roman" w:hAnsi="Times New Roman" w:cs="Times New Roman"/>
          <w:sz w:val="28"/>
          <w:szCs w:val="28"/>
        </w:rPr>
      </w:pPr>
    </w:p>
    <w:p w:rsidR="00545E8B" w:rsidRPr="00950EE0" w:rsidRDefault="00545E8B" w:rsidP="00545E8B">
      <w:pPr>
        <w:spacing w:after="0" w:line="240" w:lineRule="auto"/>
        <w:rPr>
          <w:rFonts w:ascii="Times New Roman" w:hAnsi="Times New Roman" w:cs="Times New Roman"/>
          <w:sz w:val="28"/>
          <w:szCs w:val="28"/>
        </w:rPr>
      </w:pPr>
    </w:p>
    <w:p w:rsidR="00545E8B" w:rsidRPr="00950EE0" w:rsidRDefault="00545E8B" w:rsidP="00545E8B">
      <w:pPr>
        <w:spacing w:after="0" w:line="240" w:lineRule="auto"/>
        <w:rPr>
          <w:rFonts w:ascii="Times New Roman" w:hAnsi="Times New Roman" w:cs="Times New Roman"/>
          <w:b/>
          <w:bCs/>
          <w:caps/>
          <w:sz w:val="24"/>
          <w:szCs w:val="24"/>
        </w:rPr>
      </w:pPr>
    </w:p>
    <w:p w:rsidR="001D518A" w:rsidRPr="00C577D9" w:rsidRDefault="001D518A" w:rsidP="00BE1A79">
      <w:pPr>
        <w:pStyle w:val="1"/>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left="0"/>
        <w:jc w:val="center"/>
        <w:rPr>
          <w:rFonts w:ascii="Times New Roman" w:hAnsi="Times New Roman" w:cs="Times New Roman"/>
          <w:color w:val="000000"/>
          <w:sz w:val="24"/>
          <w:szCs w:val="24"/>
          <w:lang w:val="ru-RU"/>
        </w:rPr>
      </w:pPr>
      <w:r w:rsidRPr="00C577D9">
        <w:rPr>
          <w:rFonts w:ascii="Times New Roman" w:hAnsi="Times New Roman" w:cs="Times New Roman"/>
          <w:caps/>
          <w:color w:val="000000"/>
          <w:sz w:val="24"/>
          <w:szCs w:val="24"/>
          <w:lang w:val="ru-RU"/>
        </w:rPr>
        <w:lastRenderedPageBreak/>
        <w:t>паспорт рабочей ПРОГРАММЫ УЧЕБНОЙ ДИСЦИПЛИНЫ</w:t>
      </w:r>
    </w:p>
    <w:p w:rsidR="001D518A" w:rsidRPr="00C577D9" w:rsidRDefault="00280455" w:rsidP="00C577D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center"/>
        <w:rPr>
          <w:rFonts w:ascii="Times New Roman" w:hAnsi="Times New Roman" w:cs="Times New Roman"/>
          <w:color w:val="000000"/>
          <w:sz w:val="24"/>
          <w:szCs w:val="24"/>
          <w:lang w:val="ru-RU"/>
        </w:rPr>
      </w:pPr>
      <w:r>
        <w:rPr>
          <w:rFonts w:ascii="Times New Roman" w:hAnsi="Times New Roman" w:cs="Times New Roman"/>
          <w:bCs w:val="0"/>
          <w:color w:val="auto"/>
          <w:sz w:val="24"/>
          <w:szCs w:val="24"/>
          <w:u w:val="single"/>
          <w:lang w:val="ru-RU"/>
        </w:rPr>
        <w:t>СГ</w:t>
      </w:r>
      <w:r w:rsidR="001D518A" w:rsidRPr="00C577D9">
        <w:rPr>
          <w:rFonts w:ascii="Times New Roman" w:hAnsi="Times New Roman" w:cs="Times New Roman"/>
          <w:bCs w:val="0"/>
          <w:color w:val="auto"/>
          <w:sz w:val="24"/>
          <w:szCs w:val="24"/>
          <w:u w:val="single"/>
          <w:lang w:val="ru-RU"/>
        </w:rPr>
        <w:t>.0</w:t>
      </w:r>
      <w:r w:rsidR="002E6424">
        <w:rPr>
          <w:rFonts w:ascii="Times New Roman" w:hAnsi="Times New Roman" w:cs="Times New Roman"/>
          <w:bCs w:val="0"/>
          <w:color w:val="auto"/>
          <w:sz w:val="24"/>
          <w:szCs w:val="24"/>
          <w:u w:val="single"/>
          <w:lang w:val="ru-RU"/>
        </w:rPr>
        <w:t>6</w:t>
      </w:r>
      <w:r w:rsidR="00C577D9" w:rsidRPr="00C577D9">
        <w:rPr>
          <w:rFonts w:ascii="Times New Roman" w:hAnsi="Times New Roman" w:cs="Times New Roman"/>
          <w:bCs w:val="0"/>
          <w:color w:val="auto"/>
          <w:sz w:val="24"/>
          <w:szCs w:val="24"/>
          <w:u w:val="single"/>
          <w:lang w:val="ru-RU"/>
        </w:rPr>
        <w:t xml:space="preserve"> </w:t>
      </w:r>
      <w:r w:rsidR="001D518A" w:rsidRPr="00C577D9">
        <w:rPr>
          <w:rFonts w:ascii="Times New Roman" w:hAnsi="Times New Roman" w:cs="Times New Roman"/>
          <w:color w:val="auto"/>
          <w:sz w:val="24"/>
          <w:szCs w:val="24"/>
          <w:u w:val="single"/>
          <w:lang w:val="ru-RU"/>
        </w:rPr>
        <w:t>Физическая культура</w:t>
      </w:r>
    </w:p>
    <w:p w:rsidR="001D518A" w:rsidRPr="00C577D9" w:rsidRDefault="001D518A" w:rsidP="00C577D9">
      <w:pPr>
        <w:spacing w:after="0" w:line="240" w:lineRule="auto"/>
        <w:rPr>
          <w:rFonts w:ascii="Times New Roman" w:hAnsi="Times New Roman" w:cs="Times New Roman"/>
          <w:b/>
          <w:sz w:val="24"/>
          <w:szCs w:val="24"/>
        </w:rPr>
      </w:pPr>
    </w:p>
    <w:p w:rsidR="001D518A" w:rsidRPr="00C577D9" w:rsidRDefault="00044BFF" w:rsidP="00C577D9">
      <w:pPr>
        <w:tabs>
          <w:tab w:val="left" w:pos="55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1.1 </w:t>
      </w:r>
      <w:r w:rsidR="001D518A" w:rsidRPr="00C577D9">
        <w:rPr>
          <w:rFonts w:ascii="Times New Roman" w:hAnsi="Times New Roman" w:cs="Times New Roman"/>
          <w:b/>
          <w:bCs/>
          <w:color w:val="000000"/>
          <w:sz w:val="24"/>
          <w:szCs w:val="24"/>
        </w:rPr>
        <w:t>Область применения программы</w:t>
      </w:r>
    </w:p>
    <w:p w:rsidR="00C577D9" w:rsidRPr="00C577D9" w:rsidRDefault="001D518A" w:rsidP="00C577D9">
      <w:pPr>
        <w:spacing w:after="0" w:line="240" w:lineRule="auto"/>
        <w:rPr>
          <w:rFonts w:ascii="Times New Roman" w:hAnsi="Times New Roman" w:cs="Times New Roman"/>
          <w:color w:val="000000"/>
          <w:sz w:val="24"/>
          <w:szCs w:val="24"/>
        </w:rPr>
      </w:pPr>
      <w:r w:rsidRPr="00C577D9">
        <w:rPr>
          <w:rFonts w:ascii="Times New Roman" w:hAnsi="Times New Roman" w:cs="Times New Roman"/>
          <w:color w:val="000000"/>
          <w:sz w:val="24"/>
          <w:szCs w:val="24"/>
        </w:rPr>
        <w:t xml:space="preserve">Программа учебной дисциплины является частью основной профессиональной образовательной программы в соответствии с ФГОС по специальности СПО </w:t>
      </w:r>
    </w:p>
    <w:p w:rsidR="00EF2D17" w:rsidRPr="00EF2D17" w:rsidRDefault="00EF2D17" w:rsidP="00EF2D17">
      <w:pPr>
        <w:shd w:val="clear" w:color="auto" w:fill="FFFFFF"/>
        <w:ind w:left="851"/>
        <w:jc w:val="center"/>
        <w:rPr>
          <w:rFonts w:ascii="Times New Roman" w:hAnsi="Times New Roman" w:cs="Times New Roman"/>
          <w:b/>
          <w:caps/>
          <w:sz w:val="24"/>
          <w:szCs w:val="24"/>
        </w:rPr>
      </w:pPr>
      <w:r w:rsidRPr="00EF2D17">
        <w:rPr>
          <w:rFonts w:ascii="Times New Roman" w:hAnsi="Times New Roman" w:cs="Times New Roman"/>
          <w:b/>
          <w:bCs/>
          <w:sz w:val="24"/>
          <w:szCs w:val="24"/>
          <w:u w:val="single"/>
        </w:rPr>
        <w:t xml:space="preserve">55.02.03 Кино- и </w:t>
      </w:r>
      <w:proofErr w:type="spellStart"/>
      <w:r w:rsidRPr="00EF2D17">
        <w:rPr>
          <w:rFonts w:ascii="Times New Roman" w:hAnsi="Times New Roman" w:cs="Times New Roman"/>
          <w:b/>
          <w:bCs/>
          <w:sz w:val="24"/>
          <w:szCs w:val="24"/>
          <w:u w:val="single"/>
        </w:rPr>
        <w:t>телепроизводство</w:t>
      </w:r>
      <w:proofErr w:type="spellEnd"/>
      <w:r w:rsidRPr="00EF2D17">
        <w:rPr>
          <w:rFonts w:ascii="Times New Roman" w:hAnsi="Times New Roman" w:cs="Times New Roman"/>
          <w:b/>
          <w:bCs/>
          <w:sz w:val="24"/>
          <w:szCs w:val="24"/>
          <w:u w:val="single"/>
        </w:rPr>
        <w:t xml:space="preserve"> (по видам)</w:t>
      </w:r>
    </w:p>
    <w:p w:rsidR="00EF2D17" w:rsidRDefault="00EF2D17" w:rsidP="00EF2D17">
      <w:pPr>
        <w:widowControl w:val="0"/>
        <w:suppressAutoHyphens/>
        <w:autoSpaceDE w:val="0"/>
        <w:autoSpaceDN w:val="0"/>
        <w:adjustRightInd w:val="0"/>
        <w:rPr>
          <w:b/>
          <w:caps/>
          <w:sz w:val="28"/>
          <w:szCs w:val="28"/>
        </w:rPr>
      </w:pPr>
    </w:p>
    <w:p w:rsidR="001D518A" w:rsidRPr="00C577D9" w:rsidRDefault="001D518A" w:rsidP="00C42B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577D9">
        <w:rPr>
          <w:rFonts w:ascii="Times New Roman" w:hAnsi="Times New Roman" w:cs="Times New Roman"/>
          <w:b/>
          <w:sz w:val="24"/>
          <w:szCs w:val="24"/>
        </w:rPr>
        <w:t>1.2. Место дисциплины в структуре основной профессиональной образовательной программы:</w:t>
      </w:r>
    </w:p>
    <w:p w:rsidR="006F03E6" w:rsidRPr="00C577D9" w:rsidRDefault="006F03E6" w:rsidP="00C577D9">
      <w:pPr>
        <w:tabs>
          <w:tab w:val="left" w:pos="0"/>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C577D9">
        <w:rPr>
          <w:rFonts w:ascii="Times New Roman" w:hAnsi="Times New Roman" w:cs="Times New Roman"/>
          <w:sz w:val="24"/>
          <w:szCs w:val="24"/>
        </w:rPr>
        <w:t xml:space="preserve">Рабочая программа входит в </w:t>
      </w:r>
      <w:r w:rsidR="00280455">
        <w:rPr>
          <w:rFonts w:ascii="Times New Roman" w:hAnsi="Times New Roman" w:cs="Times New Roman"/>
          <w:sz w:val="24"/>
          <w:szCs w:val="24"/>
        </w:rPr>
        <w:t>социально-гуманитарный</w:t>
      </w:r>
      <w:r w:rsidRPr="00C577D9">
        <w:rPr>
          <w:rFonts w:ascii="Times New Roman" w:hAnsi="Times New Roman" w:cs="Times New Roman"/>
          <w:sz w:val="24"/>
          <w:szCs w:val="24"/>
        </w:rPr>
        <w:t xml:space="preserve"> цикл</w:t>
      </w:r>
    </w:p>
    <w:p w:rsidR="001D518A" w:rsidRPr="00C577D9" w:rsidRDefault="00967515" w:rsidP="00BE1A79">
      <w:pPr>
        <w:pStyle w:val="af"/>
        <w:numPr>
          <w:ilvl w:val="1"/>
          <w:numId w:val="3"/>
        </w:numPr>
        <w:tabs>
          <w:tab w:val="left" w:pos="0"/>
          <w:tab w:val="left" w:pos="10992"/>
          <w:tab w:val="left" w:pos="11908"/>
          <w:tab w:val="left" w:pos="12824"/>
          <w:tab w:val="left" w:pos="13740"/>
          <w:tab w:val="left" w:pos="14656"/>
        </w:tabs>
        <w:jc w:val="both"/>
        <w:rPr>
          <w:rFonts w:ascii="Times New Roman" w:hAnsi="Times New Roman" w:cs="Times New Roman"/>
          <w:b/>
          <w:bCs/>
        </w:rPr>
      </w:pPr>
      <w:r>
        <w:rPr>
          <w:rFonts w:ascii="Times New Roman" w:hAnsi="Times New Roman" w:cs="Times New Roman"/>
          <w:b/>
          <w:bCs/>
        </w:rPr>
        <w:t>Ц</w:t>
      </w:r>
      <w:r w:rsidR="001D518A" w:rsidRPr="00C577D9">
        <w:rPr>
          <w:rFonts w:ascii="Times New Roman" w:hAnsi="Times New Roman" w:cs="Times New Roman"/>
          <w:b/>
          <w:bCs/>
        </w:rPr>
        <w:t>ели и задачи учебной дисциплины – требования к результатам освоения учебной дисциплины:</w:t>
      </w:r>
    </w:p>
    <w:p w:rsidR="00917223" w:rsidRPr="00C577D9" w:rsidRDefault="00C577D9" w:rsidP="00C57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Содержание программы «Физическая культура» направлено на </w:t>
      </w:r>
      <w:proofErr w:type="gramStart"/>
      <w:r w:rsidR="00917223" w:rsidRPr="00C577D9">
        <w:rPr>
          <w:rFonts w:ascii="Times New Roman" w:hAnsi="Times New Roman" w:cs="Times New Roman"/>
          <w:sz w:val="24"/>
          <w:szCs w:val="24"/>
        </w:rPr>
        <w:t>достижение  следующих</w:t>
      </w:r>
      <w:proofErr w:type="gramEnd"/>
      <w:r w:rsidR="00917223" w:rsidRPr="00C577D9">
        <w:rPr>
          <w:rFonts w:ascii="Times New Roman" w:hAnsi="Times New Roman" w:cs="Times New Roman"/>
          <w:sz w:val="24"/>
          <w:szCs w:val="24"/>
        </w:rPr>
        <w:t xml:space="preserve"> целей:</w:t>
      </w:r>
    </w:p>
    <w:p w:rsidR="00917223" w:rsidRPr="00C577D9" w:rsidRDefault="00C577D9" w:rsidP="00C577D9">
      <w:pPr>
        <w:pStyle w:val="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rPr>
      </w:pPr>
      <w:r>
        <w:rPr>
          <w:rFonts w:ascii="Times New Roman" w:hAnsi="Times New Roman" w:cs="Times New Roman"/>
        </w:rPr>
        <w:t xml:space="preserve">- </w:t>
      </w:r>
      <w:r w:rsidR="00917223" w:rsidRPr="00C577D9">
        <w:rPr>
          <w:rFonts w:ascii="Times New Roman" w:hAnsi="Times New Roman" w:cs="Times New Roman"/>
        </w:rPr>
        <w:t>Формирование физической культуры личности будущего профессионала, востребованного на современном рынке труда;</w:t>
      </w:r>
    </w:p>
    <w:p w:rsidR="00917223" w:rsidRPr="00C577D9" w:rsidRDefault="00C577D9" w:rsidP="00C577D9">
      <w:pPr>
        <w:pStyle w:val="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rPr>
      </w:pPr>
      <w:r>
        <w:rPr>
          <w:rFonts w:ascii="Times New Roman" w:hAnsi="Times New Roman" w:cs="Times New Roman"/>
        </w:rPr>
        <w:t xml:space="preserve">- </w:t>
      </w:r>
      <w:r w:rsidR="00917223" w:rsidRPr="00C577D9">
        <w:rPr>
          <w:rFonts w:ascii="Times New Roman" w:hAnsi="Times New Roman" w:cs="Times New Roman"/>
        </w:rPr>
        <w:t>Развитие физических качеств и способностей, совершенствование функциональных возможностей организма, укрепление индивидуального здоровья;</w:t>
      </w:r>
    </w:p>
    <w:p w:rsidR="00917223" w:rsidRPr="00C577D9" w:rsidRDefault="00C577D9" w:rsidP="00C577D9">
      <w:pPr>
        <w:pStyle w:val="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rPr>
      </w:pPr>
      <w:r>
        <w:rPr>
          <w:rFonts w:ascii="Times New Roman" w:hAnsi="Times New Roman" w:cs="Times New Roman"/>
        </w:rPr>
        <w:t xml:space="preserve">- </w:t>
      </w:r>
      <w:r w:rsidR="00917223" w:rsidRPr="00C577D9">
        <w:rPr>
          <w:rFonts w:ascii="Times New Roman" w:hAnsi="Times New Roman" w:cs="Times New Roman"/>
        </w:rPr>
        <w:t xml:space="preserve">Формирование </w:t>
      </w:r>
      <w:proofErr w:type="gramStart"/>
      <w:r w:rsidR="00917223" w:rsidRPr="00C577D9">
        <w:rPr>
          <w:rFonts w:ascii="Times New Roman" w:hAnsi="Times New Roman" w:cs="Times New Roman"/>
        </w:rPr>
        <w:t>устойчивых  мотивов</w:t>
      </w:r>
      <w:proofErr w:type="gramEnd"/>
      <w:r w:rsidR="00917223" w:rsidRPr="00C577D9">
        <w:rPr>
          <w:rFonts w:ascii="Times New Roman" w:hAnsi="Times New Roman" w:cs="Times New Roman"/>
        </w:rPr>
        <w:t xml:space="preserve">  и  потребностей  в  бережном  отношении  к</w:t>
      </w:r>
      <w:r w:rsidR="00917223" w:rsidRPr="00C577D9">
        <w:rPr>
          <w:rFonts w:ascii="Times New Roman" w:hAnsi="Times New Roman" w:cs="Times New Roman"/>
        </w:rPr>
        <w:tab/>
      </w:r>
    </w:p>
    <w:p w:rsidR="00917223" w:rsidRPr="00C577D9" w:rsidRDefault="00917223" w:rsidP="00C57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709"/>
        <w:jc w:val="both"/>
        <w:rPr>
          <w:rFonts w:ascii="Times New Roman" w:hAnsi="Times New Roman" w:cs="Times New Roman"/>
          <w:sz w:val="24"/>
          <w:szCs w:val="24"/>
        </w:rPr>
      </w:pPr>
      <w:r w:rsidRPr="00C577D9">
        <w:rPr>
          <w:rFonts w:ascii="Times New Roman" w:hAnsi="Times New Roman" w:cs="Times New Roman"/>
          <w:sz w:val="24"/>
          <w:szCs w:val="24"/>
        </w:rPr>
        <w:t xml:space="preserve">            собственному здоровью, в занятиях физкультурно-оздоровительной и спортивно-      оздоровительной деятельностью;</w:t>
      </w:r>
    </w:p>
    <w:p w:rsidR="00917223" w:rsidRPr="00C577D9" w:rsidRDefault="00C577D9" w:rsidP="00C577D9">
      <w:pPr>
        <w:pStyle w:val="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rPr>
      </w:pPr>
      <w:r>
        <w:rPr>
          <w:rFonts w:ascii="Times New Roman" w:hAnsi="Times New Roman" w:cs="Times New Roman"/>
        </w:rPr>
        <w:t xml:space="preserve">- </w:t>
      </w:r>
      <w:r w:rsidR="00917223" w:rsidRPr="00C577D9">
        <w:rPr>
          <w:rFonts w:ascii="Times New Roman" w:hAnsi="Times New Roman" w:cs="Times New Roman"/>
        </w:rPr>
        <w:t>Овладение технологиями современных оздоровительных систем физического воспитания, обогащение индивидуального опыта занятий специально-прикладными физическими упражнениями и базовыми видами спорта;</w:t>
      </w:r>
    </w:p>
    <w:p w:rsidR="00917223" w:rsidRPr="00C577D9" w:rsidRDefault="00C577D9" w:rsidP="00C577D9">
      <w:pPr>
        <w:pStyle w:val="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rPr>
      </w:pPr>
      <w:r>
        <w:rPr>
          <w:rFonts w:ascii="Times New Roman" w:hAnsi="Times New Roman" w:cs="Times New Roman"/>
        </w:rPr>
        <w:t xml:space="preserve">- </w:t>
      </w:r>
      <w:r w:rsidR="00917223" w:rsidRPr="00C577D9">
        <w:rPr>
          <w:rFonts w:ascii="Times New Roman" w:hAnsi="Times New Roman" w:cs="Times New Roman"/>
        </w:rPr>
        <w:t xml:space="preserve">Овладение </w:t>
      </w:r>
      <w:proofErr w:type="gramStart"/>
      <w:r w:rsidR="00917223" w:rsidRPr="00C577D9">
        <w:rPr>
          <w:rFonts w:ascii="Times New Roman" w:hAnsi="Times New Roman" w:cs="Times New Roman"/>
        </w:rPr>
        <w:t>системой  профессионально</w:t>
      </w:r>
      <w:proofErr w:type="gramEnd"/>
      <w:r w:rsidR="00917223" w:rsidRPr="00C577D9">
        <w:rPr>
          <w:rFonts w:ascii="Times New Roman" w:hAnsi="Times New Roman" w:cs="Times New Roman"/>
        </w:rPr>
        <w:t xml:space="preserve">  и  жизненно  значимых  пр</w:t>
      </w:r>
      <w:r>
        <w:rPr>
          <w:rFonts w:ascii="Times New Roman" w:hAnsi="Times New Roman" w:cs="Times New Roman"/>
        </w:rPr>
        <w:t>актических умений и  навыков, обеспечивающих сохранение и укрепление физического</w:t>
      </w:r>
      <w:r w:rsidR="00917223" w:rsidRPr="00C577D9">
        <w:rPr>
          <w:rFonts w:ascii="Times New Roman" w:hAnsi="Times New Roman" w:cs="Times New Roman"/>
        </w:rPr>
        <w:t xml:space="preserve"> и психического здоровья;</w:t>
      </w:r>
    </w:p>
    <w:p w:rsidR="00917223" w:rsidRPr="00C577D9" w:rsidRDefault="00C577D9" w:rsidP="00C577D9">
      <w:pPr>
        <w:pStyle w:val="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rPr>
      </w:pPr>
      <w:r>
        <w:rPr>
          <w:rFonts w:ascii="Times New Roman" w:hAnsi="Times New Roman" w:cs="Times New Roman"/>
        </w:rPr>
        <w:t>- О</w:t>
      </w:r>
      <w:r w:rsidR="00917223" w:rsidRPr="00C577D9">
        <w:rPr>
          <w:rFonts w:ascii="Times New Roman" w:hAnsi="Times New Roman" w:cs="Times New Roman"/>
        </w:rPr>
        <w:t xml:space="preserve">своение системы знаний о занятиях физической </w:t>
      </w:r>
      <w:proofErr w:type="gramStart"/>
      <w:r w:rsidR="00917223" w:rsidRPr="00C577D9">
        <w:rPr>
          <w:rFonts w:ascii="Times New Roman" w:hAnsi="Times New Roman" w:cs="Times New Roman"/>
        </w:rPr>
        <w:t>культурой,  их</w:t>
      </w:r>
      <w:proofErr w:type="gramEnd"/>
      <w:r w:rsidR="00917223" w:rsidRPr="00C577D9">
        <w:rPr>
          <w:rFonts w:ascii="Times New Roman" w:hAnsi="Times New Roman" w:cs="Times New Roman"/>
        </w:rPr>
        <w:t xml:space="preserve"> роли и значении в формировании здорового образа жизни и социальных ориентаций;</w:t>
      </w:r>
    </w:p>
    <w:p w:rsidR="002121E6" w:rsidRPr="00254E35" w:rsidRDefault="00C577D9" w:rsidP="00BA4FB3">
      <w:pPr>
        <w:pStyle w:val="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rPr>
      </w:pPr>
      <w:r w:rsidRPr="00C577D9">
        <w:rPr>
          <w:rFonts w:ascii="Times New Roman" w:hAnsi="Times New Roman" w:cs="Times New Roman"/>
        </w:rPr>
        <w:t xml:space="preserve">- </w:t>
      </w:r>
      <w:proofErr w:type="gramStart"/>
      <w:r w:rsidR="00917223" w:rsidRPr="00C577D9">
        <w:rPr>
          <w:rFonts w:ascii="Times New Roman" w:hAnsi="Times New Roman" w:cs="Times New Roman"/>
        </w:rPr>
        <w:t>Приобретение  компетентности</w:t>
      </w:r>
      <w:proofErr w:type="gramEnd"/>
      <w:r w:rsidR="00917223" w:rsidRPr="00C577D9">
        <w:rPr>
          <w:rFonts w:ascii="Times New Roman" w:hAnsi="Times New Roman" w:cs="Times New Roman"/>
        </w:rPr>
        <w:t xml:space="preserve">  в  физкультурно-оздоровительной  и  спортивной деятельности, овладение навыками творческого сотрудничества в коллективных формах </w:t>
      </w:r>
      <w:r w:rsidR="00917223" w:rsidRPr="00254E35">
        <w:rPr>
          <w:rFonts w:ascii="Times New Roman" w:hAnsi="Times New Roman" w:cs="Times New Roman"/>
        </w:rPr>
        <w:t>занятий физическими упражнениями.</w:t>
      </w:r>
    </w:p>
    <w:p w:rsidR="00044BFF" w:rsidRPr="00044BFF" w:rsidRDefault="00044BFF" w:rsidP="00044BF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044BFF">
        <w:rPr>
          <w:rFonts w:ascii="Times New Roman" w:hAnsi="Times New Roman" w:cs="Times New Roman"/>
          <w:sz w:val="24"/>
          <w:szCs w:val="24"/>
        </w:rPr>
        <w:t xml:space="preserve">В результате освоения дисциплины студент должен уметь: </w:t>
      </w:r>
    </w:p>
    <w:p w:rsidR="00BA4FB3" w:rsidRDefault="00BA4FB3" w:rsidP="00044BF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BA4FB3">
        <w:rPr>
          <w:rFonts w:ascii="Times New Roman" w:hAnsi="Times New Roman" w:cs="Times New Roman"/>
          <w:sz w:val="24"/>
          <w:szCs w:val="24"/>
        </w:rPr>
        <w:t>организовывать работу коллектива и команды; взаимодействовать с коллегами, руководством, клиентами в ходе профессиональной деятельности;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044BFF" w:rsidRPr="00044BFF" w:rsidRDefault="00044BFF" w:rsidP="00044BF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044BFF">
        <w:rPr>
          <w:rFonts w:ascii="Times New Roman" w:hAnsi="Times New Roman" w:cs="Times New Roman"/>
          <w:sz w:val="24"/>
          <w:szCs w:val="24"/>
        </w:rPr>
        <w:t xml:space="preserve">В результате освоения дисциплины студент должен знать: </w:t>
      </w:r>
    </w:p>
    <w:p w:rsidR="00BA4FB3" w:rsidRPr="00BA4FB3" w:rsidRDefault="00BA4FB3" w:rsidP="00BA4F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BA4FB3">
        <w:rPr>
          <w:rFonts w:ascii="Times New Roman" w:hAnsi="Times New Roman" w:cs="Times New Roman"/>
          <w:sz w:val="24"/>
          <w:szCs w:val="24"/>
        </w:rPr>
        <w:t>психологические основы деятельности коллектива, психологические особенности личности; основы проектной деятельности; роль физической культуры в общекультурном, профессиональном и социальном развитии человека; основы здорового образа жизни; усл</w:t>
      </w:r>
      <w:r>
        <w:rPr>
          <w:rFonts w:ascii="Times New Roman" w:hAnsi="Times New Roman" w:cs="Times New Roman"/>
          <w:sz w:val="24"/>
          <w:szCs w:val="24"/>
        </w:rPr>
        <w:t>овия профессиональной деятельно</w:t>
      </w:r>
      <w:r w:rsidRPr="00BA4FB3">
        <w:rPr>
          <w:rFonts w:ascii="Times New Roman" w:hAnsi="Times New Roman" w:cs="Times New Roman"/>
          <w:sz w:val="24"/>
          <w:szCs w:val="24"/>
        </w:rPr>
        <w:t>сти и зоны риска физического здоровья для данной специальности;</w:t>
      </w:r>
    </w:p>
    <w:p w:rsidR="00BA4FB3" w:rsidRDefault="00BA4FB3" w:rsidP="00BA4F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BA4FB3">
        <w:rPr>
          <w:rFonts w:ascii="Times New Roman" w:hAnsi="Times New Roman" w:cs="Times New Roman"/>
          <w:sz w:val="24"/>
          <w:szCs w:val="24"/>
        </w:rPr>
        <w:t>правила и способы планирования системы индивидуальных занятий физическими упражнениями различной направленности</w:t>
      </w:r>
    </w:p>
    <w:p w:rsidR="00254E35" w:rsidRPr="00254E35" w:rsidRDefault="00254E35" w:rsidP="00BA4F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u w:val="single"/>
        </w:rPr>
      </w:pPr>
      <w:r w:rsidRPr="00254E35">
        <w:rPr>
          <w:rFonts w:ascii="Times New Roman" w:hAnsi="Times New Roman" w:cs="Times New Roman"/>
          <w:sz w:val="24"/>
          <w:szCs w:val="24"/>
        </w:rPr>
        <w:tab/>
      </w:r>
      <w:r w:rsidRPr="00254E35">
        <w:rPr>
          <w:rFonts w:ascii="Times New Roman" w:hAnsi="Times New Roman" w:cs="Times New Roman"/>
          <w:sz w:val="24"/>
          <w:szCs w:val="24"/>
          <w:u w:val="single"/>
        </w:rPr>
        <w:t xml:space="preserve">Формируемые общие </w:t>
      </w:r>
      <w:r w:rsidR="00BA4FB3">
        <w:rPr>
          <w:rFonts w:ascii="Times New Roman" w:hAnsi="Times New Roman" w:cs="Times New Roman"/>
          <w:sz w:val="24"/>
          <w:szCs w:val="24"/>
          <w:u w:val="single"/>
        </w:rPr>
        <w:t xml:space="preserve">и профессиональные </w:t>
      </w:r>
      <w:r w:rsidRPr="00254E35">
        <w:rPr>
          <w:rFonts w:ascii="Times New Roman" w:hAnsi="Times New Roman" w:cs="Times New Roman"/>
          <w:sz w:val="24"/>
          <w:szCs w:val="24"/>
          <w:u w:val="single"/>
        </w:rPr>
        <w:t>компетенции:</w:t>
      </w:r>
    </w:p>
    <w:p w:rsidR="00BA4FB3" w:rsidRDefault="00BA4FB3" w:rsidP="00C57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333333"/>
          <w:sz w:val="24"/>
          <w:szCs w:val="24"/>
        </w:rPr>
      </w:pPr>
      <w:r w:rsidRPr="00BA4FB3">
        <w:rPr>
          <w:rFonts w:ascii="Times New Roman" w:eastAsia="Times New Roman" w:hAnsi="Times New Roman" w:cs="Times New Roman"/>
          <w:color w:val="333333"/>
          <w:sz w:val="24"/>
          <w:szCs w:val="24"/>
        </w:rPr>
        <w:t>OК 04. Эффективно взаимодействовать и работать в коллективе и команде;</w:t>
      </w:r>
    </w:p>
    <w:p w:rsidR="00BA4FB3" w:rsidRDefault="00BA4FB3" w:rsidP="00C57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333333"/>
          <w:sz w:val="24"/>
          <w:szCs w:val="24"/>
        </w:rPr>
      </w:pPr>
      <w:r w:rsidRPr="00BA4FB3">
        <w:rPr>
          <w:rFonts w:ascii="Times New Roman" w:eastAsia="Times New Roman" w:hAnsi="Times New Roman" w:cs="Times New Roman"/>
          <w:color w:val="333333"/>
          <w:sz w:val="24"/>
          <w:szCs w:val="24"/>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B75E67" w:rsidRPr="00C577D9" w:rsidRDefault="00F500F7" w:rsidP="00C57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577D9">
        <w:rPr>
          <w:rFonts w:ascii="Times New Roman" w:hAnsi="Times New Roman" w:cs="Times New Roman"/>
          <w:b/>
          <w:bCs/>
          <w:sz w:val="24"/>
          <w:szCs w:val="24"/>
        </w:rPr>
        <w:t>1.4. К</w:t>
      </w:r>
      <w:r w:rsidR="00B75E67" w:rsidRPr="00C577D9">
        <w:rPr>
          <w:rFonts w:ascii="Times New Roman" w:hAnsi="Times New Roman" w:cs="Times New Roman"/>
          <w:b/>
          <w:bCs/>
          <w:sz w:val="24"/>
          <w:szCs w:val="24"/>
        </w:rPr>
        <w:t>оличество часов на освоение программы учебной дисциплины:</w:t>
      </w:r>
    </w:p>
    <w:p w:rsidR="00967515" w:rsidRPr="00967515" w:rsidRDefault="00967515" w:rsidP="00967515">
      <w:pPr>
        <w:spacing w:after="0" w:line="240" w:lineRule="auto"/>
        <w:jc w:val="both"/>
        <w:rPr>
          <w:rFonts w:ascii="Times New Roman" w:hAnsi="Times New Roman" w:cs="Times New Roman"/>
          <w:sz w:val="24"/>
          <w:szCs w:val="24"/>
        </w:rPr>
      </w:pPr>
      <w:r w:rsidRPr="00967515">
        <w:rPr>
          <w:rFonts w:ascii="Times New Roman" w:hAnsi="Times New Roman" w:cs="Times New Roman"/>
          <w:sz w:val="24"/>
          <w:szCs w:val="24"/>
        </w:rPr>
        <w:t xml:space="preserve">Объем образовательной нагрузки обучающегося </w:t>
      </w:r>
      <w:r w:rsidR="00C42B33">
        <w:rPr>
          <w:rFonts w:ascii="Times New Roman" w:hAnsi="Times New Roman" w:cs="Times New Roman"/>
          <w:sz w:val="24"/>
          <w:szCs w:val="24"/>
        </w:rPr>
        <w:t>144</w:t>
      </w:r>
      <w:r w:rsidRPr="00967515">
        <w:rPr>
          <w:rFonts w:ascii="Times New Roman" w:hAnsi="Times New Roman" w:cs="Times New Roman"/>
          <w:sz w:val="24"/>
          <w:szCs w:val="24"/>
        </w:rPr>
        <w:t xml:space="preserve"> час</w:t>
      </w:r>
      <w:r w:rsidR="00C42B33">
        <w:rPr>
          <w:rFonts w:ascii="Times New Roman" w:hAnsi="Times New Roman" w:cs="Times New Roman"/>
          <w:sz w:val="24"/>
          <w:szCs w:val="24"/>
        </w:rPr>
        <w:t>а</w:t>
      </w:r>
      <w:r w:rsidRPr="00967515">
        <w:rPr>
          <w:rFonts w:ascii="Times New Roman" w:hAnsi="Times New Roman" w:cs="Times New Roman"/>
          <w:sz w:val="24"/>
          <w:szCs w:val="24"/>
        </w:rPr>
        <w:t>, в том числе:</w:t>
      </w:r>
    </w:p>
    <w:p w:rsidR="009F49C2" w:rsidRPr="00967515" w:rsidRDefault="00967515" w:rsidP="00967515">
      <w:pPr>
        <w:spacing w:after="0" w:line="240" w:lineRule="auto"/>
        <w:jc w:val="both"/>
        <w:rPr>
          <w:rFonts w:ascii="Times New Roman" w:hAnsi="Times New Roman" w:cs="Times New Roman"/>
          <w:sz w:val="24"/>
          <w:szCs w:val="24"/>
        </w:rPr>
      </w:pPr>
      <w:r w:rsidRPr="00967515">
        <w:rPr>
          <w:rFonts w:ascii="Times New Roman" w:hAnsi="Times New Roman" w:cs="Times New Roman"/>
          <w:sz w:val="24"/>
          <w:szCs w:val="24"/>
        </w:rPr>
        <w:t xml:space="preserve">во взаимодействии с преподавателем </w:t>
      </w:r>
      <w:r w:rsidR="00C42B33">
        <w:rPr>
          <w:rFonts w:ascii="Times New Roman" w:hAnsi="Times New Roman" w:cs="Times New Roman"/>
          <w:sz w:val="24"/>
          <w:szCs w:val="24"/>
        </w:rPr>
        <w:t>144</w:t>
      </w:r>
      <w:r>
        <w:rPr>
          <w:rFonts w:ascii="Times New Roman" w:hAnsi="Times New Roman" w:cs="Times New Roman"/>
          <w:sz w:val="24"/>
          <w:szCs w:val="24"/>
        </w:rPr>
        <w:t xml:space="preserve"> час</w:t>
      </w:r>
      <w:r w:rsidR="00C42B33">
        <w:rPr>
          <w:rFonts w:ascii="Times New Roman" w:hAnsi="Times New Roman" w:cs="Times New Roman"/>
          <w:sz w:val="24"/>
          <w:szCs w:val="24"/>
        </w:rPr>
        <w:t>а</w:t>
      </w:r>
      <w:r w:rsidRPr="00967515">
        <w:rPr>
          <w:rFonts w:ascii="Times New Roman" w:hAnsi="Times New Roman" w:cs="Times New Roman"/>
          <w:sz w:val="24"/>
          <w:szCs w:val="24"/>
        </w:rPr>
        <w:t>.</w:t>
      </w:r>
    </w:p>
    <w:p w:rsidR="009F49C2" w:rsidRPr="009F49C2" w:rsidRDefault="009F49C2" w:rsidP="009F49C2">
      <w:pPr>
        <w:rPr>
          <w:rFonts w:ascii="Times New Roman" w:hAnsi="Times New Roman" w:cs="Times New Roman"/>
          <w:sz w:val="28"/>
          <w:szCs w:val="28"/>
        </w:rPr>
      </w:pPr>
    </w:p>
    <w:p w:rsidR="009F49C2" w:rsidRPr="009F49C2" w:rsidRDefault="009F49C2" w:rsidP="009F49C2">
      <w:pPr>
        <w:rPr>
          <w:rFonts w:ascii="Times New Roman" w:hAnsi="Times New Roman" w:cs="Times New Roman"/>
          <w:sz w:val="28"/>
          <w:szCs w:val="28"/>
        </w:rPr>
      </w:pPr>
    </w:p>
    <w:p w:rsidR="009F49C2" w:rsidRPr="009F49C2" w:rsidRDefault="009F49C2" w:rsidP="009F49C2">
      <w:pPr>
        <w:rPr>
          <w:rFonts w:ascii="Times New Roman" w:hAnsi="Times New Roman" w:cs="Times New Roman"/>
          <w:sz w:val="28"/>
          <w:szCs w:val="28"/>
        </w:rPr>
      </w:pPr>
    </w:p>
    <w:p w:rsidR="009F49C2" w:rsidRDefault="009F49C2" w:rsidP="009F49C2">
      <w:pPr>
        <w:jc w:val="both"/>
        <w:rPr>
          <w:rFonts w:ascii="Times New Roman" w:hAnsi="Times New Roman" w:cs="Times New Roman"/>
          <w:sz w:val="28"/>
          <w:szCs w:val="28"/>
        </w:rPr>
      </w:pPr>
    </w:p>
    <w:p w:rsidR="00545E8B" w:rsidRPr="00004B59" w:rsidRDefault="00B75E67" w:rsidP="00D0757D">
      <w:pPr>
        <w:jc w:val="center"/>
        <w:rPr>
          <w:rFonts w:ascii="Times New Roman" w:hAnsi="Times New Roman" w:cs="Times New Roman"/>
          <w:b/>
          <w:bCs/>
          <w:sz w:val="24"/>
          <w:szCs w:val="24"/>
        </w:rPr>
      </w:pPr>
      <w:r w:rsidRPr="009F49C2">
        <w:rPr>
          <w:rFonts w:ascii="Times New Roman" w:hAnsi="Times New Roman" w:cs="Times New Roman"/>
          <w:sz w:val="28"/>
          <w:szCs w:val="28"/>
        </w:rPr>
        <w:br w:type="page"/>
      </w:r>
      <w:r w:rsidR="00545E8B" w:rsidRPr="00004B59">
        <w:rPr>
          <w:rFonts w:ascii="Times New Roman" w:hAnsi="Times New Roman" w:cs="Times New Roman"/>
          <w:b/>
          <w:bCs/>
          <w:sz w:val="24"/>
          <w:szCs w:val="24"/>
        </w:rPr>
        <w:lastRenderedPageBreak/>
        <w:t xml:space="preserve">2. </w:t>
      </w:r>
      <w:proofErr w:type="gramStart"/>
      <w:r w:rsidR="00545E8B" w:rsidRPr="00004B59">
        <w:rPr>
          <w:rFonts w:ascii="Times New Roman" w:hAnsi="Times New Roman" w:cs="Times New Roman"/>
          <w:b/>
          <w:bCs/>
          <w:sz w:val="24"/>
          <w:szCs w:val="24"/>
        </w:rPr>
        <w:t>СТРУКТУРА  И</w:t>
      </w:r>
      <w:proofErr w:type="gramEnd"/>
      <w:r w:rsidR="00545E8B" w:rsidRPr="00004B59">
        <w:rPr>
          <w:rFonts w:ascii="Times New Roman" w:hAnsi="Times New Roman" w:cs="Times New Roman"/>
          <w:b/>
          <w:bCs/>
          <w:sz w:val="24"/>
          <w:szCs w:val="24"/>
        </w:rPr>
        <w:t xml:space="preserve"> СОДЕРЖАНИЕ УЧЕБНОЙ ДИСЦИПЛИНЫ</w:t>
      </w:r>
    </w:p>
    <w:p w:rsidR="00545E8B" w:rsidRPr="00004B59" w:rsidRDefault="00545E8B" w:rsidP="00545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ascii="Times New Roman" w:hAnsi="Times New Roman" w:cs="Times New Roman"/>
          <w:sz w:val="24"/>
          <w:szCs w:val="24"/>
          <w:u w:val="single"/>
        </w:rPr>
      </w:pPr>
      <w:r w:rsidRPr="00004B59">
        <w:rPr>
          <w:rFonts w:ascii="Times New Roman" w:hAnsi="Times New Roman" w:cs="Times New Roman"/>
          <w:b/>
          <w:bCs/>
          <w:sz w:val="24"/>
          <w:szCs w:val="24"/>
        </w:rPr>
        <w:t>2.1. Объем учебной дисциплины и виды учебной работы</w:t>
      </w:r>
    </w:p>
    <w:tbl>
      <w:tblPr>
        <w:tblW w:w="970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967515" w:rsidRPr="00967515" w:rsidTr="0094119F">
        <w:trPr>
          <w:trHeight w:val="460"/>
          <w:jc w:val="center"/>
        </w:trPr>
        <w:tc>
          <w:tcPr>
            <w:tcW w:w="7904" w:type="dxa"/>
            <w:shd w:val="clear" w:color="auto" w:fill="auto"/>
          </w:tcPr>
          <w:p w:rsidR="00967515" w:rsidRPr="00967515" w:rsidRDefault="00967515" w:rsidP="00967515">
            <w:pPr>
              <w:spacing w:after="0" w:line="240" w:lineRule="auto"/>
              <w:jc w:val="center"/>
              <w:rPr>
                <w:rFonts w:ascii="Times New Roman" w:eastAsia="Times New Roman" w:hAnsi="Times New Roman" w:cs="Times New Roman"/>
                <w:sz w:val="24"/>
                <w:szCs w:val="24"/>
              </w:rPr>
            </w:pPr>
            <w:r w:rsidRPr="00967515">
              <w:rPr>
                <w:rFonts w:ascii="Times New Roman" w:eastAsia="Times New Roman" w:hAnsi="Times New Roman" w:cs="Times New Roman"/>
                <w:b/>
                <w:sz w:val="24"/>
                <w:szCs w:val="24"/>
              </w:rPr>
              <w:t>Вид учебной работы</w:t>
            </w:r>
          </w:p>
        </w:tc>
        <w:tc>
          <w:tcPr>
            <w:tcW w:w="1800" w:type="dxa"/>
            <w:shd w:val="clear" w:color="auto" w:fill="auto"/>
          </w:tcPr>
          <w:p w:rsidR="00967515" w:rsidRPr="00967515" w:rsidRDefault="00967515" w:rsidP="00967515">
            <w:pPr>
              <w:spacing w:after="0" w:line="240" w:lineRule="auto"/>
              <w:jc w:val="center"/>
              <w:rPr>
                <w:rFonts w:ascii="Times New Roman" w:eastAsia="Times New Roman" w:hAnsi="Times New Roman" w:cs="Times New Roman"/>
                <w:i/>
                <w:iCs/>
                <w:sz w:val="24"/>
                <w:szCs w:val="24"/>
              </w:rPr>
            </w:pPr>
            <w:r w:rsidRPr="00967515">
              <w:rPr>
                <w:rFonts w:ascii="Times New Roman" w:eastAsia="Times New Roman" w:hAnsi="Times New Roman" w:cs="Times New Roman"/>
                <w:b/>
                <w:i/>
                <w:iCs/>
                <w:sz w:val="24"/>
                <w:szCs w:val="24"/>
              </w:rPr>
              <w:t>Объем часов</w:t>
            </w:r>
          </w:p>
        </w:tc>
      </w:tr>
      <w:tr w:rsidR="00967515" w:rsidRPr="00967515" w:rsidTr="0094119F">
        <w:trPr>
          <w:trHeight w:val="254"/>
          <w:jc w:val="center"/>
        </w:trPr>
        <w:tc>
          <w:tcPr>
            <w:tcW w:w="7904" w:type="dxa"/>
            <w:shd w:val="clear" w:color="auto" w:fill="auto"/>
          </w:tcPr>
          <w:p w:rsidR="00967515" w:rsidRPr="00967515" w:rsidRDefault="00967515" w:rsidP="00967515">
            <w:pPr>
              <w:spacing w:after="0" w:line="240" w:lineRule="auto"/>
              <w:rPr>
                <w:rFonts w:ascii="Times New Roman" w:eastAsia="Times New Roman" w:hAnsi="Times New Roman" w:cs="Times New Roman"/>
                <w:b/>
                <w:sz w:val="24"/>
                <w:szCs w:val="24"/>
              </w:rPr>
            </w:pPr>
            <w:r w:rsidRPr="00967515">
              <w:rPr>
                <w:rFonts w:ascii="Times New Roman" w:eastAsia="Times New Roman" w:hAnsi="Times New Roman" w:cs="Times New Roman"/>
                <w:b/>
                <w:sz w:val="24"/>
                <w:szCs w:val="24"/>
              </w:rPr>
              <w:t>Объем образовательной нагрузки</w:t>
            </w:r>
          </w:p>
        </w:tc>
        <w:tc>
          <w:tcPr>
            <w:tcW w:w="1800" w:type="dxa"/>
            <w:shd w:val="clear" w:color="auto" w:fill="auto"/>
          </w:tcPr>
          <w:p w:rsidR="00967515" w:rsidRPr="00967515" w:rsidRDefault="00C42B33" w:rsidP="00044BF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144</w:t>
            </w:r>
          </w:p>
        </w:tc>
      </w:tr>
      <w:tr w:rsidR="00967515" w:rsidRPr="00967515" w:rsidTr="0094119F">
        <w:trPr>
          <w:trHeight w:val="92"/>
          <w:jc w:val="center"/>
        </w:trPr>
        <w:tc>
          <w:tcPr>
            <w:tcW w:w="7904" w:type="dxa"/>
            <w:shd w:val="clear" w:color="auto" w:fill="auto"/>
          </w:tcPr>
          <w:p w:rsidR="00967515" w:rsidRPr="00967515" w:rsidRDefault="00967515" w:rsidP="00967515">
            <w:pPr>
              <w:spacing w:after="0" w:line="240" w:lineRule="auto"/>
              <w:rPr>
                <w:rFonts w:ascii="Times New Roman" w:eastAsia="Times New Roman" w:hAnsi="Times New Roman" w:cs="Times New Roman"/>
                <w:b/>
                <w:sz w:val="24"/>
                <w:szCs w:val="24"/>
              </w:rPr>
            </w:pPr>
            <w:r w:rsidRPr="00967515">
              <w:rPr>
                <w:rFonts w:ascii="Times New Roman" w:eastAsia="Times New Roman" w:hAnsi="Times New Roman" w:cs="Times New Roman"/>
                <w:b/>
                <w:sz w:val="24"/>
                <w:szCs w:val="24"/>
              </w:rPr>
              <w:t>во взаимодействии с преподавателем</w:t>
            </w:r>
          </w:p>
        </w:tc>
        <w:tc>
          <w:tcPr>
            <w:tcW w:w="1800" w:type="dxa"/>
            <w:shd w:val="clear" w:color="auto" w:fill="auto"/>
          </w:tcPr>
          <w:p w:rsidR="00967515" w:rsidRPr="00967515" w:rsidRDefault="00C42B33" w:rsidP="00044BF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144</w:t>
            </w:r>
          </w:p>
        </w:tc>
      </w:tr>
      <w:tr w:rsidR="00967515" w:rsidRPr="00967515" w:rsidTr="0094119F">
        <w:trPr>
          <w:jc w:val="center"/>
        </w:trPr>
        <w:tc>
          <w:tcPr>
            <w:tcW w:w="7904" w:type="dxa"/>
            <w:shd w:val="clear" w:color="auto" w:fill="auto"/>
          </w:tcPr>
          <w:p w:rsidR="00967515" w:rsidRPr="00967515" w:rsidRDefault="00967515" w:rsidP="00967515">
            <w:pPr>
              <w:spacing w:after="0" w:line="240" w:lineRule="auto"/>
              <w:jc w:val="both"/>
              <w:rPr>
                <w:rFonts w:ascii="Times New Roman" w:eastAsia="Times New Roman" w:hAnsi="Times New Roman" w:cs="Times New Roman"/>
                <w:sz w:val="24"/>
                <w:szCs w:val="24"/>
              </w:rPr>
            </w:pPr>
            <w:r w:rsidRPr="00967515">
              <w:rPr>
                <w:rFonts w:ascii="Times New Roman" w:eastAsia="Times New Roman" w:hAnsi="Times New Roman" w:cs="Times New Roman"/>
                <w:sz w:val="24"/>
                <w:szCs w:val="24"/>
              </w:rPr>
              <w:t>в том числе:</w:t>
            </w:r>
          </w:p>
        </w:tc>
        <w:tc>
          <w:tcPr>
            <w:tcW w:w="1800" w:type="dxa"/>
            <w:shd w:val="clear" w:color="auto" w:fill="auto"/>
          </w:tcPr>
          <w:p w:rsidR="00967515" w:rsidRPr="00967515" w:rsidRDefault="00967515" w:rsidP="00967515">
            <w:pPr>
              <w:spacing w:after="0" w:line="240" w:lineRule="auto"/>
              <w:jc w:val="center"/>
              <w:rPr>
                <w:rFonts w:ascii="Times New Roman" w:eastAsia="Times New Roman" w:hAnsi="Times New Roman" w:cs="Times New Roman"/>
                <w:iCs/>
                <w:sz w:val="24"/>
                <w:szCs w:val="24"/>
              </w:rPr>
            </w:pPr>
          </w:p>
        </w:tc>
      </w:tr>
      <w:tr w:rsidR="00967515" w:rsidRPr="00967515" w:rsidTr="0094119F">
        <w:trPr>
          <w:jc w:val="center"/>
        </w:trPr>
        <w:tc>
          <w:tcPr>
            <w:tcW w:w="7904" w:type="dxa"/>
            <w:shd w:val="clear" w:color="auto" w:fill="auto"/>
          </w:tcPr>
          <w:p w:rsidR="00967515" w:rsidRPr="00967515" w:rsidRDefault="00967515" w:rsidP="00BA4FB3">
            <w:pPr>
              <w:spacing w:after="0" w:line="240" w:lineRule="auto"/>
              <w:jc w:val="both"/>
              <w:rPr>
                <w:rFonts w:ascii="Times New Roman" w:eastAsia="Times New Roman" w:hAnsi="Times New Roman" w:cs="Times New Roman"/>
                <w:sz w:val="24"/>
                <w:szCs w:val="24"/>
              </w:rPr>
            </w:pPr>
            <w:r w:rsidRPr="00967515">
              <w:rPr>
                <w:rFonts w:ascii="Times New Roman" w:eastAsia="Times New Roman" w:hAnsi="Times New Roman" w:cs="Times New Roman"/>
                <w:sz w:val="24"/>
                <w:szCs w:val="24"/>
              </w:rPr>
              <w:t xml:space="preserve">     </w:t>
            </w:r>
            <w:r w:rsidR="00BA4FB3">
              <w:rPr>
                <w:rFonts w:ascii="Times New Roman" w:eastAsia="Times New Roman" w:hAnsi="Times New Roman" w:cs="Times New Roman"/>
                <w:sz w:val="24"/>
                <w:szCs w:val="24"/>
              </w:rPr>
              <w:t>теоретическое обучение</w:t>
            </w:r>
          </w:p>
        </w:tc>
        <w:tc>
          <w:tcPr>
            <w:tcW w:w="1800" w:type="dxa"/>
            <w:shd w:val="clear" w:color="auto" w:fill="auto"/>
          </w:tcPr>
          <w:p w:rsidR="00967515" w:rsidRPr="00967515" w:rsidRDefault="00C42B33" w:rsidP="00967515">
            <w:pPr>
              <w:spacing w:after="0" w:line="240"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4</w:t>
            </w:r>
          </w:p>
        </w:tc>
      </w:tr>
      <w:tr w:rsidR="00967515" w:rsidRPr="00967515" w:rsidTr="0094119F">
        <w:trPr>
          <w:jc w:val="center"/>
        </w:trPr>
        <w:tc>
          <w:tcPr>
            <w:tcW w:w="7904" w:type="dxa"/>
            <w:shd w:val="clear" w:color="auto" w:fill="auto"/>
          </w:tcPr>
          <w:p w:rsidR="00967515" w:rsidRPr="00967515" w:rsidRDefault="00967515" w:rsidP="00967515">
            <w:pPr>
              <w:spacing w:after="0" w:line="240" w:lineRule="auto"/>
              <w:jc w:val="both"/>
              <w:rPr>
                <w:rFonts w:ascii="Times New Roman" w:eastAsia="Times New Roman" w:hAnsi="Times New Roman" w:cs="Times New Roman"/>
                <w:sz w:val="24"/>
                <w:szCs w:val="24"/>
              </w:rPr>
            </w:pPr>
            <w:r w:rsidRPr="00967515">
              <w:rPr>
                <w:rFonts w:ascii="Times New Roman" w:eastAsia="Times New Roman" w:hAnsi="Times New Roman" w:cs="Times New Roman"/>
                <w:sz w:val="24"/>
                <w:szCs w:val="24"/>
              </w:rPr>
              <w:t xml:space="preserve">     практические работы</w:t>
            </w:r>
          </w:p>
        </w:tc>
        <w:tc>
          <w:tcPr>
            <w:tcW w:w="1800" w:type="dxa"/>
            <w:shd w:val="clear" w:color="auto" w:fill="auto"/>
          </w:tcPr>
          <w:p w:rsidR="00967515" w:rsidRPr="00967515" w:rsidRDefault="00C42B33" w:rsidP="00044BFF">
            <w:pPr>
              <w:spacing w:after="0" w:line="240"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140</w:t>
            </w:r>
          </w:p>
        </w:tc>
      </w:tr>
      <w:tr w:rsidR="00967515" w:rsidRPr="00967515" w:rsidTr="0094119F">
        <w:trPr>
          <w:jc w:val="center"/>
        </w:trPr>
        <w:tc>
          <w:tcPr>
            <w:tcW w:w="7904" w:type="dxa"/>
            <w:shd w:val="clear" w:color="auto" w:fill="auto"/>
          </w:tcPr>
          <w:p w:rsidR="00967515" w:rsidRPr="00967515" w:rsidRDefault="00967515" w:rsidP="00967515">
            <w:pPr>
              <w:spacing w:after="0" w:line="240" w:lineRule="auto"/>
              <w:jc w:val="both"/>
              <w:rPr>
                <w:rFonts w:ascii="Times New Roman" w:eastAsia="Times New Roman" w:hAnsi="Times New Roman" w:cs="Times New Roman"/>
                <w:sz w:val="24"/>
                <w:szCs w:val="24"/>
              </w:rPr>
            </w:pPr>
            <w:r w:rsidRPr="00967515">
              <w:rPr>
                <w:rFonts w:ascii="Times New Roman" w:eastAsia="Times New Roman" w:hAnsi="Times New Roman" w:cs="Times New Roman"/>
                <w:sz w:val="24"/>
                <w:szCs w:val="24"/>
              </w:rPr>
              <w:t xml:space="preserve">     контрольные работы (тесты)</w:t>
            </w:r>
          </w:p>
        </w:tc>
        <w:tc>
          <w:tcPr>
            <w:tcW w:w="1800" w:type="dxa"/>
            <w:shd w:val="clear" w:color="auto" w:fill="auto"/>
          </w:tcPr>
          <w:p w:rsidR="00967515" w:rsidRPr="00967515" w:rsidRDefault="00967515" w:rsidP="00967515">
            <w:pPr>
              <w:spacing w:after="0" w:line="240" w:lineRule="auto"/>
              <w:jc w:val="center"/>
              <w:rPr>
                <w:rFonts w:ascii="Times New Roman" w:eastAsia="Times New Roman" w:hAnsi="Times New Roman" w:cs="Times New Roman"/>
                <w:iCs/>
                <w:sz w:val="24"/>
                <w:szCs w:val="24"/>
              </w:rPr>
            </w:pPr>
          </w:p>
        </w:tc>
      </w:tr>
      <w:tr w:rsidR="00967515" w:rsidRPr="00967515" w:rsidTr="0094119F">
        <w:trPr>
          <w:jc w:val="center"/>
        </w:trPr>
        <w:tc>
          <w:tcPr>
            <w:tcW w:w="9704" w:type="dxa"/>
            <w:gridSpan w:val="2"/>
            <w:shd w:val="clear" w:color="auto" w:fill="auto"/>
          </w:tcPr>
          <w:p w:rsidR="00967515" w:rsidRPr="00967515" w:rsidRDefault="00967515" w:rsidP="00967515">
            <w:pPr>
              <w:spacing w:after="0" w:line="240" w:lineRule="auto"/>
              <w:jc w:val="both"/>
              <w:rPr>
                <w:rFonts w:ascii="Times New Roman" w:eastAsia="Times New Roman" w:hAnsi="Times New Roman" w:cs="Times New Roman"/>
                <w:i/>
                <w:iCs/>
                <w:sz w:val="24"/>
                <w:szCs w:val="24"/>
              </w:rPr>
            </w:pPr>
            <w:r w:rsidRPr="00967515">
              <w:rPr>
                <w:rFonts w:ascii="Times New Roman" w:eastAsia="Times New Roman" w:hAnsi="Times New Roman" w:cs="Times New Roman"/>
                <w:b/>
                <w:i/>
                <w:iCs/>
                <w:sz w:val="24"/>
                <w:szCs w:val="24"/>
              </w:rPr>
              <w:t>Промежуточная    аттестация</w:t>
            </w:r>
            <w:r w:rsidRPr="00967515">
              <w:rPr>
                <w:rFonts w:ascii="Times New Roman" w:eastAsia="Times New Roman" w:hAnsi="Times New Roman" w:cs="Times New Roman"/>
                <w:i/>
                <w:iCs/>
                <w:sz w:val="24"/>
                <w:szCs w:val="24"/>
              </w:rPr>
              <w:t xml:space="preserve">          в форме </w:t>
            </w:r>
            <w:r>
              <w:rPr>
                <w:rFonts w:ascii="Times New Roman" w:eastAsia="Times New Roman" w:hAnsi="Times New Roman" w:cs="Times New Roman"/>
                <w:i/>
                <w:iCs/>
                <w:sz w:val="24"/>
                <w:szCs w:val="24"/>
              </w:rPr>
              <w:t xml:space="preserve">зачет, зачет, зачет, </w:t>
            </w:r>
            <w:r w:rsidRPr="00967515">
              <w:rPr>
                <w:rFonts w:ascii="Times New Roman" w:eastAsia="Times New Roman" w:hAnsi="Times New Roman" w:cs="Times New Roman"/>
                <w:i/>
                <w:iCs/>
                <w:sz w:val="24"/>
                <w:szCs w:val="24"/>
              </w:rPr>
              <w:t>дифференцированн</w:t>
            </w:r>
            <w:r>
              <w:rPr>
                <w:rFonts w:ascii="Times New Roman" w:eastAsia="Times New Roman" w:hAnsi="Times New Roman" w:cs="Times New Roman"/>
                <w:i/>
                <w:iCs/>
                <w:sz w:val="24"/>
                <w:szCs w:val="24"/>
              </w:rPr>
              <w:t>ый зачет</w:t>
            </w:r>
          </w:p>
        </w:tc>
      </w:tr>
    </w:tbl>
    <w:p w:rsidR="00B75E67" w:rsidRDefault="00B75E67" w:rsidP="00545E8B">
      <w:pPr>
        <w:jc w:val="both"/>
      </w:pPr>
    </w:p>
    <w:p w:rsidR="00B75E67" w:rsidRDefault="00B75E67" w:rsidP="00B75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2A57E4" w:rsidRDefault="002A57E4" w:rsidP="002A57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cs="Calibri"/>
        </w:rPr>
      </w:pPr>
    </w:p>
    <w:p w:rsidR="002A57E4" w:rsidRDefault="002A57E4" w:rsidP="002A57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2A57E4" w:rsidRDefault="002A57E4" w:rsidP="002A57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2A57E4" w:rsidRDefault="002A57E4" w:rsidP="002A57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2A57E4" w:rsidRDefault="002A57E4" w:rsidP="002A57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2A57E4" w:rsidRDefault="002A57E4" w:rsidP="002A57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2A57E4" w:rsidRDefault="002A57E4" w:rsidP="002A57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2A57E4" w:rsidRDefault="002A57E4" w:rsidP="002A57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2A57E4" w:rsidRDefault="002A57E4" w:rsidP="002A57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2A57E4" w:rsidRDefault="002A57E4" w:rsidP="002A57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2A57E4" w:rsidRDefault="002A57E4" w:rsidP="002A57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2A57E4" w:rsidRDefault="002A57E4" w:rsidP="002A57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2A57E4" w:rsidRDefault="002A57E4" w:rsidP="002A57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70768E" w:rsidRDefault="0070768E" w:rsidP="002A57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70768E" w:rsidSect="00C577D9">
          <w:footerReference w:type="default" r:id="rId9"/>
          <w:pgSz w:w="11906" w:h="16838"/>
          <w:pgMar w:top="851" w:right="851" w:bottom="851" w:left="1134" w:header="709" w:footer="709" w:gutter="0"/>
          <w:cols w:space="720"/>
        </w:sectPr>
      </w:pPr>
    </w:p>
    <w:p w:rsidR="0070768E" w:rsidRPr="0070768E" w:rsidRDefault="0070768E" w:rsidP="00707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70768E">
        <w:rPr>
          <w:rFonts w:ascii="Times New Roman" w:hAnsi="Times New Roman" w:cs="Times New Roman"/>
          <w:b/>
          <w:bCs/>
          <w:sz w:val="24"/>
          <w:szCs w:val="24"/>
        </w:rPr>
        <w:lastRenderedPageBreak/>
        <w:t xml:space="preserve">2.2. Рабочий тематический план и содержание учебной дисциплины «Физическая культура» </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6"/>
        <w:gridCol w:w="8923"/>
        <w:gridCol w:w="1078"/>
        <w:gridCol w:w="1185"/>
        <w:gridCol w:w="1560"/>
      </w:tblGrid>
      <w:tr w:rsidR="0094119F" w:rsidRPr="0070768E" w:rsidTr="00044BFF">
        <w:tc>
          <w:tcPr>
            <w:tcW w:w="849" w:type="pct"/>
            <w:tcBorders>
              <w:top w:val="single" w:sz="4" w:space="0" w:color="auto"/>
              <w:left w:val="single" w:sz="4" w:space="0" w:color="auto"/>
              <w:bottom w:val="single" w:sz="4" w:space="0" w:color="auto"/>
              <w:right w:val="single" w:sz="4" w:space="0" w:color="auto"/>
            </w:tcBorders>
            <w:hideMark/>
          </w:tcPr>
          <w:p w:rsidR="0094119F" w:rsidRPr="0070768E" w:rsidRDefault="0094119F" w:rsidP="00707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70768E">
              <w:rPr>
                <w:rFonts w:ascii="Times New Roman" w:hAnsi="Times New Roman" w:cs="Times New Roman"/>
                <w:b/>
                <w:bCs/>
                <w:sz w:val="24"/>
                <w:szCs w:val="24"/>
              </w:rPr>
              <w:t>Наименование разделов и тем</w:t>
            </w:r>
          </w:p>
        </w:tc>
        <w:tc>
          <w:tcPr>
            <w:tcW w:w="2906" w:type="pct"/>
            <w:tcBorders>
              <w:top w:val="single" w:sz="4" w:space="0" w:color="auto"/>
              <w:left w:val="single" w:sz="4" w:space="0" w:color="auto"/>
              <w:bottom w:val="single" w:sz="4" w:space="0" w:color="auto"/>
              <w:right w:val="single" w:sz="4" w:space="0" w:color="auto"/>
            </w:tcBorders>
            <w:hideMark/>
          </w:tcPr>
          <w:p w:rsidR="0094119F" w:rsidRPr="0070768E" w:rsidRDefault="0094119F" w:rsidP="00707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70768E">
              <w:rPr>
                <w:rFonts w:ascii="Times New Roman" w:hAnsi="Times New Roman" w:cs="Times New Roman"/>
                <w:b/>
                <w:bCs/>
                <w:sz w:val="24"/>
                <w:szCs w:val="24"/>
              </w:rPr>
              <w:t xml:space="preserve">Содержание учебного материала, </w:t>
            </w:r>
            <w:proofErr w:type="gramStart"/>
            <w:r w:rsidRPr="0070768E">
              <w:rPr>
                <w:rFonts w:ascii="Times New Roman" w:hAnsi="Times New Roman" w:cs="Times New Roman"/>
                <w:b/>
                <w:bCs/>
                <w:sz w:val="24"/>
                <w:szCs w:val="24"/>
              </w:rPr>
              <w:t>лабораторные  и</w:t>
            </w:r>
            <w:proofErr w:type="gramEnd"/>
            <w:r w:rsidRPr="0070768E">
              <w:rPr>
                <w:rFonts w:ascii="Times New Roman" w:hAnsi="Times New Roman" w:cs="Times New Roman"/>
                <w:b/>
                <w:bCs/>
                <w:sz w:val="24"/>
                <w:szCs w:val="24"/>
              </w:rPr>
              <w:t xml:space="preserve"> практические работы, самостоятельная работа  обучающихся</w:t>
            </w:r>
          </w:p>
        </w:tc>
        <w:tc>
          <w:tcPr>
            <w:tcW w:w="351" w:type="pct"/>
            <w:tcBorders>
              <w:top w:val="single" w:sz="4" w:space="0" w:color="auto"/>
              <w:left w:val="single" w:sz="4" w:space="0" w:color="auto"/>
              <w:bottom w:val="single" w:sz="4" w:space="0" w:color="auto"/>
              <w:right w:val="single" w:sz="4" w:space="0" w:color="auto"/>
            </w:tcBorders>
            <w:hideMark/>
          </w:tcPr>
          <w:p w:rsidR="0094119F" w:rsidRPr="0070768E" w:rsidRDefault="0094119F" w:rsidP="00707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70768E">
              <w:rPr>
                <w:rFonts w:ascii="Times New Roman" w:hAnsi="Times New Roman" w:cs="Times New Roman"/>
                <w:b/>
                <w:bCs/>
                <w:sz w:val="24"/>
                <w:szCs w:val="24"/>
              </w:rPr>
              <w:t>Объем часов</w:t>
            </w:r>
          </w:p>
        </w:tc>
        <w:tc>
          <w:tcPr>
            <w:tcW w:w="386" w:type="pct"/>
            <w:tcBorders>
              <w:top w:val="single" w:sz="4" w:space="0" w:color="auto"/>
              <w:left w:val="single" w:sz="4" w:space="0" w:color="auto"/>
              <w:bottom w:val="single" w:sz="4" w:space="0" w:color="auto"/>
              <w:right w:val="single" w:sz="4" w:space="0" w:color="auto"/>
            </w:tcBorders>
            <w:hideMark/>
          </w:tcPr>
          <w:p w:rsidR="0094119F" w:rsidRPr="0070768E" w:rsidRDefault="0094119F" w:rsidP="0070768E">
            <w:pPr>
              <w:tabs>
                <w:tab w:val="left" w:pos="916"/>
                <w:tab w:val="left" w:pos="226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70768E">
              <w:rPr>
                <w:rFonts w:ascii="Times New Roman" w:hAnsi="Times New Roman" w:cs="Times New Roman"/>
                <w:b/>
                <w:bCs/>
                <w:sz w:val="24"/>
                <w:szCs w:val="24"/>
              </w:rPr>
              <w:t>Дата</w:t>
            </w:r>
          </w:p>
        </w:tc>
        <w:tc>
          <w:tcPr>
            <w:tcW w:w="508" w:type="pct"/>
            <w:tcBorders>
              <w:top w:val="single" w:sz="4" w:space="0" w:color="auto"/>
              <w:left w:val="single" w:sz="4" w:space="0" w:color="auto"/>
              <w:bottom w:val="single" w:sz="4" w:space="0" w:color="auto"/>
              <w:right w:val="single" w:sz="4" w:space="0" w:color="auto"/>
            </w:tcBorders>
            <w:hideMark/>
          </w:tcPr>
          <w:p w:rsidR="0094119F" w:rsidRPr="008D76BA" w:rsidRDefault="0005221D" w:rsidP="0070768E">
            <w:pPr>
              <w:tabs>
                <w:tab w:val="left" w:pos="916"/>
                <w:tab w:val="left" w:pos="226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05221D">
              <w:rPr>
                <w:rFonts w:ascii="Times New Roman" w:hAnsi="Times New Roman" w:cs="Times New Roman"/>
                <w:b/>
                <w:bCs/>
                <w:sz w:val="20"/>
                <w:szCs w:val="20"/>
              </w:rPr>
              <w:t>Коды компетенций, формированию которых способствует элемент программы</w:t>
            </w:r>
          </w:p>
        </w:tc>
      </w:tr>
      <w:tr w:rsidR="00BA4FB3" w:rsidRPr="0070768E" w:rsidTr="00BA4FB3">
        <w:trPr>
          <w:trHeight w:val="214"/>
        </w:trPr>
        <w:tc>
          <w:tcPr>
            <w:tcW w:w="3755" w:type="pct"/>
            <w:gridSpan w:val="2"/>
            <w:tcBorders>
              <w:top w:val="single" w:sz="4" w:space="0" w:color="auto"/>
              <w:left w:val="single" w:sz="4" w:space="0" w:color="auto"/>
              <w:bottom w:val="single" w:sz="4" w:space="0" w:color="auto"/>
              <w:right w:val="single" w:sz="4" w:space="0" w:color="auto"/>
            </w:tcBorders>
          </w:tcPr>
          <w:p w:rsidR="00BA4FB3" w:rsidRPr="00BA4FB3" w:rsidRDefault="00BA4FB3" w:rsidP="00707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BA4FB3">
              <w:rPr>
                <w:rFonts w:ascii="Times New Roman" w:hAnsi="Times New Roman" w:cs="Times New Roman"/>
                <w:b/>
                <w:sz w:val="24"/>
                <w:szCs w:val="24"/>
              </w:rPr>
              <w:t>Раздел 1. Физическая культура и формирование ЗОЖ</w:t>
            </w:r>
          </w:p>
        </w:tc>
        <w:tc>
          <w:tcPr>
            <w:tcW w:w="351" w:type="pct"/>
            <w:tcBorders>
              <w:top w:val="single" w:sz="4" w:space="0" w:color="auto"/>
              <w:left w:val="single" w:sz="4" w:space="0" w:color="auto"/>
              <w:bottom w:val="single" w:sz="4" w:space="0" w:color="auto"/>
              <w:right w:val="single" w:sz="4" w:space="0" w:color="auto"/>
            </w:tcBorders>
          </w:tcPr>
          <w:p w:rsidR="00BA4FB3" w:rsidRPr="0070768E" w:rsidRDefault="00BA4FB3"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c>
          <w:tcPr>
            <w:tcW w:w="386" w:type="pct"/>
            <w:tcBorders>
              <w:top w:val="single" w:sz="4" w:space="0" w:color="auto"/>
              <w:left w:val="single" w:sz="4" w:space="0" w:color="auto"/>
              <w:bottom w:val="single" w:sz="4" w:space="0" w:color="auto"/>
              <w:right w:val="single" w:sz="4" w:space="0" w:color="auto"/>
            </w:tcBorders>
          </w:tcPr>
          <w:p w:rsidR="00BA4FB3" w:rsidRPr="0070768E" w:rsidRDefault="00BA4FB3"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tc>
        <w:tc>
          <w:tcPr>
            <w:tcW w:w="508" w:type="pct"/>
            <w:tcBorders>
              <w:top w:val="single" w:sz="4" w:space="0" w:color="auto"/>
              <w:left w:val="single" w:sz="4" w:space="0" w:color="auto"/>
              <w:bottom w:val="single" w:sz="4" w:space="0" w:color="auto"/>
              <w:right w:val="single" w:sz="4" w:space="0" w:color="auto"/>
            </w:tcBorders>
          </w:tcPr>
          <w:p w:rsidR="00BA4FB3" w:rsidRPr="0070768E" w:rsidRDefault="00BA4FB3"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tc>
      </w:tr>
      <w:tr w:rsidR="0094119F" w:rsidRPr="0070768E" w:rsidTr="00044BFF">
        <w:tc>
          <w:tcPr>
            <w:tcW w:w="849" w:type="pct"/>
            <w:tcBorders>
              <w:top w:val="single" w:sz="4" w:space="0" w:color="auto"/>
              <w:left w:val="single" w:sz="4" w:space="0" w:color="auto"/>
              <w:bottom w:val="single" w:sz="4" w:space="0" w:color="auto"/>
              <w:right w:val="single" w:sz="4" w:space="0" w:color="auto"/>
            </w:tcBorders>
            <w:hideMark/>
          </w:tcPr>
          <w:p w:rsidR="00BA4FB3" w:rsidRPr="00BA4FB3" w:rsidRDefault="00BA4FB3" w:rsidP="00BA4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BA4FB3">
              <w:rPr>
                <w:rFonts w:ascii="Times New Roman" w:hAnsi="Times New Roman" w:cs="Times New Roman"/>
                <w:sz w:val="24"/>
                <w:szCs w:val="24"/>
              </w:rPr>
              <w:t>Тема 1.1.</w:t>
            </w:r>
          </w:p>
          <w:p w:rsidR="0094119F" w:rsidRPr="0070768E" w:rsidRDefault="00BA4FB3" w:rsidP="00BA4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BA4FB3">
              <w:rPr>
                <w:rFonts w:ascii="Times New Roman" w:hAnsi="Times New Roman" w:cs="Times New Roman"/>
                <w:sz w:val="24"/>
                <w:szCs w:val="24"/>
              </w:rPr>
              <w:t>Здоровый образ жизни</w:t>
            </w:r>
          </w:p>
        </w:tc>
        <w:tc>
          <w:tcPr>
            <w:tcW w:w="2906" w:type="pct"/>
            <w:tcBorders>
              <w:top w:val="single" w:sz="4" w:space="0" w:color="auto"/>
              <w:left w:val="single" w:sz="4" w:space="0" w:color="auto"/>
              <w:bottom w:val="single" w:sz="4" w:space="0" w:color="auto"/>
              <w:right w:val="single" w:sz="4" w:space="0" w:color="auto"/>
            </w:tcBorders>
          </w:tcPr>
          <w:p w:rsidR="00BA4FB3" w:rsidRPr="00BA4FB3" w:rsidRDefault="00BA4FB3" w:rsidP="00BA4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BA4FB3">
              <w:rPr>
                <w:rFonts w:ascii="Times New Roman" w:hAnsi="Times New Roman" w:cs="Times New Roman"/>
                <w:sz w:val="24"/>
                <w:szCs w:val="24"/>
              </w:rPr>
              <w:t xml:space="preserve">Здоровье населения России. Факторы риска </w:t>
            </w:r>
            <w:r>
              <w:rPr>
                <w:rFonts w:ascii="Times New Roman" w:hAnsi="Times New Roman" w:cs="Times New Roman"/>
                <w:sz w:val="24"/>
                <w:szCs w:val="24"/>
              </w:rPr>
              <w:t>и их влияние на здоровье. Совре</w:t>
            </w:r>
            <w:r w:rsidRPr="00BA4FB3">
              <w:rPr>
                <w:rFonts w:ascii="Times New Roman" w:hAnsi="Times New Roman" w:cs="Times New Roman"/>
                <w:sz w:val="24"/>
                <w:szCs w:val="24"/>
              </w:rPr>
              <w:t>менная концепция здоровья и здорового обр</w:t>
            </w:r>
            <w:r>
              <w:rPr>
                <w:rFonts w:ascii="Times New Roman" w:hAnsi="Times New Roman" w:cs="Times New Roman"/>
                <w:sz w:val="24"/>
                <w:szCs w:val="24"/>
              </w:rPr>
              <w:t>аза жизни. Мотивация ЗОЖ. Крите</w:t>
            </w:r>
            <w:r w:rsidRPr="00BA4FB3">
              <w:rPr>
                <w:rFonts w:ascii="Times New Roman" w:hAnsi="Times New Roman" w:cs="Times New Roman"/>
                <w:sz w:val="24"/>
                <w:szCs w:val="24"/>
              </w:rPr>
              <w:t xml:space="preserve">рии эффективности здорового образа жизни. его основные методы, показатели и критерии оценки, использование методов стандартов, антропометрических </w:t>
            </w:r>
            <w:proofErr w:type="gramStart"/>
            <w:r w:rsidRPr="00BA4FB3">
              <w:rPr>
                <w:rFonts w:ascii="Times New Roman" w:hAnsi="Times New Roman" w:cs="Times New Roman"/>
                <w:sz w:val="24"/>
                <w:szCs w:val="24"/>
              </w:rPr>
              <w:t>ин-</w:t>
            </w:r>
            <w:proofErr w:type="spellStart"/>
            <w:r w:rsidRPr="00BA4FB3">
              <w:rPr>
                <w:rFonts w:ascii="Times New Roman" w:hAnsi="Times New Roman" w:cs="Times New Roman"/>
                <w:sz w:val="24"/>
                <w:szCs w:val="24"/>
              </w:rPr>
              <w:t>дексов</w:t>
            </w:r>
            <w:proofErr w:type="spellEnd"/>
            <w:proofErr w:type="gramEnd"/>
            <w:r w:rsidRPr="00BA4FB3">
              <w:rPr>
                <w:rFonts w:ascii="Times New Roman" w:hAnsi="Times New Roman" w:cs="Times New Roman"/>
                <w:sz w:val="24"/>
                <w:szCs w:val="24"/>
              </w:rPr>
              <w:t>, номограмм, функциональных проб.</w:t>
            </w:r>
          </w:p>
          <w:p w:rsidR="00BA4FB3" w:rsidRPr="00BA4FB3" w:rsidRDefault="00BA4FB3" w:rsidP="00BA4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BA4FB3">
              <w:rPr>
                <w:rFonts w:ascii="Times New Roman" w:hAnsi="Times New Roman" w:cs="Times New Roman"/>
                <w:sz w:val="24"/>
                <w:szCs w:val="24"/>
              </w:rPr>
              <w:t xml:space="preserve">Организм, среда, адаптация. Культура питания. Возрастная физиология. </w:t>
            </w:r>
            <w:proofErr w:type="gramStart"/>
            <w:r w:rsidRPr="00BA4FB3">
              <w:rPr>
                <w:rFonts w:ascii="Times New Roman" w:hAnsi="Times New Roman" w:cs="Times New Roman"/>
                <w:sz w:val="24"/>
                <w:szCs w:val="24"/>
              </w:rPr>
              <w:t>Ор-</w:t>
            </w:r>
            <w:proofErr w:type="spellStart"/>
            <w:r w:rsidRPr="00BA4FB3">
              <w:rPr>
                <w:rFonts w:ascii="Times New Roman" w:hAnsi="Times New Roman" w:cs="Times New Roman"/>
                <w:sz w:val="24"/>
                <w:szCs w:val="24"/>
              </w:rPr>
              <w:t>ганизация</w:t>
            </w:r>
            <w:proofErr w:type="spellEnd"/>
            <w:proofErr w:type="gramEnd"/>
            <w:r w:rsidRPr="00BA4FB3">
              <w:rPr>
                <w:rFonts w:ascii="Times New Roman" w:hAnsi="Times New Roman" w:cs="Times New Roman"/>
                <w:sz w:val="24"/>
                <w:szCs w:val="24"/>
              </w:rPr>
              <w:t xml:space="preserve"> жизнедеятельности, адекватная биоритмам. Культура здоровья и вредные пристрастия. Сексуальная культура – ключевой фактор психического и физического благополучия обучающегося. Кул</w:t>
            </w:r>
            <w:r>
              <w:rPr>
                <w:rFonts w:ascii="Times New Roman" w:hAnsi="Times New Roman" w:cs="Times New Roman"/>
                <w:sz w:val="24"/>
                <w:szCs w:val="24"/>
              </w:rPr>
              <w:t>ьтура психического здоровья. Оп</w:t>
            </w:r>
            <w:r w:rsidRPr="00BA4FB3">
              <w:rPr>
                <w:rFonts w:ascii="Times New Roman" w:hAnsi="Times New Roman" w:cs="Times New Roman"/>
                <w:sz w:val="24"/>
                <w:szCs w:val="24"/>
              </w:rPr>
              <w:t>тимизация умственной работоспособности обучающегося в образовательном процессе. Средства физической культуры в регуляции работоспособности. Ф</w:t>
            </w:r>
            <w:r>
              <w:rPr>
                <w:rFonts w:ascii="Times New Roman" w:hAnsi="Times New Roman" w:cs="Times New Roman"/>
                <w:sz w:val="24"/>
                <w:szCs w:val="24"/>
              </w:rPr>
              <w:t>ор</w:t>
            </w:r>
            <w:r w:rsidRPr="00BA4FB3">
              <w:rPr>
                <w:rFonts w:ascii="Times New Roman" w:hAnsi="Times New Roman" w:cs="Times New Roman"/>
                <w:sz w:val="24"/>
                <w:szCs w:val="24"/>
              </w:rPr>
              <w:t xml:space="preserve">мирование </w:t>
            </w:r>
            <w:proofErr w:type="spellStart"/>
            <w:r w:rsidRPr="00BA4FB3">
              <w:rPr>
                <w:rFonts w:ascii="Times New Roman" w:hAnsi="Times New Roman" w:cs="Times New Roman"/>
                <w:sz w:val="24"/>
                <w:szCs w:val="24"/>
              </w:rPr>
              <w:t>валеологической</w:t>
            </w:r>
            <w:proofErr w:type="spellEnd"/>
            <w:r w:rsidRPr="00BA4FB3">
              <w:rPr>
                <w:rFonts w:ascii="Times New Roman" w:hAnsi="Times New Roman" w:cs="Times New Roman"/>
                <w:sz w:val="24"/>
                <w:szCs w:val="24"/>
              </w:rPr>
              <w:t xml:space="preserve"> компетенции в оценке уровня своего здоровья и формирования ЗОЖ.</w:t>
            </w:r>
          </w:p>
          <w:p w:rsidR="0094119F" w:rsidRPr="0070768E" w:rsidRDefault="00BA4FB3" w:rsidP="00BA4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BA4FB3">
              <w:rPr>
                <w:rFonts w:ascii="Times New Roman" w:hAnsi="Times New Roman" w:cs="Times New Roman"/>
                <w:sz w:val="24"/>
                <w:szCs w:val="24"/>
              </w:rPr>
              <w:t>Особенности организации физического во</w:t>
            </w:r>
            <w:r>
              <w:rPr>
                <w:rFonts w:ascii="Times New Roman" w:hAnsi="Times New Roman" w:cs="Times New Roman"/>
                <w:sz w:val="24"/>
                <w:szCs w:val="24"/>
              </w:rPr>
              <w:t>спитания в образовательном учре</w:t>
            </w:r>
            <w:r w:rsidRPr="00BA4FB3">
              <w:rPr>
                <w:rFonts w:ascii="Times New Roman" w:hAnsi="Times New Roman" w:cs="Times New Roman"/>
                <w:sz w:val="24"/>
                <w:szCs w:val="24"/>
              </w:rPr>
              <w:t>ждении (</w:t>
            </w:r>
            <w:proofErr w:type="spellStart"/>
            <w:r w:rsidRPr="00BA4FB3">
              <w:rPr>
                <w:rFonts w:ascii="Times New Roman" w:hAnsi="Times New Roman" w:cs="Times New Roman"/>
                <w:sz w:val="24"/>
                <w:szCs w:val="24"/>
              </w:rPr>
              <w:t>валеологическая</w:t>
            </w:r>
            <w:proofErr w:type="spellEnd"/>
            <w:r w:rsidRPr="00BA4FB3">
              <w:rPr>
                <w:rFonts w:ascii="Times New Roman" w:hAnsi="Times New Roman" w:cs="Times New Roman"/>
                <w:sz w:val="24"/>
                <w:szCs w:val="24"/>
              </w:rPr>
              <w:t xml:space="preserve"> и профессиональная направленность). Цели и задачи физической культуры</w:t>
            </w:r>
          </w:p>
        </w:tc>
        <w:tc>
          <w:tcPr>
            <w:tcW w:w="351" w:type="pct"/>
            <w:tcBorders>
              <w:top w:val="single" w:sz="4" w:space="0" w:color="auto"/>
              <w:left w:val="single" w:sz="4" w:space="0" w:color="auto"/>
              <w:bottom w:val="single" w:sz="4" w:space="0" w:color="auto"/>
              <w:right w:val="single" w:sz="4" w:space="0" w:color="auto"/>
            </w:tcBorders>
            <w:hideMark/>
          </w:tcPr>
          <w:p w:rsidR="0094119F" w:rsidRPr="0052612B" w:rsidRDefault="00BA4FB3"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C00000"/>
                <w:sz w:val="24"/>
                <w:szCs w:val="24"/>
              </w:rPr>
            </w:pPr>
            <w:r w:rsidRPr="0052612B">
              <w:rPr>
                <w:rFonts w:ascii="Times New Roman" w:hAnsi="Times New Roman" w:cs="Times New Roman"/>
                <w:b/>
                <w:color w:val="C00000"/>
                <w:sz w:val="24"/>
                <w:szCs w:val="24"/>
              </w:rPr>
              <w:t>4-4</w:t>
            </w:r>
          </w:p>
        </w:tc>
        <w:tc>
          <w:tcPr>
            <w:tcW w:w="386" w:type="pct"/>
            <w:tcBorders>
              <w:top w:val="single" w:sz="4" w:space="0" w:color="auto"/>
              <w:left w:val="single" w:sz="4" w:space="0" w:color="auto"/>
              <w:bottom w:val="single" w:sz="4" w:space="0" w:color="auto"/>
              <w:right w:val="single" w:sz="4" w:space="0" w:color="auto"/>
            </w:tcBorders>
          </w:tcPr>
          <w:p w:rsidR="0094119F" w:rsidRPr="0070768E" w:rsidRDefault="0094119F"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tc>
        <w:tc>
          <w:tcPr>
            <w:tcW w:w="508" w:type="pct"/>
            <w:tcBorders>
              <w:top w:val="single" w:sz="4" w:space="0" w:color="auto"/>
              <w:left w:val="single" w:sz="4" w:space="0" w:color="auto"/>
              <w:bottom w:val="single" w:sz="4" w:space="0" w:color="auto"/>
              <w:right w:val="single" w:sz="4" w:space="0" w:color="auto"/>
            </w:tcBorders>
          </w:tcPr>
          <w:p w:rsidR="00BA4FB3" w:rsidRPr="00BA4FB3" w:rsidRDefault="00BA4FB3" w:rsidP="00BA4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A4FB3">
              <w:rPr>
                <w:rFonts w:ascii="Times New Roman" w:hAnsi="Times New Roman" w:cs="Times New Roman"/>
                <w:sz w:val="24"/>
                <w:szCs w:val="24"/>
              </w:rPr>
              <w:t>ОК 04 ОК 08</w:t>
            </w:r>
          </w:p>
          <w:p w:rsidR="0094119F" w:rsidRPr="0070768E" w:rsidRDefault="0094119F" w:rsidP="00BA4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tc>
      </w:tr>
      <w:tr w:rsidR="00BA4FB3" w:rsidRPr="0070768E" w:rsidTr="00BA4FB3">
        <w:tc>
          <w:tcPr>
            <w:tcW w:w="3755" w:type="pct"/>
            <w:gridSpan w:val="2"/>
            <w:tcBorders>
              <w:top w:val="single" w:sz="4" w:space="0" w:color="auto"/>
              <w:left w:val="single" w:sz="4" w:space="0" w:color="auto"/>
              <w:bottom w:val="single" w:sz="4" w:space="0" w:color="auto"/>
              <w:right w:val="single" w:sz="4" w:space="0" w:color="auto"/>
            </w:tcBorders>
          </w:tcPr>
          <w:p w:rsidR="00BA4FB3" w:rsidRPr="00BA4FB3" w:rsidRDefault="00BA4FB3" w:rsidP="00BA4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BA4FB3">
              <w:rPr>
                <w:rFonts w:ascii="Times New Roman" w:hAnsi="Times New Roman" w:cs="Times New Roman"/>
                <w:b/>
                <w:sz w:val="24"/>
                <w:szCs w:val="24"/>
              </w:rPr>
              <w:t>Раздел 2. Легкая атлетика</w:t>
            </w:r>
          </w:p>
        </w:tc>
        <w:tc>
          <w:tcPr>
            <w:tcW w:w="351" w:type="pct"/>
            <w:tcBorders>
              <w:top w:val="single" w:sz="4" w:space="0" w:color="auto"/>
              <w:left w:val="single" w:sz="4" w:space="0" w:color="auto"/>
              <w:bottom w:val="single" w:sz="4" w:space="0" w:color="auto"/>
              <w:right w:val="single" w:sz="4" w:space="0" w:color="auto"/>
            </w:tcBorders>
          </w:tcPr>
          <w:p w:rsidR="00BA4FB3" w:rsidRDefault="00BA4FB3"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tc>
        <w:tc>
          <w:tcPr>
            <w:tcW w:w="386" w:type="pct"/>
            <w:tcBorders>
              <w:top w:val="single" w:sz="4" w:space="0" w:color="auto"/>
              <w:left w:val="single" w:sz="4" w:space="0" w:color="auto"/>
              <w:bottom w:val="single" w:sz="4" w:space="0" w:color="auto"/>
              <w:right w:val="single" w:sz="4" w:space="0" w:color="auto"/>
            </w:tcBorders>
          </w:tcPr>
          <w:p w:rsidR="00BA4FB3" w:rsidRPr="0070768E" w:rsidRDefault="00BA4FB3"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tc>
        <w:tc>
          <w:tcPr>
            <w:tcW w:w="508" w:type="pct"/>
            <w:tcBorders>
              <w:top w:val="single" w:sz="4" w:space="0" w:color="auto"/>
              <w:left w:val="single" w:sz="4" w:space="0" w:color="auto"/>
              <w:bottom w:val="single" w:sz="4" w:space="0" w:color="auto"/>
              <w:right w:val="single" w:sz="4" w:space="0" w:color="auto"/>
            </w:tcBorders>
          </w:tcPr>
          <w:p w:rsidR="00BA4FB3" w:rsidRPr="00BA4FB3" w:rsidRDefault="00BA4FB3" w:rsidP="00BA4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r>
      <w:tr w:rsidR="00125774" w:rsidRPr="0070768E" w:rsidTr="00C260E3">
        <w:trPr>
          <w:trHeight w:val="1656"/>
        </w:trPr>
        <w:tc>
          <w:tcPr>
            <w:tcW w:w="849" w:type="pct"/>
            <w:tcBorders>
              <w:top w:val="single" w:sz="4" w:space="0" w:color="auto"/>
              <w:left w:val="single" w:sz="4" w:space="0" w:color="auto"/>
              <w:bottom w:val="single" w:sz="4" w:space="0" w:color="auto"/>
              <w:right w:val="single" w:sz="4" w:space="0" w:color="auto"/>
            </w:tcBorders>
          </w:tcPr>
          <w:p w:rsidR="00125774" w:rsidRPr="00BA4FB3" w:rsidRDefault="00125774" w:rsidP="00BA4FB3">
            <w:pPr>
              <w:spacing w:after="0" w:line="240" w:lineRule="auto"/>
              <w:jc w:val="both"/>
              <w:rPr>
                <w:rFonts w:ascii="Times New Roman" w:hAnsi="Times New Roman" w:cs="Times New Roman"/>
                <w:bCs/>
                <w:sz w:val="24"/>
                <w:szCs w:val="24"/>
              </w:rPr>
            </w:pPr>
            <w:r w:rsidRPr="00BA4FB3">
              <w:rPr>
                <w:rFonts w:ascii="Times New Roman" w:hAnsi="Times New Roman" w:cs="Times New Roman"/>
                <w:bCs/>
                <w:sz w:val="24"/>
                <w:szCs w:val="24"/>
              </w:rPr>
              <w:t>Тема 2.1.</w:t>
            </w:r>
          </w:p>
          <w:p w:rsidR="00125774" w:rsidRPr="008D76BA" w:rsidRDefault="00125774" w:rsidP="00BA4FB3">
            <w:pPr>
              <w:spacing w:after="0" w:line="240" w:lineRule="auto"/>
              <w:jc w:val="both"/>
              <w:rPr>
                <w:rFonts w:ascii="Times New Roman" w:hAnsi="Times New Roman" w:cs="Times New Roman"/>
                <w:bCs/>
                <w:sz w:val="24"/>
                <w:szCs w:val="24"/>
              </w:rPr>
            </w:pPr>
            <w:r w:rsidRPr="00BA4FB3">
              <w:rPr>
                <w:rFonts w:ascii="Times New Roman" w:hAnsi="Times New Roman" w:cs="Times New Roman"/>
                <w:bCs/>
                <w:sz w:val="24"/>
                <w:szCs w:val="24"/>
              </w:rPr>
              <w:t>С</w:t>
            </w:r>
            <w:r>
              <w:rPr>
                <w:rFonts w:ascii="Times New Roman" w:hAnsi="Times New Roman" w:cs="Times New Roman"/>
                <w:bCs/>
                <w:sz w:val="24"/>
                <w:szCs w:val="24"/>
              </w:rPr>
              <w:t>овершенствование тех</w:t>
            </w:r>
            <w:r w:rsidRPr="00BA4FB3">
              <w:rPr>
                <w:rFonts w:ascii="Times New Roman" w:hAnsi="Times New Roman" w:cs="Times New Roman"/>
                <w:bCs/>
                <w:sz w:val="24"/>
                <w:szCs w:val="24"/>
              </w:rPr>
              <w:t>ники бега на короткие дистанции, технике спортивной ходьбы</w:t>
            </w:r>
          </w:p>
        </w:tc>
        <w:tc>
          <w:tcPr>
            <w:tcW w:w="2906" w:type="pct"/>
            <w:tcBorders>
              <w:top w:val="single" w:sz="4" w:space="0" w:color="auto"/>
              <w:left w:val="single" w:sz="4" w:space="0" w:color="auto"/>
              <w:right w:val="single" w:sz="4" w:space="0" w:color="auto"/>
            </w:tcBorders>
          </w:tcPr>
          <w:p w:rsidR="00125774" w:rsidRPr="0070768E" w:rsidRDefault="00125774" w:rsidP="0070768E">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 xml:space="preserve">Практическое занятие № 1. Биомеханические основы техники бега; техники </w:t>
            </w:r>
            <w:proofErr w:type="gramStart"/>
            <w:r w:rsidRPr="00125774">
              <w:rPr>
                <w:rFonts w:ascii="Times New Roman" w:hAnsi="Times New Roman" w:cs="Times New Roman"/>
                <w:sz w:val="24"/>
                <w:szCs w:val="24"/>
              </w:rPr>
              <w:t>низ-кого</w:t>
            </w:r>
            <w:proofErr w:type="gramEnd"/>
            <w:r w:rsidRPr="00125774">
              <w:rPr>
                <w:rFonts w:ascii="Times New Roman" w:hAnsi="Times New Roman" w:cs="Times New Roman"/>
                <w:sz w:val="24"/>
                <w:szCs w:val="24"/>
              </w:rPr>
              <w:t xml:space="preserve"> старта и стартового ускорения; бег по дистанции; финиширование, </w:t>
            </w:r>
            <w:proofErr w:type="spellStart"/>
            <w:r w:rsidRPr="00125774">
              <w:rPr>
                <w:rFonts w:ascii="Times New Roman" w:hAnsi="Times New Roman" w:cs="Times New Roman"/>
                <w:sz w:val="24"/>
                <w:szCs w:val="24"/>
              </w:rPr>
              <w:t>специ-альные</w:t>
            </w:r>
            <w:proofErr w:type="spellEnd"/>
            <w:r w:rsidRPr="00125774">
              <w:rPr>
                <w:rFonts w:ascii="Times New Roman" w:hAnsi="Times New Roman" w:cs="Times New Roman"/>
                <w:sz w:val="24"/>
                <w:szCs w:val="24"/>
              </w:rPr>
              <w:t xml:space="preserve"> упражнения</w:t>
            </w:r>
          </w:p>
        </w:tc>
        <w:tc>
          <w:tcPr>
            <w:tcW w:w="351" w:type="pct"/>
            <w:tcBorders>
              <w:top w:val="single" w:sz="4" w:space="0" w:color="auto"/>
              <w:left w:val="single" w:sz="4" w:space="0" w:color="auto"/>
              <w:right w:val="single" w:sz="4" w:space="0" w:color="auto"/>
            </w:tcBorders>
          </w:tcPr>
          <w:p w:rsidR="00125774" w:rsidRPr="0070768E" w:rsidRDefault="00125774" w:rsidP="00C551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r w:rsidR="00C260E3">
              <w:rPr>
                <w:rFonts w:ascii="Times New Roman" w:hAnsi="Times New Roman" w:cs="Times New Roman"/>
                <w:b/>
                <w:bCs/>
                <w:sz w:val="24"/>
                <w:szCs w:val="24"/>
              </w:rPr>
              <w:t>-10</w:t>
            </w:r>
          </w:p>
        </w:tc>
        <w:tc>
          <w:tcPr>
            <w:tcW w:w="386" w:type="pct"/>
            <w:tcBorders>
              <w:top w:val="single" w:sz="4" w:space="0" w:color="auto"/>
              <w:left w:val="single" w:sz="4" w:space="0" w:color="auto"/>
              <w:right w:val="single" w:sz="4" w:space="0" w:color="auto"/>
            </w:tcBorders>
            <w:shd w:val="clear" w:color="auto" w:fill="FFFFFF"/>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right w:val="single" w:sz="4" w:space="0" w:color="auto"/>
            </w:tcBorders>
            <w:shd w:val="clear" w:color="auto" w:fill="FFFFFF"/>
          </w:tcPr>
          <w:p w:rsidR="00E86863" w:rsidRPr="00E86863" w:rsidRDefault="00E86863"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86863">
              <w:rPr>
                <w:rFonts w:ascii="Times New Roman" w:hAnsi="Times New Roman" w:cs="Times New Roman"/>
                <w:bCs/>
                <w:sz w:val="24"/>
                <w:szCs w:val="24"/>
              </w:rPr>
              <w:t>ОК 04 ОК 08</w:t>
            </w:r>
          </w:p>
          <w:p w:rsidR="00125774" w:rsidRPr="00BA4FB3" w:rsidRDefault="00125774"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25774" w:rsidRPr="0070768E" w:rsidTr="00125774">
        <w:trPr>
          <w:trHeight w:val="1104"/>
        </w:trPr>
        <w:tc>
          <w:tcPr>
            <w:tcW w:w="849" w:type="pct"/>
            <w:tcBorders>
              <w:top w:val="single" w:sz="4" w:space="0" w:color="auto"/>
              <w:left w:val="single" w:sz="4" w:space="0" w:color="auto"/>
              <w:bottom w:val="single" w:sz="4" w:space="0" w:color="auto"/>
              <w:right w:val="single" w:sz="4" w:space="0" w:color="auto"/>
            </w:tcBorders>
          </w:tcPr>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lastRenderedPageBreak/>
              <w:t>Тема 2.2.</w:t>
            </w:r>
          </w:p>
          <w:p w:rsidR="00125774" w:rsidRPr="008D76BA"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Совершенствование техники длительного бега</w:t>
            </w:r>
          </w:p>
        </w:tc>
        <w:tc>
          <w:tcPr>
            <w:tcW w:w="2906" w:type="pct"/>
            <w:tcBorders>
              <w:top w:val="single" w:sz="4" w:space="0" w:color="auto"/>
              <w:left w:val="single" w:sz="4" w:space="0" w:color="auto"/>
              <w:bottom w:val="single" w:sz="4" w:space="0" w:color="auto"/>
              <w:right w:val="single" w:sz="4" w:space="0" w:color="auto"/>
            </w:tcBorders>
          </w:tcPr>
          <w:p w:rsidR="00125774" w:rsidRPr="00125774" w:rsidRDefault="00125774" w:rsidP="0070768E">
            <w:pPr>
              <w:spacing w:after="0" w:line="240" w:lineRule="auto"/>
              <w:jc w:val="both"/>
              <w:rPr>
                <w:rFonts w:ascii="Times New Roman" w:hAnsi="Times New Roman" w:cs="Times New Roman"/>
                <w:bCs/>
                <w:sz w:val="24"/>
                <w:szCs w:val="24"/>
              </w:rPr>
            </w:pPr>
            <w:r w:rsidRPr="00125774">
              <w:rPr>
                <w:rFonts w:ascii="Times New Roman" w:hAnsi="Times New Roman" w:cs="Times New Roman"/>
                <w:bCs/>
                <w:sz w:val="24"/>
                <w:szCs w:val="24"/>
              </w:rPr>
              <w:t>Практическое занятие № 2. Совершенствование техники длительного бега во время кросса до 15-20 минут, техники бега на средние и длинные дистанции</w:t>
            </w:r>
          </w:p>
        </w:tc>
        <w:tc>
          <w:tcPr>
            <w:tcW w:w="351" w:type="pct"/>
            <w:tcBorders>
              <w:top w:val="single" w:sz="4" w:space="0" w:color="auto"/>
              <w:left w:val="single" w:sz="4" w:space="0" w:color="auto"/>
              <w:bottom w:val="single" w:sz="4" w:space="0" w:color="auto"/>
              <w:right w:val="single" w:sz="4" w:space="0" w:color="auto"/>
            </w:tcBorders>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w:t>
            </w:r>
            <w:r w:rsidR="00C260E3">
              <w:rPr>
                <w:rFonts w:ascii="Times New Roman" w:hAnsi="Times New Roman" w:cs="Times New Roman"/>
                <w:b/>
                <w:sz w:val="24"/>
                <w:szCs w:val="24"/>
              </w:rPr>
              <w:t>-16</w:t>
            </w: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bottom w:val="single" w:sz="4" w:space="0" w:color="auto"/>
              <w:right w:val="single" w:sz="4" w:space="0" w:color="auto"/>
            </w:tcBorders>
            <w:shd w:val="clear" w:color="auto" w:fill="FFFFFF"/>
          </w:tcPr>
          <w:p w:rsidR="00E86863" w:rsidRPr="00E86863" w:rsidRDefault="00E86863"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86863">
              <w:rPr>
                <w:rFonts w:ascii="Times New Roman" w:hAnsi="Times New Roman" w:cs="Times New Roman"/>
                <w:bCs/>
                <w:sz w:val="24"/>
                <w:szCs w:val="24"/>
              </w:rPr>
              <w:t>ОК 04 ОК 08</w:t>
            </w:r>
          </w:p>
          <w:p w:rsidR="00125774" w:rsidRPr="00BA4FB3" w:rsidRDefault="00125774"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25774" w:rsidRPr="0070768E" w:rsidTr="00125774">
        <w:trPr>
          <w:trHeight w:val="1104"/>
        </w:trPr>
        <w:tc>
          <w:tcPr>
            <w:tcW w:w="849" w:type="pct"/>
            <w:tcBorders>
              <w:top w:val="single" w:sz="4" w:space="0" w:color="auto"/>
              <w:left w:val="single" w:sz="4" w:space="0" w:color="auto"/>
              <w:bottom w:val="single" w:sz="4" w:space="0" w:color="auto"/>
              <w:right w:val="single" w:sz="4" w:space="0" w:color="auto"/>
            </w:tcBorders>
          </w:tcPr>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Тема 2.3.</w:t>
            </w:r>
          </w:p>
          <w:p w:rsidR="00125774" w:rsidRPr="00125774" w:rsidRDefault="00125774" w:rsidP="0012577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Совершенствование тех</w:t>
            </w:r>
            <w:r w:rsidRPr="00125774">
              <w:rPr>
                <w:rFonts w:ascii="Times New Roman" w:hAnsi="Times New Roman" w:cs="Times New Roman"/>
                <w:sz w:val="24"/>
                <w:szCs w:val="24"/>
              </w:rPr>
              <w:t>ники прыжка в длину с места, с разбега</w:t>
            </w:r>
          </w:p>
        </w:tc>
        <w:tc>
          <w:tcPr>
            <w:tcW w:w="2906" w:type="pct"/>
            <w:tcBorders>
              <w:top w:val="single" w:sz="4" w:space="0" w:color="auto"/>
              <w:left w:val="single" w:sz="4" w:space="0" w:color="auto"/>
              <w:bottom w:val="single" w:sz="4" w:space="0" w:color="auto"/>
              <w:right w:val="single" w:sz="4" w:space="0" w:color="auto"/>
            </w:tcBorders>
          </w:tcPr>
          <w:p w:rsidR="00125774" w:rsidRPr="00125774" w:rsidRDefault="00125774" w:rsidP="0070768E">
            <w:pPr>
              <w:spacing w:after="0" w:line="240" w:lineRule="auto"/>
              <w:jc w:val="both"/>
              <w:rPr>
                <w:rFonts w:ascii="Times New Roman" w:hAnsi="Times New Roman" w:cs="Times New Roman"/>
                <w:bCs/>
                <w:sz w:val="24"/>
                <w:szCs w:val="24"/>
              </w:rPr>
            </w:pPr>
            <w:r w:rsidRPr="00125774">
              <w:rPr>
                <w:rFonts w:ascii="Times New Roman" w:hAnsi="Times New Roman" w:cs="Times New Roman"/>
                <w:bCs/>
                <w:sz w:val="24"/>
                <w:szCs w:val="24"/>
              </w:rPr>
              <w:t>Практическое занятие № 3. Специальные упражнения прыгуна, ОФП</w:t>
            </w:r>
          </w:p>
        </w:tc>
        <w:tc>
          <w:tcPr>
            <w:tcW w:w="351" w:type="pct"/>
            <w:tcBorders>
              <w:top w:val="single" w:sz="4" w:space="0" w:color="auto"/>
              <w:left w:val="single" w:sz="4" w:space="0" w:color="auto"/>
              <w:bottom w:val="single" w:sz="4" w:space="0" w:color="auto"/>
              <w:right w:val="single" w:sz="4" w:space="0" w:color="auto"/>
            </w:tcBorders>
          </w:tcPr>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r w:rsidR="00C260E3">
              <w:rPr>
                <w:rFonts w:ascii="Times New Roman" w:hAnsi="Times New Roman" w:cs="Times New Roman"/>
                <w:b/>
                <w:sz w:val="24"/>
                <w:szCs w:val="24"/>
              </w:rPr>
              <w:t>-20</w:t>
            </w: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bottom w:val="single" w:sz="4" w:space="0" w:color="auto"/>
              <w:right w:val="single" w:sz="4" w:space="0" w:color="auto"/>
            </w:tcBorders>
            <w:shd w:val="clear" w:color="auto" w:fill="FFFFFF"/>
          </w:tcPr>
          <w:p w:rsidR="00E86863" w:rsidRPr="00E86863" w:rsidRDefault="00E86863"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86863">
              <w:rPr>
                <w:rFonts w:ascii="Times New Roman" w:hAnsi="Times New Roman" w:cs="Times New Roman"/>
                <w:bCs/>
                <w:sz w:val="24"/>
                <w:szCs w:val="24"/>
              </w:rPr>
              <w:t>ОК 04 ОК 08</w:t>
            </w:r>
          </w:p>
          <w:p w:rsidR="00125774" w:rsidRPr="00BA4FB3" w:rsidRDefault="00125774"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25774" w:rsidRPr="0070768E" w:rsidTr="00125774">
        <w:trPr>
          <w:trHeight w:val="1104"/>
        </w:trPr>
        <w:tc>
          <w:tcPr>
            <w:tcW w:w="849" w:type="pct"/>
            <w:tcBorders>
              <w:top w:val="single" w:sz="4" w:space="0" w:color="auto"/>
              <w:left w:val="single" w:sz="4" w:space="0" w:color="auto"/>
              <w:bottom w:val="single" w:sz="4" w:space="0" w:color="auto"/>
              <w:right w:val="single" w:sz="4" w:space="0" w:color="auto"/>
            </w:tcBorders>
          </w:tcPr>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Тема 2.4.</w:t>
            </w:r>
          </w:p>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Эстафетный бег 4х100.</w:t>
            </w:r>
          </w:p>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Челночный бег</w:t>
            </w:r>
          </w:p>
        </w:tc>
        <w:tc>
          <w:tcPr>
            <w:tcW w:w="2906" w:type="pct"/>
            <w:tcBorders>
              <w:top w:val="single" w:sz="4" w:space="0" w:color="auto"/>
              <w:left w:val="single" w:sz="4" w:space="0" w:color="auto"/>
              <w:bottom w:val="single" w:sz="4" w:space="0" w:color="auto"/>
              <w:right w:val="single" w:sz="4" w:space="0" w:color="auto"/>
            </w:tcBorders>
          </w:tcPr>
          <w:p w:rsidR="00125774" w:rsidRPr="00125774" w:rsidRDefault="00125774" w:rsidP="0070768E">
            <w:pPr>
              <w:spacing w:after="0" w:line="240" w:lineRule="auto"/>
              <w:jc w:val="both"/>
              <w:rPr>
                <w:rFonts w:ascii="Times New Roman" w:hAnsi="Times New Roman" w:cs="Times New Roman"/>
                <w:bCs/>
                <w:sz w:val="24"/>
                <w:szCs w:val="24"/>
              </w:rPr>
            </w:pPr>
            <w:r w:rsidRPr="00125774">
              <w:rPr>
                <w:rFonts w:ascii="Times New Roman" w:hAnsi="Times New Roman" w:cs="Times New Roman"/>
                <w:bCs/>
                <w:sz w:val="24"/>
                <w:szCs w:val="24"/>
              </w:rPr>
              <w:t>Практическое занятие № 4. Выполнение эстафе</w:t>
            </w:r>
            <w:r>
              <w:rPr>
                <w:rFonts w:ascii="Times New Roman" w:hAnsi="Times New Roman" w:cs="Times New Roman"/>
                <w:bCs/>
                <w:sz w:val="24"/>
                <w:szCs w:val="24"/>
              </w:rPr>
              <w:t>тного бега 4х100, челночного бе</w:t>
            </w:r>
            <w:r w:rsidRPr="00125774">
              <w:rPr>
                <w:rFonts w:ascii="Times New Roman" w:hAnsi="Times New Roman" w:cs="Times New Roman"/>
                <w:bCs/>
                <w:sz w:val="24"/>
                <w:szCs w:val="24"/>
              </w:rPr>
              <w:t>га</w:t>
            </w:r>
          </w:p>
        </w:tc>
        <w:tc>
          <w:tcPr>
            <w:tcW w:w="351" w:type="pct"/>
            <w:tcBorders>
              <w:top w:val="single" w:sz="4" w:space="0" w:color="auto"/>
              <w:left w:val="single" w:sz="4" w:space="0" w:color="auto"/>
              <w:bottom w:val="single" w:sz="4" w:space="0" w:color="auto"/>
              <w:right w:val="single" w:sz="4" w:space="0" w:color="auto"/>
            </w:tcBorders>
          </w:tcPr>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r w:rsidR="00C260E3">
              <w:rPr>
                <w:rFonts w:ascii="Times New Roman" w:hAnsi="Times New Roman" w:cs="Times New Roman"/>
                <w:b/>
                <w:sz w:val="24"/>
                <w:szCs w:val="24"/>
              </w:rPr>
              <w:t>-24</w:t>
            </w: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bottom w:val="single" w:sz="4" w:space="0" w:color="auto"/>
              <w:right w:val="single" w:sz="4" w:space="0" w:color="auto"/>
            </w:tcBorders>
            <w:shd w:val="clear" w:color="auto" w:fill="FFFFFF"/>
          </w:tcPr>
          <w:p w:rsidR="00E86863" w:rsidRPr="00E86863" w:rsidRDefault="00E86863"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86863">
              <w:rPr>
                <w:rFonts w:ascii="Times New Roman" w:hAnsi="Times New Roman" w:cs="Times New Roman"/>
                <w:bCs/>
                <w:sz w:val="24"/>
                <w:szCs w:val="24"/>
              </w:rPr>
              <w:t>ОК 04 ОК 08</w:t>
            </w:r>
          </w:p>
          <w:p w:rsidR="00125774" w:rsidRPr="00BA4FB3" w:rsidRDefault="00125774"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25774" w:rsidRPr="0070768E" w:rsidTr="00125774">
        <w:trPr>
          <w:trHeight w:val="1104"/>
        </w:trPr>
        <w:tc>
          <w:tcPr>
            <w:tcW w:w="849" w:type="pct"/>
            <w:tcBorders>
              <w:top w:val="single" w:sz="4" w:space="0" w:color="auto"/>
              <w:left w:val="single" w:sz="4" w:space="0" w:color="auto"/>
              <w:bottom w:val="single" w:sz="4" w:space="0" w:color="auto"/>
              <w:right w:val="single" w:sz="4" w:space="0" w:color="auto"/>
            </w:tcBorders>
          </w:tcPr>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Тема 2.5.</w:t>
            </w:r>
          </w:p>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 xml:space="preserve">Выполнение </w:t>
            </w:r>
            <w:proofErr w:type="gramStart"/>
            <w:r w:rsidRPr="00125774">
              <w:rPr>
                <w:rFonts w:ascii="Times New Roman" w:hAnsi="Times New Roman" w:cs="Times New Roman"/>
                <w:sz w:val="24"/>
                <w:szCs w:val="24"/>
              </w:rPr>
              <w:t>контроль-</w:t>
            </w:r>
            <w:proofErr w:type="spellStart"/>
            <w:r w:rsidRPr="00125774">
              <w:rPr>
                <w:rFonts w:ascii="Times New Roman" w:hAnsi="Times New Roman" w:cs="Times New Roman"/>
                <w:sz w:val="24"/>
                <w:szCs w:val="24"/>
              </w:rPr>
              <w:t>ных</w:t>
            </w:r>
            <w:proofErr w:type="spellEnd"/>
            <w:proofErr w:type="gramEnd"/>
            <w:r w:rsidRPr="00125774">
              <w:rPr>
                <w:rFonts w:ascii="Times New Roman" w:hAnsi="Times New Roman" w:cs="Times New Roman"/>
                <w:sz w:val="24"/>
                <w:szCs w:val="24"/>
              </w:rPr>
              <w:t xml:space="preserve"> нормативов в беге и прыжках</w:t>
            </w:r>
          </w:p>
        </w:tc>
        <w:tc>
          <w:tcPr>
            <w:tcW w:w="2906" w:type="pct"/>
            <w:tcBorders>
              <w:top w:val="single" w:sz="4" w:space="0" w:color="auto"/>
              <w:left w:val="single" w:sz="4" w:space="0" w:color="auto"/>
              <w:bottom w:val="single" w:sz="4" w:space="0" w:color="auto"/>
              <w:right w:val="single" w:sz="4" w:space="0" w:color="auto"/>
            </w:tcBorders>
          </w:tcPr>
          <w:p w:rsidR="00125774" w:rsidRPr="00125774" w:rsidRDefault="00125774" w:rsidP="0070768E">
            <w:pPr>
              <w:spacing w:after="0" w:line="240" w:lineRule="auto"/>
              <w:jc w:val="both"/>
              <w:rPr>
                <w:rFonts w:ascii="Times New Roman" w:hAnsi="Times New Roman" w:cs="Times New Roman"/>
                <w:bCs/>
                <w:sz w:val="24"/>
                <w:szCs w:val="24"/>
              </w:rPr>
            </w:pPr>
            <w:r w:rsidRPr="00125774">
              <w:rPr>
                <w:rFonts w:ascii="Times New Roman" w:hAnsi="Times New Roman" w:cs="Times New Roman"/>
                <w:bCs/>
                <w:sz w:val="24"/>
                <w:szCs w:val="24"/>
              </w:rPr>
              <w:t xml:space="preserve">Практическое занятие № 5. Выполнение контрольных нормативов в беге 30 м, 60 м, 100 м, 400 м, 500 м (д), 1000 м (ю), 2000 м (д), 3000 м (ю); прыжок в длину с </w:t>
            </w:r>
            <w:proofErr w:type="gramStart"/>
            <w:r w:rsidRPr="00125774">
              <w:rPr>
                <w:rFonts w:ascii="Times New Roman" w:hAnsi="Times New Roman" w:cs="Times New Roman"/>
                <w:bCs/>
                <w:sz w:val="24"/>
                <w:szCs w:val="24"/>
              </w:rPr>
              <w:t>ме-ста</w:t>
            </w:r>
            <w:proofErr w:type="gramEnd"/>
            <w:r w:rsidRPr="00125774">
              <w:rPr>
                <w:rFonts w:ascii="Times New Roman" w:hAnsi="Times New Roman" w:cs="Times New Roman"/>
                <w:bCs/>
                <w:sz w:val="24"/>
                <w:szCs w:val="24"/>
              </w:rPr>
              <w:t>, с разбега способом «согнув ноги», бег на выносливость</w:t>
            </w:r>
          </w:p>
        </w:tc>
        <w:tc>
          <w:tcPr>
            <w:tcW w:w="351" w:type="pct"/>
            <w:tcBorders>
              <w:top w:val="single" w:sz="4" w:space="0" w:color="auto"/>
              <w:left w:val="single" w:sz="4" w:space="0" w:color="auto"/>
              <w:bottom w:val="single" w:sz="4" w:space="0" w:color="auto"/>
              <w:right w:val="single" w:sz="4" w:space="0" w:color="auto"/>
            </w:tcBorders>
          </w:tcPr>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w:t>
            </w:r>
            <w:r w:rsidR="00C260E3">
              <w:rPr>
                <w:rFonts w:ascii="Times New Roman" w:hAnsi="Times New Roman" w:cs="Times New Roman"/>
                <w:b/>
                <w:sz w:val="24"/>
                <w:szCs w:val="24"/>
              </w:rPr>
              <w:t>-30</w:t>
            </w: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bottom w:val="single" w:sz="4" w:space="0" w:color="auto"/>
              <w:right w:val="single" w:sz="4" w:space="0" w:color="auto"/>
            </w:tcBorders>
            <w:shd w:val="clear" w:color="auto" w:fill="FFFFFF"/>
          </w:tcPr>
          <w:p w:rsidR="00E86863" w:rsidRPr="00E86863" w:rsidRDefault="00E86863"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86863">
              <w:rPr>
                <w:rFonts w:ascii="Times New Roman" w:hAnsi="Times New Roman" w:cs="Times New Roman"/>
                <w:bCs/>
                <w:sz w:val="24"/>
                <w:szCs w:val="24"/>
              </w:rPr>
              <w:t>ОК 04 ОК 08</w:t>
            </w:r>
          </w:p>
          <w:p w:rsidR="00125774" w:rsidRPr="00BA4FB3" w:rsidRDefault="00125774"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25774" w:rsidRPr="0070768E" w:rsidTr="00125774">
        <w:trPr>
          <w:trHeight w:val="367"/>
        </w:trPr>
        <w:tc>
          <w:tcPr>
            <w:tcW w:w="3755" w:type="pct"/>
            <w:gridSpan w:val="2"/>
            <w:tcBorders>
              <w:top w:val="single" w:sz="4" w:space="0" w:color="auto"/>
              <w:left w:val="single" w:sz="4" w:space="0" w:color="auto"/>
              <w:bottom w:val="single" w:sz="4" w:space="0" w:color="auto"/>
              <w:right w:val="single" w:sz="4" w:space="0" w:color="auto"/>
            </w:tcBorders>
          </w:tcPr>
          <w:p w:rsidR="00125774" w:rsidRPr="00125774" w:rsidRDefault="00125774" w:rsidP="0070768E">
            <w:pPr>
              <w:spacing w:after="0" w:line="240" w:lineRule="auto"/>
              <w:jc w:val="both"/>
              <w:rPr>
                <w:rFonts w:ascii="Times New Roman" w:hAnsi="Times New Roman" w:cs="Times New Roman"/>
                <w:b/>
                <w:bCs/>
                <w:sz w:val="24"/>
                <w:szCs w:val="24"/>
              </w:rPr>
            </w:pPr>
            <w:r w:rsidRPr="00125774">
              <w:rPr>
                <w:rFonts w:ascii="Times New Roman" w:hAnsi="Times New Roman" w:cs="Times New Roman"/>
                <w:b/>
                <w:bCs/>
                <w:sz w:val="24"/>
                <w:szCs w:val="24"/>
              </w:rPr>
              <w:t>Раздел 3. Волейбол</w:t>
            </w:r>
          </w:p>
        </w:tc>
        <w:tc>
          <w:tcPr>
            <w:tcW w:w="351" w:type="pct"/>
            <w:tcBorders>
              <w:top w:val="single" w:sz="4" w:space="0" w:color="auto"/>
              <w:left w:val="single" w:sz="4" w:space="0" w:color="auto"/>
              <w:bottom w:val="single" w:sz="4" w:space="0" w:color="auto"/>
              <w:right w:val="single" w:sz="4" w:space="0" w:color="auto"/>
            </w:tcBorders>
          </w:tcPr>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bottom w:val="single" w:sz="4" w:space="0" w:color="auto"/>
              <w:right w:val="single" w:sz="4" w:space="0" w:color="auto"/>
            </w:tcBorders>
            <w:shd w:val="clear" w:color="auto" w:fill="FFFFFF"/>
          </w:tcPr>
          <w:p w:rsidR="00125774" w:rsidRPr="00BA4FB3"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25774" w:rsidRPr="0070768E" w:rsidTr="00125774">
        <w:trPr>
          <w:trHeight w:val="384"/>
        </w:trPr>
        <w:tc>
          <w:tcPr>
            <w:tcW w:w="849" w:type="pct"/>
            <w:tcBorders>
              <w:top w:val="single" w:sz="4" w:space="0" w:color="auto"/>
              <w:left w:val="single" w:sz="4" w:space="0" w:color="auto"/>
              <w:bottom w:val="single" w:sz="4" w:space="0" w:color="auto"/>
              <w:right w:val="single" w:sz="4" w:space="0" w:color="auto"/>
            </w:tcBorders>
          </w:tcPr>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Тема 3.1.</w:t>
            </w:r>
          </w:p>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 xml:space="preserve">Стойки игрока и </w:t>
            </w:r>
            <w:proofErr w:type="gramStart"/>
            <w:r w:rsidRPr="00125774">
              <w:rPr>
                <w:rFonts w:ascii="Times New Roman" w:hAnsi="Times New Roman" w:cs="Times New Roman"/>
                <w:sz w:val="24"/>
                <w:szCs w:val="24"/>
              </w:rPr>
              <w:t>пере-</w:t>
            </w:r>
            <w:proofErr w:type="spellStart"/>
            <w:r w:rsidRPr="00125774">
              <w:rPr>
                <w:rFonts w:ascii="Times New Roman" w:hAnsi="Times New Roman" w:cs="Times New Roman"/>
                <w:sz w:val="24"/>
                <w:szCs w:val="24"/>
              </w:rPr>
              <w:t>мещения</w:t>
            </w:r>
            <w:proofErr w:type="spellEnd"/>
            <w:proofErr w:type="gramEnd"/>
            <w:r w:rsidRPr="00125774">
              <w:rPr>
                <w:rFonts w:ascii="Times New Roman" w:hAnsi="Times New Roman" w:cs="Times New Roman"/>
                <w:sz w:val="24"/>
                <w:szCs w:val="24"/>
              </w:rPr>
              <w:t xml:space="preserve">. Общая </w:t>
            </w:r>
            <w:proofErr w:type="spellStart"/>
            <w:proofErr w:type="gramStart"/>
            <w:r w:rsidRPr="00125774">
              <w:rPr>
                <w:rFonts w:ascii="Times New Roman" w:hAnsi="Times New Roman" w:cs="Times New Roman"/>
                <w:sz w:val="24"/>
                <w:szCs w:val="24"/>
              </w:rPr>
              <w:t>физи-ческая</w:t>
            </w:r>
            <w:proofErr w:type="spellEnd"/>
            <w:proofErr w:type="gramEnd"/>
            <w:r w:rsidRPr="00125774">
              <w:rPr>
                <w:rFonts w:ascii="Times New Roman" w:hAnsi="Times New Roman" w:cs="Times New Roman"/>
                <w:sz w:val="24"/>
                <w:szCs w:val="24"/>
              </w:rPr>
              <w:t xml:space="preserve"> подготовка</w:t>
            </w:r>
            <w:r>
              <w:rPr>
                <w:rFonts w:ascii="Times New Roman" w:hAnsi="Times New Roman" w:cs="Times New Roman"/>
                <w:sz w:val="24"/>
                <w:szCs w:val="24"/>
              </w:rPr>
              <w:t xml:space="preserve"> (ОФП)</w:t>
            </w:r>
          </w:p>
        </w:tc>
        <w:tc>
          <w:tcPr>
            <w:tcW w:w="2906" w:type="pct"/>
            <w:tcBorders>
              <w:top w:val="single" w:sz="4" w:space="0" w:color="auto"/>
              <w:left w:val="single" w:sz="4" w:space="0" w:color="auto"/>
              <w:bottom w:val="single" w:sz="4" w:space="0" w:color="auto"/>
              <w:right w:val="single" w:sz="4" w:space="0" w:color="auto"/>
            </w:tcBorders>
          </w:tcPr>
          <w:p w:rsidR="00125774" w:rsidRPr="00125774" w:rsidRDefault="00125774" w:rsidP="0070768E">
            <w:pPr>
              <w:spacing w:after="0" w:line="240" w:lineRule="auto"/>
              <w:jc w:val="both"/>
              <w:rPr>
                <w:rFonts w:ascii="Times New Roman" w:hAnsi="Times New Roman" w:cs="Times New Roman"/>
                <w:bCs/>
                <w:sz w:val="24"/>
                <w:szCs w:val="24"/>
              </w:rPr>
            </w:pPr>
            <w:r w:rsidRPr="00125774">
              <w:rPr>
                <w:rFonts w:ascii="Times New Roman" w:hAnsi="Times New Roman" w:cs="Times New Roman"/>
                <w:bCs/>
                <w:sz w:val="24"/>
                <w:szCs w:val="24"/>
              </w:rPr>
              <w:t xml:space="preserve">Практическое занятие № 6. Выполнение перемещения по зонам площадки, </w:t>
            </w:r>
            <w:proofErr w:type="gramStart"/>
            <w:r w:rsidRPr="00125774">
              <w:rPr>
                <w:rFonts w:ascii="Times New Roman" w:hAnsi="Times New Roman" w:cs="Times New Roman"/>
                <w:bCs/>
                <w:sz w:val="24"/>
                <w:szCs w:val="24"/>
              </w:rPr>
              <w:t>вы-</w:t>
            </w:r>
            <w:proofErr w:type="spellStart"/>
            <w:r w:rsidRPr="00125774">
              <w:rPr>
                <w:rFonts w:ascii="Times New Roman" w:hAnsi="Times New Roman" w:cs="Times New Roman"/>
                <w:bCs/>
                <w:sz w:val="24"/>
                <w:szCs w:val="24"/>
              </w:rPr>
              <w:t>полнение</w:t>
            </w:r>
            <w:proofErr w:type="spellEnd"/>
            <w:proofErr w:type="gramEnd"/>
            <w:r w:rsidRPr="00125774">
              <w:rPr>
                <w:rFonts w:ascii="Times New Roman" w:hAnsi="Times New Roman" w:cs="Times New Roman"/>
                <w:bCs/>
                <w:sz w:val="24"/>
                <w:szCs w:val="24"/>
              </w:rPr>
              <w:t xml:space="preserve"> тестов по ОФП</w:t>
            </w:r>
          </w:p>
        </w:tc>
        <w:tc>
          <w:tcPr>
            <w:tcW w:w="351" w:type="pct"/>
            <w:tcBorders>
              <w:top w:val="single" w:sz="4" w:space="0" w:color="auto"/>
              <w:left w:val="single" w:sz="4" w:space="0" w:color="auto"/>
              <w:bottom w:val="single" w:sz="4" w:space="0" w:color="auto"/>
              <w:right w:val="single" w:sz="4" w:space="0" w:color="auto"/>
            </w:tcBorders>
          </w:tcPr>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r w:rsidR="00C260E3">
              <w:rPr>
                <w:rFonts w:ascii="Times New Roman" w:hAnsi="Times New Roman" w:cs="Times New Roman"/>
                <w:b/>
                <w:sz w:val="24"/>
                <w:szCs w:val="24"/>
              </w:rPr>
              <w:t>-34</w:t>
            </w: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bottom w:val="single" w:sz="4" w:space="0" w:color="auto"/>
              <w:right w:val="single" w:sz="4" w:space="0" w:color="auto"/>
            </w:tcBorders>
            <w:shd w:val="clear" w:color="auto" w:fill="FFFFFF"/>
          </w:tcPr>
          <w:p w:rsidR="00E86863" w:rsidRPr="00E86863" w:rsidRDefault="00E86863"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86863">
              <w:rPr>
                <w:rFonts w:ascii="Times New Roman" w:hAnsi="Times New Roman" w:cs="Times New Roman"/>
                <w:bCs/>
                <w:sz w:val="24"/>
                <w:szCs w:val="24"/>
              </w:rPr>
              <w:t>ОК 04 ОК 08</w:t>
            </w:r>
          </w:p>
          <w:p w:rsidR="00125774" w:rsidRPr="00BA4FB3" w:rsidRDefault="00125774"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25774" w:rsidRPr="0070768E" w:rsidTr="00125774">
        <w:trPr>
          <w:trHeight w:val="384"/>
        </w:trPr>
        <w:tc>
          <w:tcPr>
            <w:tcW w:w="849" w:type="pct"/>
            <w:tcBorders>
              <w:top w:val="single" w:sz="4" w:space="0" w:color="auto"/>
              <w:left w:val="single" w:sz="4" w:space="0" w:color="auto"/>
              <w:bottom w:val="single" w:sz="4" w:space="0" w:color="auto"/>
              <w:right w:val="single" w:sz="4" w:space="0" w:color="auto"/>
            </w:tcBorders>
          </w:tcPr>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Тема 3.2.</w:t>
            </w:r>
          </w:p>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Приемы и переда</w:t>
            </w:r>
            <w:r>
              <w:rPr>
                <w:rFonts w:ascii="Times New Roman" w:hAnsi="Times New Roman" w:cs="Times New Roman"/>
                <w:sz w:val="24"/>
                <w:szCs w:val="24"/>
              </w:rPr>
              <w:t>чи мяча снизу и сверху двумя ру</w:t>
            </w:r>
            <w:r w:rsidRPr="00125774">
              <w:rPr>
                <w:rFonts w:ascii="Times New Roman" w:hAnsi="Times New Roman" w:cs="Times New Roman"/>
                <w:sz w:val="24"/>
                <w:szCs w:val="24"/>
              </w:rPr>
              <w:t>ками. ОФП</w:t>
            </w:r>
          </w:p>
        </w:tc>
        <w:tc>
          <w:tcPr>
            <w:tcW w:w="2906" w:type="pct"/>
            <w:tcBorders>
              <w:top w:val="single" w:sz="4" w:space="0" w:color="auto"/>
              <w:left w:val="single" w:sz="4" w:space="0" w:color="auto"/>
              <w:bottom w:val="single" w:sz="4" w:space="0" w:color="auto"/>
              <w:right w:val="single" w:sz="4" w:space="0" w:color="auto"/>
            </w:tcBorders>
          </w:tcPr>
          <w:p w:rsidR="00125774" w:rsidRPr="00125774" w:rsidRDefault="00125774" w:rsidP="0070768E">
            <w:pPr>
              <w:spacing w:after="0" w:line="240" w:lineRule="auto"/>
              <w:jc w:val="both"/>
              <w:rPr>
                <w:rFonts w:ascii="Times New Roman" w:hAnsi="Times New Roman" w:cs="Times New Roman"/>
                <w:bCs/>
                <w:sz w:val="24"/>
                <w:szCs w:val="24"/>
              </w:rPr>
            </w:pPr>
            <w:r w:rsidRPr="00125774">
              <w:rPr>
                <w:rFonts w:ascii="Times New Roman" w:hAnsi="Times New Roman" w:cs="Times New Roman"/>
                <w:bCs/>
                <w:sz w:val="24"/>
                <w:szCs w:val="24"/>
              </w:rPr>
              <w:t>Практическое занятие № 7. Выполнение комплекса упражнений по ОФП</w:t>
            </w:r>
          </w:p>
        </w:tc>
        <w:tc>
          <w:tcPr>
            <w:tcW w:w="351" w:type="pct"/>
            <w:tcBorders>
              <w:top w:val="single" w:sz="4" w:space="0" w:color="auto"/>
              <w:left w:val="single" w:sz="4" w:space="0" w:color="auto"/>
              <w:bottom w:val="single" w:sz="4" w:space="0" w:color="auto"/>
              <w:right w:val="single" w:sz="4" w:space="0" w:color="auto"/>
            </w:tcBorders>
          </w:tcPr>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r w:rsidR="00C260E3">
              <w:rPr>
                <w:rFonts w:ascii="Times New Roman" w:hAnsi="Times New Roman" w:cs="Times New Roman"/>
                <w:b/>
                <w:sz w:val="24"/>
                <w:szCs w:val="24"/>
              </w:rPr>
              <w:t>-38</w:t>
            </w: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bottom w:val="single" w:sz="4" w:space="0" w:color="auto"/>
              <w:right w:val="single" w:sz="4" w:space="0" w:color="auto"/>
            </w:tcBorders>
            <w:shd w:val="clear" w:color="auto" w:fill="FFFFFF"/>
          </w:tcPr>
          <w:p w:rsidR="00E86863" w:rsidRPr="00E86863" w:rsidRDefault="00E86863"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86863">
              <w:rPr>
                <w:rFonts w:ascii="Times New Roman" w:hAnsi="Times New Roman" w:cs="Times New Roman"/>
                <w:bCs/>
                <w:sz w:val="24"/>
                <w:szCs w:val="24"/>
              </w:rPr>
              <w:t>ОК 04 ОК 08</w:t>
            </w:r>
          </w:p>
          <w:p w:rsidR="00125774" w:rsidRPr="00BA4FB3" w:rsidRDefault="00125774"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25774" w:rsidRPr="0070768E" w:rsidTr="00125774">
        <w:trPr>
          <w:trHeight w:val="384"/>
        </w:trPr>
        <w:tc>
          <w:tcPr>
            <w:tcW w:w="849" w:type="pct"/>
            <w:tcBorders>
              <w:top w:val="single" w:sz="4" w:space="0" w:color="auto"/>
              <w:left w:val="single" w:sz="4" w:space="0" w:color="auto"/>
              <w:bottom w:val="single" w:sz="4" w:space="0" w:color="auto"/>
              <w:right w:val="single" w:sz="4" w:space="0" w:color="auto"/>
            </w:tcBorders>
          </w:tcPr>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Тема 3.3.</w:t>
            </w:r>
          </w:p>
          <w:p w:rsidR="00125774" w:rsidRPr="00125774" w:rsidRDefault="00125774" w:rsidP="0012577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Нижняя прямая и боко</w:t>
            </w:r>
            <w:r w:rsidRPr="00125774">
              <w:rPr>
                <w:rFonts w:ascii="Times New Roman" w:hAnsi="Times New Roman" w:cs="Times New Roman"/>
                <w:sz w:val="24"/>
                <w:szCs w:val="24"/>
              </w:rPr>
              <w:t>вая подача. ОФП</w:t>
            </w:r>
          </w:p>
        </w:tc>
        <w:tc>
          <w:tcPr>
            <w:tcW w:w="2906" w:type="pct"/>
            <w:tcBorders>
              <w:top w:val="single" w:sz="4" w:space="0" w:color="auto"/>
              <w:left w:val="single" w:sz="4" w:space="0" w:color="auto"/>
              <w:bottom w:val="single" w:sz="4" w:space="0" w:color="auto"/>
              <w:right w:val="single" w:sz="4" w:space="0" w:color="auto"/>
            </w:tcBorders>
          </w:tcPr>
          <w:p w:rsidR="00125774" w:rsidRPr="00125774" w:rsidRDefault="00125774" w:rsidP="0070768E">
            <w:pPr>
              <w:spacing w:after="0" w:line="240" w:lineRule="auto"/>
              <w:jc w:val="both"/>
              <w:rPr>
                <w:rFonts w:ascii="Times New Roman" w:hAnsi="Times New Roman" w:cs="Times New Roman"/>
                <w:bCs/>
                <w:sz w:val="24"/>
                <w:szCs w:val="24"/>
              </w:rPr>
            </w:pPr>
            <w:r w:rsidRPr="00125774">
              <w:rPr>
                <w:rFonts w:ascii="Times New Roman" w:hAnsi="Times New Roman" w:cs="Times New Roman"/>
                <w:bCs/>
                <w:sz w:val="24"/>
                <w:szCs w:val="24"/>
              </w:rPr>
              <w:t>Практическое занятие № 8. Выполнение у</w:t>
            </w:r>
            <w:r>
              <w:rPr>
                <w:rFonts w:ascii="Times New Roman" w:hAnsi="Times New Roman" w:cs="Times New Roman"/>
                <w:bCs/>
                <w:sz w:val="24"/>
                <w:szCs w:val="24"/>
              </w:rPr>
              <w:t>пражнений на укрепление мышц ки</w:t>
            </w:r>
            <w:r w:rsidRPr="00125774">
              <w:rPr>
                <w:rFonts w:ascii="Times New Roman" w:hAnsi="Times New Roman" w:cs="Times New Roman"/>
                <w:bCs/>
                <w:sz w:val="24"/>
                <w:szCs w:val="24"/>
              </w:rPr>
              <w:t>стей, плечевого пояса, брюшного пресса, мышц ног</w:t>
            </w:r>
          </w:p>
        </w:tc>
        <w:tc>
          <w:tcPr>
            <w:tcW w:w="351" w:type="pct"/>
            <w:tcBorders>
              <w:top w:val="single" w:sz="4" w:space="0" w:color="auto"/>
              <w:left w:val="single" w:sz="4" w:space="0" w:color="auto"/>
              <w:bottom w:val="single" w:sz="4" w:space="0" w:color="auto"/>
              <w:right w:val="single" w:sz="4" w:space="0" w:color="auto"/>
            </w:tcBorders>
          </w:tcPr>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r w:rsidR="00C260E3">
              <w:rPr>
                <w:rFonts w:ascii="Times New Roman" w:hAnsi="Times New Roman" w:cs="Times New Roman"/>
                <w:b/>
                <w:sz w:val="24"/>
                <w:szCs w:val="24"/>
              </w:rPr>
              <w:t>-42</w:t>
            </w: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bottom w:val="single" w:sz="4" w:space="0" w:color="auto"/>
              <w:right w:val="single" w:sz="4" w:space="0" w:color="auto"/>
            </w:tcBorders>
            <w:shd w:val="clear" w:color="auto" w:fill="FFFFFF"/>
          </w:tcPr>
          <w:p w:rsidR="00E86863" w:rsidRPr="00E86863" w:rsidRDefault="00E86863"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86863">
              <w:rPr>
                <w:rFonts w:ascii="Times New Roman" w:hAnsi="Times New Roman" w:cs="Times New Roman"/>
                <w:bCs/>
                <w:sz w:val="24"/>
                <w:szCs w:val="24"/>
              </w:rPr>
              <w:t>ОК 04 ОК 08</w:t>
            </w:r>
          </w:p>
          <w:p w:rsidR="00125774" w:rsidRPr="00BA4FB3" w:rsidRDefault="00125774"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25774" w:rsidRPr="0070768E" w:rsidTr="00125774">
        <w:trPr>
          <w:trHeight w:val="384"/>
        </w:trPr>
        <w:tc>
          <w:tcPr>
            <w:tcW w:w="849" w:type="pct"/>
            <w:tcBorders>
              <w:top w:val="single" w:sz="4" w:space="0" w:color="auto"/>
              <w:left w:val="single" w:sz="4" w:space="0" w:color="auto"/>
              <w:bottom w:val="single" w:sz="4" w:space="0" w:color="auto"/>
              <w:right w:val="single" w:sz="4" w:space="0" w:color="auto"/>
            </w:tcBorders>
          </w:tcPr>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Тема 3.4.</w:t>
            </w:r>
          </w:p>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 xml:space="preserve">Верхняя прямая </w:t>
            </w:r>
            <w:r w:rsidRPr="00125774">
              <w:rPr>
                <w:rFonts w:ascii="Times New Roman" w:hAnsi="Times New Roman" w:cs="Times New Roman"/>
                <w:sz w:val="24"/>
                <w:szCs w:val="24"/>
              </w:rPr>
              <w:lastRenderedPageBreak/>
              <w:t>подача. ОФП</w:t>
            </w:r>
          </w:p>
        </w:tc>
        <w:tc>
          <w:tcPr>
            <w:tcW w:w="2906" w:type="pct"/>
            <w:tcBorders>
              <w:top w:val="single" w:sz="4" w:space="0" w:color="auto"/>
              <w:left w:val="single" w:sz="4" w:space="0" w:color="auto"/>
              <w:bottom w:val="single" w:sz="4" w:space="0" w:color="auto"/>
              <w:right w:val="single" w:sz="4" w:space="0" w:color="auto"/>
            </w:tcBorders>
          </w:tcPr>
          <w:p w:rsidR="00125774" w:rsidRPr="00125774" w:rsidRDefault="00125774" w:rsidP="0070768E">
            <w:pPr>
              <w:spacing w:after="0" w:line="240" w:lineRule="auto"/>
              <w:jc w:val="both"/>
              <w:rPr>
                <w:rFonts w:ascii="Times New Roman" w:hAnsi="Times New Roman" w:cs="Times New Roman"/>
                <w:bCs/>
                <w:sz w:val="24"/>
                <w:szCs w:val="24"/>
              </w:rPr>
            </w:pPr>
            <w:r w:rsidRPr="00125774">
              <w:rPr>
                <w:rFonts w:ascii="Times New Roman" w:hAnsi="Times New Roman" w:cs="Times New Roman"/>
                <w:bCs/>
                <w:sz w:val="24"/>
                <w:szCs w:val="24"/>
              </w:rPr>
              <w:lastRenderedPageBreak/>
              <w:t>Практическое занятие № 9. Выполнение у</w:t>
            </w:r>
            <w:r>
              <w:rPr>
                <w:rFonts w:ascii="Times New Roman" w:hAnsi="Times New Roman" w:cs="Times New Roman"/>
                <w:bCs/>
                <w:sz w:val="24"/>
                <w:szCs w:val="24"/>
              </w:rPr>
              <w:t>пражнений на укрепление мышц ки</w:t>
            </w:r>
            <w:r w:rsidRPr="00125774">
              <w:rPr>
                <w:rFonts w:ascii="Times New Roman" w:hAnsi="Times New Roman" w:cs="Times New Roman"/>
                <w:bCs/>
                <w:sz w:val="24"/>
                <w:szCs w:val="24"/>
              </w:rPr>
              <w:t>стей, плечевого пояса, брюшного пресса, мышц ног</w:t>
            </w:r>
          </w:p>
        </w:tc>
        <w:tc>
          <w:tcPr>
            <w:tcW w:w="351" w:type="pct"/>
            <w:tcBorders>
              <w:top w:val="single" w:sz="4" w:space="0" w:color="auto"/>
              <w:left w:val="single" w:sz="4" w:space="0" w:color="auto"/>
              <w:bottom w:val="single" w:sz="4" w:space="0" w:color="auto"/>
              <w:right w:val="single" w:sz="4" w:space="0" w:color="auto"/>
            </w:tcBorders>
          </w:tcPr>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r w:rsidR="00C260E3">
              <w:rPr>
                <w:rFonts w:ascii="Times New Roman" w:hAnsi="Times New Roman" w:cs="Times New Roman"/>
                <w:b/>
                <w:sz w:val="24"/>
                <w:szCs w:val="24"/>
              </w:rPr>
              <w:t>-46</w:t>
            </w: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bottom w:val="single" w:sz="4" w:space="0" w:color="auto"/>
              <w:right w:val="single" w:sz="4" w:space="0" w:color="auto"/>
            </w:tcBorders>
            <w:shd w:val="clear" w:color="auto" w:fill="FFFFFF"/>
          </w:tcPr>
          <w:p w:rsidR="00E86863" w:rsidRPr="00E86863" w:rsidRDefault="00E86863"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86863">
              <w:rPr>
                <w:rFonts w:ascii="Times New Roman" w:hAnsi="Times New Roman" w:cs="Times New Roman"/>
                <w:bCs/>
                <w:sz w:val="24"/>
                <w:szCs w:val="24"/>
              </w:rPr>
              <w:t>ОК 04 ОК 08</w:t>
            </w:r>
          </w:p>
          <w:p w:rsidR="00125774" w:rsidRPr="00BA4FB3" w:rsidRDefault="00125774"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25774" w:rsidRPr="0070768E" w:rsidTr="00125774">
        <w:trPr>
          <w:trHeight w:val="384"/>
        </w:trPr>
        <w:tc>
          <w:tcPr>
            <w:tcW w:w="849" w:type="pct"/>
            <w:tcBorders>
              <w:top w:val="single" w:sz="4" w:space="0" w:color="auto"/>
              <w:left w:val="single" w:sz="4" w:space="0" w:color="auto"/>
              <w:bottom w:val="single" w:sz="4" w:space="0" w:color="auto"/>
              <w:right w:val="single" w:sz="4" w:space="0" w:color="auto"/>
            </w:tcBorders>
          </w:tcPr>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Тема 3.5.</w:t>
            </w:r>
          </w:p>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Тактика игры в защите и нападении</w:t>
            </w:r>
          </w:p>
        </w:tc>
        <w:tc>
          <w:tcPr>
            <w:tcW w:w="2906" w:type="pct"/>
            <w:tcBorders>
              <w:top w:val="single" w:sz="4" w:space="0" w:color="auto"/>
              <w:left w:val="single" w:sz="4" w:space="0" w:color="auto"/>
              <w:bottom w:val="single" w:sz="4" w:space="0" w:color="auto"/>
              <w:right w:val="single" w:sz="4" w:space="0" w:color="auto"/>
            </w:tcBorders>
          </w:tcPr>
          <w:p w:rsidR="00125774" w:rsidRPr="00125774" w:rsidRDefault="00125774" w:rsidP="0070768E">
            <w:pPr>
              <w:spacing w:after="0" w:line="240" w:lineRule="auto"/>
              <w:jc w:val="both"/>
              <w:rPr>
                <w:rFonts w:ascii="Times New Roman" w:hAnsi="Times New Roman" w:cs="Times New Roman"/>
                <w:bCs/>
                <w:sz w:val="24"/>
                <w:szCs w:val="24"/>
              </w:rPr>
            </w:pPr>
            <w:r w:rsidRPr="00125774">
              <w:rPr>
                <w:rFonts w:ascii="Times New Roman" w:hAnsi="Times New Roman" w:cs="Times New Roman"/>
                <w:bCs/>
                <w:sz w:val="24"/>
                <w:szCs w:val="24"/>
              </w:rPr>
              <w:t xml:space="preserve">Практическое занятие № 10. Отработка тактики игры, выполнение приёмов </w:t>
            </w:r>
            <w:proofErr w:type="spellStart"/>
            <w:proofErr w:type="gramStart"/>
            <w:r w:rsidRPr="00125774">
              <w:rPr>
                <w:rFonts w:ascii="Times New Roman" w:hAnsi="Times New Roman" w:cs="Times New Roman"/>
                <w:bCs/>
                <w:sz w:val="24"/>
                <w:szCs w:val="24"/>
              </w:rPr>
              <w:t>пе-редачи</w:t>
            </w:r>
            <w:proofErr w:type="spellEnd"/>
            <w:proofErr w:type="gramEnd"/>
            <w:r w:rsidRPr="00125774">
              <w:rPr>
                <w:rFonts w:ascii="Times New Roman" w:hAnsi="Times New Roman" w:cs="Times New Roman"/>
                <w:bCs/>
                <w:sz w:val="24"/>
                <w:szCs w:val="24"/>
              </w:rPr>
              <w:t xml:space="preserve"> мяча</w:t>
            </w:r>
          </w:p>
        </w:tc>
        <w:tc>
          <w:tcPr>
            <w:tcW w:w="351" w:type="pct"/>
            <w:tcBorders>
              <w:top w:val="single" w:sz="4" w:space="0" w:color="auto"/>
              <w:left w:val="single" w:sz="4" w:space="0" w:color="auto"/>
              <w:bottom w:val="single" w:sz="4" w:space="0" w:color="auto"/>
              <w:right w:val="single" w:sz="4" w:space="0" w:color="auto"/>
            </w:tcBorders>
          </w:tcPr>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w:t>
            </w:r>
            <w:r w:rsidR="00C260E3">
              <w:rPr>
                <w:rFonts w:ascii="Times New Roman" w:hAnsi="Times New Roman" w:cs="Times New Roman"/>
                <w:b/>
                <w:sz w:val="24"/>
                <w:szCs w:val="24"/>
              </w:rPr>
              <w:t>-52</w:t>
            </w: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bottom w:val="single" w:sz="4" w:space="0" w:color="auto"/>
              <w:right w:val="single" w:sz="4" w:space="0" w:color="auto"/>
            </w:tcBorders>
            <w:shd w:val="clear" w:color="auto" w:fill="FFFFFF"/>
          </w:tcPr>
          <w:p w:rsidR="00E86863" w:rsidRPr="00E86863" w:rsidRDefault="00E86863"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86863">
              <w:rPr>
                <w:rFonts w:ascii="Times New Roman" w:hAnsi="Times New Roman" w:cs="Times New Roman"/>
                <w:bCs/>
                <w:sz w:val="24"/>
                <w:szCs w:val="24"/>
              </w:rPr>
              <w:t>ОК 04 ОК 08</w:t>
            </w:r>
          </w:p>
          <w:p w:rsidR="00125774" w:rsidRPr="00BA4FB3" w:rsidRDefault="00125774"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25774" w:rsidRPr="0070768E" w:rsidTr="00125774">
        <w:trPr>
          <w:trHeight w:val="384"/>
        </w:trPr>
        <w:tc>
          <w:tcPr>
            <w:tcW w:w="849" w:type="pct"/>
            <w:tcBorders>
              <w:top w:val="single" w:sz="4" w:space="0" w:color="auto"/>
              <w:left w:val="single" w:sz="4" w:space="0" w:color="auto"/>
              <w:bottom w:val="single" w:sz="4" w:space="0" w:color="auto"/>
              <w:right w:val="single" w:sz="4" w:space="0" w:color="auto"/>
            </w:tcBorders>
          </w:tcPr>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Тема 3.6.</w:t>
            </w:r>
          </w:p>
          <w:p w:rsidR="00125774" w:rsidRPr="00125774" w:rsidRDefault="00125774" w:rsidP="0012577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Основы методики судей</w:t>
            </w:r>
            <w:r w:rsidRPr="00125774">
              <w:rPr>
                <w:rFonts w:ascii="Times New Roman" w:hAnsi="Times New Roman" w:cs="Times New Roman"/>
                <w:sz w:val="24"/>
                <w:szCs w:val="24"/>
              </w:rPr>
              <w:t>ства</w:t>
            </w:r>
          </w:p>
        </w:tc>
        <w:tc>
          <w:tcPr>
            <w:tcW w:w="2906" w:type="pct"/>
            <w:tcBorders>
              <w:top w:val="single" w:sz="4" w:space="0" w:color="auto"/>
              <w:left w:val="single" w:sz="4" w:space="0" w:color="auto"/>
              <w:bottom w:val="single" w:sz="4" w:space="0" w:color="auto"/>
              <w:right w:val="single" w:sz="4" w:space="0" w:color="auto"/>
            </w:tcBorders>
          </w:tcPr>
          <w:p w:rsidR="00125774" w:rsidRPr="00125774" w:rsidRDefault="00125774" w:rsidP="0070768E">
            <w:pPr>
              <w:spacing w:after="0" w:line="240" w:lineRule="auto"/>
              <w:jc w:val="both"/>
              <w:rPr>
                <w:rFonts w:ascii="Times New Roman" w:hAnsi="Times New Roman" w:cs="Times New Roman"/>
                <w:bCs/>
                <w:sz w:val="24"/>
                <w:szCs w:val="24"/>
              </w:rPr>
            </w:pPr>
            <w:r w:rsidRPr="00125774">
              <w:rPr>
                <w:rFonts w:ascii="Times New Roman" w:hAnsi="Times New Roman" w:cs="Times New Roman"/>
                <w:bCs/>
                <w:sz w:val="24"/>
                <w:szCs w:val="24"/>
              </w:rPr>
              <w:t>Практическое занятие № 11. Отработка навыков судейства в волейболе</w:t>
            </w:r>
          </w:p>
        </w:tc>
        <w:tc>
          <w:tcPr>
            <w:tcW w:w="351" w:type="pct"/>
            <w:tcBorders>
              <w:top w:val="single" w:sz="4" w:space="0" w:color="auto"/>
              <w:left w:val="single" w:sz="4" w:space="0" w:color="auto"/>
              <w:bottom w:val="single" w:sz="4" w:space="0" w:color="auto"/>
              <w:right w:val="single" w:sz="4" w:space="0" w:color="auto"/>
            </w:tcBorders>
          </w:tcPr>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r w:rsidR="00C260E3">
              <w:rPr>
                <w:rFonts w:ascii="Times New Roman" w:hAnsi="Times New Roman" w:cs="Times New Roman"/>
                <w:b/>
                <w:sz w:val="24"/>
                <w:szCs w:val="24"/>
              </w:rPr>
              <w:t>-54</w:t>
            </w: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bottom w:val="single" w:sz="4" w:space="0" w:color="auto"/>
              <w:right w:val="single" w:sz="4" w:space="0" w:color="auto"/>
            </w:tcBorders>
            <w:shd w:val="clear" w:color="auto" w:fill="FFFFFF"/>
          </w:tcPr>
          <w:p w:rsidR="00E86863" w:rsidRPr="00E86863" w:rsidRDefault="00E86863"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86863">
              <w:rPr>
                <w:rFonts w:ascii="Times New Roman" w:hAnsi="Times New Roman" w:cs="Times New Roman"/>
                <w:bCs/>
                <w:sz w:val="24"/>
                <w:szCs w:val="24"/>
              </w:rPr>
              <w:t>ОК 04 ОК 08</w:t>
            </w:r>
          </w:p>
          <w:p w:rsidR="00125774" w:rsidRPr="00BA4FB3" w:rsidRDefault="00125774"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25774" w:rsidRPr="0070768E" w:rsidTr="00125774">
        <w:trPr>
          <w:trHeight w:val="384"/>
        </w:trPr>
        <w:tc>
          <w:tcPr>
            <w:tcW w:w="849" w:type="pct"/>
            <w:tcBorders>
              <w:top w:val="single" w:sz="4" w:space="0" w:color="auto"/>
              <w:left w:val="single" w:sz="4" w:space="0" w:color="auto"/>
              <w:bottom w:val="single" w:sz="4" w:space="0" w:color="auto"/>
              <w:right w:val="single" w:sz="4" w:space="0" w:color="auto"/>
            </w:tcBorders>
          </w:tcPr>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Тема 3.7.</w:t>
            </w:r>
          </w:p>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Контроль выполнения</w:t>
            </w:r>
          </w:p>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тестов по волейболу</w:t>
            </w:r>
          </w:p>
        </w:tc>
        <w:tc>
          <w:tcPr>
            <w:tcW w:w="2906" w:type="pct"/>
            <w:tcBorders>
              <w:top w:val="single" w:sz="4" w:space="0" w:color="auto"/>
              <w:left w:val="single" w:sz="4" w:space="0" w:color="auto"/>
              <w:bottom w:val="single" w:sz="4" w:space="0" w:color="auto"/>
              <w:right w:val="single" w:sz="4" w:space="0" w:color="auto"/>
            </w:tcBorders>
          </w:tcPr>
          <w:p w:rsidR="00125774" w:rsidRPr="00125774" w:rsidRDefault="00125774" w:rsidP="00125774">
            <w:pPr>
              <w:spacing w:after="0" w:line="240" w:lineRule="auto"/>
              <w:jc w:val="both"/>
              <w:rPr>
                <w:rFonts w:ascii="Times New Roman" w:hAnsi="Times New Roman" w:cs="Times New Roman"/>
                <w:bCs/>
                <w:sz w:val="24"/>
                <w:szCs w:val="24"/>
              </w:rPr>
            </w:pPr>
            <w:r w:rsidRPr="00125774">
              <w:rPr>
                <w:rFonts w:ascii="Times New Roman" w:hAnsi="Times New Roman" w:cs="Times New Roman"/>
                <w:bCs/>
                <w:sz w:val="24"/>
                <w:szCs w:val="24"/>
              </w:rPr>
              <w:t>Практическое занятие № 12. Выполнение передачи мяча в парах</w:t>
            </w:r>
          </w:p>
          <w:p w:rsidR="00125774" w:rsidRPr="00125774" w:rsidRDefault="00125774" w:rsidP="00125774">
            <w:pPr>
              <w:spacing w:after="0" w:line="240" w:lineRule="auto"/>
              <w:jc w:val="both"/>
              <w:rPr>
                <w:rFonts w:ascii="Times New Roman" w:hAnsi="Times New Roman" w:cs="Times New Roman"/>
                <w:bCs/>
                <w:sz w:val="24"/>
                <w:szCs w:val="24"/>
              </w:rPr>
            </w:pPr>
          </w:p>
          <w:p w:rsidR="00125774" w:rsidRPr="00125774" w:rsidRDefault="00125774" w:rsidP="00125774">
            <w:pPr>
              <w:spacing w:after="0" w:line="240" w:lineRule="auto"/>
              <w:jc w:val="both"/>
              <w:rPr>
                <w:rFonts w:ascii="Times New Roman" w:hAnsi="Times New Roman" w:cs="Times New Roman"/>
                <w:bCs/>
                <w:sz w:val="24"/>
                <w:szCs w:val="24"/>
              </w:rPr>
            </w:pPr>
            <w:r w:rsidRPr="00125774">
              <w:rPr>
                <w:rFonts w:ascii="Times New Roman" w:hAnsi="Times New Roman" w:cs="Times New Roman"/>
                <w:bCs/>
                <w:sz w:val="24"/>
                <w:szCs w:val="24"/>
              </w:rPr>
              <w:t>Практическое занятие № 13. Игра по упрощённым правилам волейбола</w:t>
            </w:r>
          </w:p>
          <w:p w:rsidR="00125774" w:rsidRPr="00125774" w:rsidRDefault="00125774" w:rsidP="00125774">
            <w:pPr>
              <w:spacing w:after="0" w:line="240" w:lineRule="auto"/>
              <w:jc w:val="both"/>
              <w:rPr>
                <w:rFonts w:ascii="Times New Roman" w:hAnsi="Times New Roman" w:cs="Times New Roman"/>
                <w:bCs/>
                <w:sz w:val="24"/>
                <w:szCs w:val="24"/>
              </w:rPr>
            </w:pPr>
          </w:p>
          <w:p w:rsidR="00125774" w:rsidRPr="00125774" w:rsidRDefault="00125774" w:rsidP="00125774">
            <w:pPr>
              <w:spacing w:after="0" w:line="240" w:lineRule="auto"/>
              <w:jc w:val="both"/>
              <w:rPr>
                <w:rFonts w:ascii="Times New Roman" w:hAnsi="Times New Roman" w:cs="Times New Roman"/>
                <w:bCs/>
                <w:sz w:val="24"/>
                <w:szCs w:val="24"/>
              </w:rPr>
            </w:pPr>
            <w:r w:rsidRPr="00125774">
              <w:rPr>
                <w:rFonts w:ascii="Times New Roman" w:hAnsi="Times New Roman" w:cs="Times New Roman"/>
                <w:bCs/>
                <w:sz w:val="24"/>
                <w:szCs w:val="24"/>
              </w:rPr>
              <w:t>Практическое занятие № 14. Игра по правилам</w:t>
            </w:r>
          </w:p>
        </w:tc>
        <w:tc>
          <w:tcPr>
            <w:tcW w:w="351" w:type="pct"/>
            <w:tcBorders>
              <w:top w:val="single" w:sz="4" w:space="0" w:color="auto"/>
              <w:left w:val="single" w:sz="4" w:space="0" w:color="auto"/>
              <w:bottom w:val="single" w:sz="4" w:space="0" w:color="auto"/>
              <w:right w:val="single" w:sz="4" w:space="0" w:color="auto"/>
            </w:tcBorders>
          </w:tcPr>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r w:rsidR="00C260E3">
              <w:rPr>
                <w:rFonts w:ascii="Times New Roman" w:hAnsi="Times New Roman" w:cs="Times New Roman"/>
                <w:b/>
                <w:sz w:val="24"/>
                <w:szCs w:val="24"/>
              </w:rPr>
              <w:t>-56</w:t>
            </w:r>
          </w:p>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r w:rsidR="00C260E3">
              <w:rPr>
                <w:rFonts w:ascii="Times New Roman" w:hAnsi="Times New Roman" w:cs="Times New Roman"/>
                <w:b/>
                <w:sz w:val="24"/>
                <w:szCs w:val="24"/>
              </w:rPr>
              <w:t>-58</w:t>
            </w:r>
          </w:p>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r w:rsidR="00C260E3">
              <w:rPr>
                <w:rFonts w:ascii="Times New Roman" w:hAnsi="Times New Roman" w:cs="Times New Roman"/>
                <w:b/>
                <w:sz w:val="24"/>
                <w:szCs w:val="24"/>
              </w:rPr>
              <w:t>-60</w:t>
            </w: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bottom w:val="single" w:sz="4" w:space="0" w:color="auto"/>
              <w:right w:val="single" w:sz="4" w:space="0" w:color="auto"/>
            </w:tcBorders>
            <w:shd w:val="clear" w:color="auto" w:fill="FFFFFF"/>
          </w:tcPr>
          <w:p w:rsidR="00E86863" w:rsidRPr="00E86863" w:rsidRDefault="00E86863"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86863">
              <w:rPr>
                <w:rFonts w:ascii="Times New Roman" w:hAnsi="Times New Roman" w:cs="Times New Roman"/>
                <w:bCs/>
                <w:sz w:val="24"/>
                <w:szCs w:val="24"/>
              </w:rPr>
              <w:t>ОК 04 ОК 08</w:t>
            </w:r>
          </w:p>
          <w:p w:rsidR="00125774" w:rsidRPr="00BA4FB3" w:rsidRDefault="00125774"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25774" w:rsidRPr="0070768E" w:rsidTr="00125774">
        <w:trPr>
          <w:trHeight w:val="384"/>
        </w:trPr>
        <w:tc>
          <w:tcPr>
            <w:tcW w:w="3755" w:type="pct"/>
            <w:gridSpan w:val="2"/>
            <w:tcBorders>
              <w:top w:val="single" w:sz="4" w:space="0" w:color="auto"/>
              <w:left w:val="single" w:sz="4" w:space="0" w:color="auto"/>
              <w:bottom w:val="single" w:sz="4" w:space="0" w:color="auto"/>
              <w:right w:val="single" w:sz="4" w:space="0" w:color="auto"/>
            </w:tcBorders>
          </w:tcPr>
          <w:p w:rsidR="00125774" w:rsidRPr="00125774" w:rsidRDefault="00125774" w:rsidP="0070768E">
            <w:pPr>
              <w:spacing w:after="0" w:line="240" w:lineRule="auto"/>
              <w:jc w:val="both"/>
              <w:rPr>
                <w:rFonts w:ascii="Times New Roman" w:hAnsi="Times New Roman" w:cs="Times New Roman"/>
                <w:b/>
                <w:bCs/>
                <w:sz w:val="24"/>
                <w:szCs w:val="24"/>
              </w:rPr>
            </w:pPr>
            <w:r w:rsidRPr="00125774">
              <w:rPr>
                <w:rFonts w:ascii="Times New Roman" w:hAnsi="Times New Roman" w:cs="Times New Roman"/>
                <w:b/>
                <w:bCs/>
                <w:sz w:val="24"/>
                <w:szCs w:val="24"/>
              </w:rPr>
              <w:t>Раздел 4. Баскетбол</w:t>
            </w:r>
          </w:p>
        </w:tc>
        <w:tc>
          <w:tcPr>
            <w:tcW w:w="351" w:type="pct"/>
            <w:tcBorders>
              <w:top w:val="single" w:sz="4" w:space="0" w:color="auto"/>
              <w:left w:val="single" w:sz="4" w:space="0" w:color="auto"/>
              <w:bottom w:val="single" w:sz="4" w:space="0" w:color="auto"/>
              <w:right w:val="single" w:sz="4" w:space="0" w:color="auto"/>
            </w:tcBorders>
          </w:tcPr>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bottom w:val="single" w:sz="4" w:space="0" w:color="auto"/>
              <w:right w:val="single" w:sz="4" w:space="0" w:color="auto"/>
            </w:tcBorders>
            <w:shd w:val="clear" w:color="auto" w:fill="FFFFFF"/>
          </w:tcPr>
          <w:p w:rsidR="00125774" w:rsidRPr="00BA4FB3"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25774" w:rsidRPr="0070768E" w:rsidTr="00125774">
        <w:trPr>
          <w:trHeight w:val="384"/>
        </w:trPr>
        <w:tc>
          <w:tcPr>
            <w:tcW w:w="849" w:type="pct"/>
            <w:tcBorders>
              <w:top w:val="single" w:sz="4" w:space="0" w:color="auto"/>
              <w:left w:val="single" w:sz="4" w:space="0" w:color="auto"/>
              <w:bottom w:val="single" w:sz="4" w:space="0" w:color="auto"/>
              <w:right w:val="single" w:sz="4" w:space="0" w:color="auto"/>
            </w:tcBorders>
          </w:tcPr>
          <w:p w:rsidR="00125774" w:rsidRPr="00125774" w:rsidRDefault="00125774" w:rsidP="0012577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Тема 4.1. Стойка игрока, перемещения, остановки, пово</w:t>
            </w:r>
            <w:r w:rsidRPr="00125774">
              <w:rPr>
                <w:rFonts w:ascii="Times New Roman" w:hAnsi="Times New Roman" w:cs="Times New Roman"/>
                <w:sz w:val="24"/>
                <w:szCs w:val="24"/>
              </w:rPr>
              <w:t>роты. ОФП</w:t>
            </w:r>
          </w:p>
        </w:tc>
        <w:tc>
          <w:tcPr>
            <w:tcW w:w="2906" w:type="pct"/>
            <w:tcBorders>
              <w:top w:val="single" w:sz="4" w:space="0" w:color="auto"/>
              <w:left w:val="single" w:sz="4" w:space="0" w:color="auto"/>
              <w:bottom w:val="single" w:sz="4" w:space="0" w:color="auto"/>
              <w:right w:val="single" w:sz="4" w:space="0" w:color="auto"/>
            </w:tcBorders>
          </w:tcPr>
          <w:p w:rsidR="00125774" w:rsidRPr="00125774" w:rsidRDefault="00125774" w:rsidP="0070768E">
            <w:pPr>
              <w:spacing w:after="0" w:line="240" w:lineRule="auto"/>
              <w:jc w:val="both"/>
              <w:rPr>
                <w:rFonts w:ascii="Times New Roman" w:hAnsi="Times New Roman" w:cs="Times New Roman"/>
                <w:bCs/>
                <w:sz w:val="24"/>
                <w:szCs w:val="24"/>
              </w:rPr>
            </w:pPr>
            <w:r w:rsidRPr="00125774">
              <w:rPr>
                <w:rFonts w:ascii="Times New Roman" w:hAnsi="Times New Roman" w:cs="Times New Roman"/>
                <w:bCs/>
                <w:sz w:val="24"/>
                <w:szCs w:val="24"/>
              </w:rPr>
              <w:t>Практическое занятие № 15. Выполнение упражнений для укрепления мышц плечевого пояса, ног</w:t>
            </w:r>
          </w:p>
        </w:tc>
        <w:tc>
          <w:tcPr>
            <w:tcW w:w="351" w:type="pct"/>
            <w:tcBorders>
              <w:top w:val="single" w:sz="4" w:space="0" w:color="auto"/>
              <w:left w:val="single" w:sz="4" w:space="0" w:color="auto"/>
              <w:bottom w:val="single" w:sz="4" w:space="0" w:color="auto"/>
              <w:right w:val="single" w:sz="4" w:space="0" w:color="auto"/>
            </w:tcBorders>
          </w:tcPr>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r w:rsidR="00C260E3">
              <w:rPr>
                <w:rFonts w:ascii="Times New Roman" w:hAnsi="Times New Roman" w:cs="Times New Roman"/>
                <w:b/>
                <w:sz w:val="24"/>
                <w:szCs w:val="24"/>
              </w:rPr>
              <w:t>-64</w:t>
            </w: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bottom w:val="single" w:sz="4" w:space="0" w:color="auto"/>
              <w:right w:val="single" w:sz="4" w:space="0" w:color="auto"/>
            </w:tcBorders>
            <w:shd w:val="clear" w:color="auto" w:fill="FFFFFF"/>
          </w:tcPr>
          <w:p w:rsidR="00E86863" w:rsidRPr="00E86863" w:rsidRDefault="00E86863"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86863">
              <w:rPr>
                <w:rFonts w:ascii="Times New Roman" w:hAnsi="Times New Roman" w:cs="Times New Roman"/>
                <w:bCs/>
                <w:sz w:val="24"/>
                <w:szCs w:val="24"/>
              </w:rPr>
              <w:t>ОК 04 ОК 08</w:t>
            </w:r>
          </w:p>
          <w:p w:rsidR="00125774" w:rsidRPr="00BA4FB3" w:rsidRDefault="00125774"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25774" w:rsidRPr="0070768E" w:rsidTr="00125774">
        <w:trPr>
          <w:trHeight w:val="384"/>
        </w:trPr>
        <w:tc>
          <w:tcPr>
            <w:tcW w:w="849" w:type="pct"/>
            <w:tcBorders>
              <w:top w:val="single" w:sz="4" w:space="0" w:color="auto"/>
              <w:left w:val="single" w:sz="4" w:space="0" w:color="auto"/>
              <w:bottom w:val="single" w:sz="4" w:space="0" w:color="auto"/>
              <w:right w:val="single" w:sz="4" w:space="0" w:color="auto"/>
            </w:tcBorders>
          </w:tcPr>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Тема 4.2.</w:t>
            </w:r>
          </w:p>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Передачи мяча. ОФП</w:t>
            </w:r>
          </w:p>
        </w:tc>
        <w:tc>
          <w:tcPr>
            <w:tcW w:w="2906" w:type="pct"/>
            <w:tcBorders>
              <w:top w:val="single" w:sz="4" w:space="0" w:color="auto"/>
              <w:left w:val="single" w:sz="4" w:space="0" w:color="auto"/>
              <w:bottom w:val="single" w:sz="4" w:space="0" w:color="auto"/>
              <w:right w:val="single" w:sz="4" w:space="0" w:color="auto"/>
            </w:tcBorders>
          </w:tcPr>
          <w:p w:rsidR="00125774" w:rsidRPr="00125774" w:rsidRDefault="00125774" w:rsidP="0070768E">
            <w:pPr>
              <w:spacing w:after="0" w:line="240" w:lineRule="auto"/>
              <w:jc w:val="both"/>
              <w:rPr>
                <w:rFonts w:ascii="Times New Roman" w:hAnsi="Times New Roman" w:cs="Times New Roman"/>
                <w:bCs/>
                <w:sz w:val="24"/>
                <w:szCs w:val="24"/>
              </w:rPr>
            </w:pPr>
            <w:r w:rsidRPr="00125774">
              <w:rPr>
                <w:rFonts w:ascii="Times New Roman" w:hAnsi="Times New Roman" w:cs="Times New Roman"/>
                <w:bCs/>
                <w:sz w:val="24"/>
                <w:szCs w:val="24"/>
              </w:rPr>
              <w:t>Практическое занятие № 16. Выполнение упражнений для развития скоростно-силовых и координационных способностей, упражнений для развития верхнего плечевого пояса.</w:t>
            </w:r>
          </w:p>
        </w:tc>
        <w:tc>
          <w:tcPr>
            <w:tcW w:w="351" w:type="pct"/>
            <w:tcBorders>
              <w:top w:val="single" w:sz="4" w:space="0" w:color="auto"/>
              <w:left w:val="single" w:sz="4" w:space="0" w:color="auto"/>
              <w:bottom w:val="single" w:sz="4" w:space="0" w:color="auto"/>
              <w:right w:val="single" w:sz="4" w:space="0" w:color="auto"/>
            </w:tcBorders>
          </w:tcPr>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r w:rsidR="00C260E3">
              <w:rPr>
                <w:rFonts w:ascii="Times New Roman" w:hAnsi="Times New Roman" w:cs="Times New Roman"/>
                <w:b/>
                <w:sz w:val="24"/>
                <w:szCs w:val="24"/>
              </w:rPr>
              <w:t>-68</w:t>
            </w: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bottom w:val="single" w:sz="4" w:space="0" w:color="auto"/>
              <w:right w:val="single" w:sz="4" w:space="0" w:color="auto"/>
            </w:tcBorders>
            <w:shd w:val="clear" w:color="auto" w:fill="FFFFFF"/>
          </w:tcPr>
          <w:p w:rsidR="00E86863" w:rsidRPr="00E86863" w:rsidRDefault="00E86863"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86863">
              <w:rPr>
                <w:rFonts w:ascii="Times New Roman" w:hAnsi="Times New Roman" w:cs="Times New Roman"/>
                <w:bCs/>
                <w:sz w:val="24"/>
                <w:szCs w:val="24"/>
              </w:rPr>
              <w:t>ОК 04 ОК 08</w:t>
            </w:r>
          </w:p>
          <w:p w:rsidR="00125774" w:rsidRPr="00BA4FB3" w:rsidRDefault="00125774"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25774" w:rsidRPr="0070768E" w:rsidTr="00125774">
        <w:trPr>
          <w:trHeight w:val="384"/>
        </w:trPr>
        <w:tc>
          <w:tcPr>
            <w:tcW w:w="849" w:type="pct"/>
            <w:tcBorders>
              <w:top w:val="single" w:sz="4" w:space="0" w:color="auto"/>
              <w:left w:val="single" w:sz="4" w:space="0" w:color="auto"/>
              <w:bottom w:val="single" w:sz="4" w:space="0" w:color="auto"/>
              <w:right w:val="single" w:sz="4" w:space="0" w:color="auto"/>
            </w:tcBorders>
          </w:tcPr>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Тема 4.3.</w:t>
            </w:r>
          </w:p>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Ведение мяча и броски мяча в корзину с места, в движении, прыжком. ОФП</w:t>
            </w:r>
          </w:p>
        </w:tc>
        <w:tc>
          <w:tcPr>
            <w:tcW w:w="2906" w:type="pct"/>
            <w:tcBorders>
              <w:top w:val="single" w:sz="4" w:space="0" w:color="auto"/>
              <w:left w:val="single" w:sz="4" w:space="0" w:color="auto"/>
              <w:bottom w:val="single" w:sz="4" w:space="0" w:color="auto"/>
              <w:right w:val="single" w:sz="4" w:space="0" w:color="auto"/>
            </w:tcBorders>
          </w:tcPr>
          <w:p w:rsidR="00125774" w:rsidRPr="00125774" w:rsidRDefault="00125774" w:rsidP="0070768E">
            <w:pPr>
              <w:spacing w:after="0" w:line="240" w:lineRule="auto"/>
              <w:jc w:val="both"/>
              <w:rPr>
                <w:rFonts w:ascii="Times New Roman" w:hAnsi="Times New Roman" w:cs="Times New Roman"/>
                <w:bCs/>
                <w:sz w:val="24"/>
                <w:szCs w:val="24"/>
              </w:rPr>
            </w:pPr>
            <w:r w:rsidRPr="00125774">
              <w:rPr>
                <w:rFonts w:ascii="Times New Roman" w:hAnsi="Times New Roman" w:cs="Times New Roman"/>
                <w:bCs/>
                <w:sz w:val="24"/>
                <w:szCs w:val="24"/>
              </w:rPr>
              <w:t xml:space="preserve">Практическое занятие № 17. Выполнение упражнений для укрепления мышц </w:t>
            </w:r>
            <w:proofErr w:type="spellStart"/>
            <w:proofErr w:type="gramStart"/>
            <w:r w:rsidRPr="00125774">
              <w:rPr>
                <w:rFonts w:ascii="Times New Roman" w:hAnsi="Times New Roman" w:cs="Times New Roman"/>
                <w:bCs/>
                <w:sz w:val="24"/>
                <w:szCs w:val="24"/>
              </w:rPr>
              <w:t>ки-стей</w:t>
            </w:r>
            <w:proofErr w:type="spellEnd"/>
            <w:proofErr w:type="gramEnd"/>
            <w:r w:rsidRPr="00125774">
              <w:rPr>
                <w:rFonts w:ascii="Times New Roman" w:hAnsi="Times New Roman" w:cs="Times New Roman"/>
                <w:bCs/>
                <w:sz w:val="24"/>
                <w:szCs w:val="24"/>
              </w:rPr>
              <w:t>, плечевого пояса, ног, брюшного пресса</w:t>
            </w:r>
          </w:p>
        </w:tc>
        <w:tc>
          <w:tcPr>
            <w:tcW w:w="351" w:type="pct"/>
            <w:tcBorders>
              <w:top w:val="single" w:sz="4" w:space="0" w:color="auto"/>
              <w:left w:val="single" w:sz="4" w:space="0" w:color="auto"/>
              <w:bottom w:val="single" w:sz="4" w:space="0" w:color="auto"/>
              <w:right w:val="single" w:sz="4" w:space="0" w:color="auto"/>
            </w:tcBorders>
          </w:tcPr>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w:t>
            </w:r>
            <w:r w:rsidR="00C260E3">
              <w:rPr>
                <w:rFonts w:ascii="Times New Roman" w:hAnsi="Times New Roman" w:cs="Times New Roman"/>
                <w:b/>
                <w:sz w:val="24"/>
                <w:szCs w:val="24"/>
              </w:rPr>
              <w:t>-74</w:t>
            </w: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bottom w:val="single" w:sz="4" w:space="0" w:color="auto"/>
              <w:right w:val="single" w:sz="4" w:space="0" w:color="auto"/>
            </w:tcBorders>
            <w:shd w:val="clear" w:color="auto" w:fill="FFFFFF"/>
          </w:tcPr>
          <w:p w:rsidR="00E86863" w:rsidRPr="00E86863" w:rsidRDefault="00E86863"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86863">
              <w:rPr>
                <w:rFonts w:ascii="Times New Roman" w:hAnsi="Times New Roman" w:cs="Times New Roman"/>
                <w:bCs/>
                <w:sz w:val="24"/>
                <w:szCs w:val="24"/>
              </w:rPr>
              <w:t>ОК 04 ОК 08</w:t>
            </w:r>
          </w:p>
          <w:p w:rsidR="00125774" w:rsidRPr="00BA4FB3" w:rsidRDefault="00125774"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25774" w:rsidRPr="0070768E" w:rsidTr="00125774">
        <w:trPr>
          <w:trHeight w:val="384"/>
        </w:trPr>
        <w:tc>
          <w:tcPr>
            <w:tcW w:w="849" w:type="pct"/>
            <w:tcBorders>
              <w:top w:val="single" w:sz="4" w:space="0" w:color="auto"/>
              <w:left w:val="single" w:sz="4" w:space="0" w:color="auto"/>
              <w:bottom w:val="single" w:sz="4" w:space="0" w:color="auto"/>
              <w:right w:val="single" w:sz="4" w:space="0" w:color="auto"/>
            </w:tcBorders>
          </w:tcPr>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Тема 4.4.</w:t>
            </w:r>
          </w:p>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Техника штрафных бросков. ОФП</w:t>
            </w:r>
          </w:p>
        </w:tc>
        <w:tc>
          <w:tcPr>
            <w:tcW w:w="2906" w:type="pct"/>
            <w:tcBorders>
              <w:top w:val="single" w:sz="4" w:space="0" w:color="auto"/>
              <w:left w:val="single" w:sz="4" w:space="0" w:color="auto"/>
              <w:bottom w:val="single" w:sz="4" w:space="0" w:color="auto"/>
              <w:right w:val="single" w:sz="4" w:space="0" w:color="auto"/>
            </w:tcBorders>
          </w:tcPr>
          <w:p w:rsidR="00125774" w:rsidRPr="00125774" w:rsidRDefault="00125774" w:rsidP="0070768E">
            <w:pPr>
              <w:spacing w:after="0" w:line="240" w:lineRule="auto"/>
              <w:jc w:val="both"/>
              <w:rPr>
                <w:rFonts w:ascii="Times New Roman" w:hAnsi="Times New Roman" w:cs="Times New Roman"/>
                <w:bCs/>
                <w:sz w:val="24"/>
                <w:szCs w:val="24"/>
              </w:rPr>
            </w:pPr>
            <w:r w:rsidRPr="00125774">
              <w:rPr>
                <w:rFonts w:ascii="Times New Roman" w:hAnsi="Times New Roman" w:cs="Times New Roman"/>
                <w:bCs/>
                <w:sz w:val="24"/>
                <w:szCs w:val="24"/>
              </w:rPr>
              <w:t xml:space="preserve">Практическое занятие № 18 Выполнение упражнений для укрепления мышц </w:t>
            </w:r>
            <w:proofErr w:type="spellStart"/>
            <w:proofErr w:type="gramStart"/>
            <w:r w:rsidRPr="00125774">
              <w:rPr>
                <w:rFonts w:ascii="Times New Roman" w:hAnsi="Times New Roman" w:cs="Times New Roman"/>
                <w:bCs/>
                <w:sz w:val="24"/>
                <w:szCs w:val="24"/>
              </w:rPr>
              <w:t>ки-стей</w:t>
            </w:r>
            <w:proofErr w:type="spellEnd"/>
            <w:proofErr w:type="gramEnd"/>
            <w:r w:rsidRPr="00125774">
              <w:rPr>
                <w:rFonts w:ascii="Times New Roman" w:hAnsi="Times New Roman" w:cs="Times New Roman"/>
                <w:bCs/>
                <w:sz w:val="24"/>
                <w:szCs w:val="24"/>
              </w:rPr>
              <w:t>, плечевого пояса, ног</w:t>
            </w:r>
          </w:p>
        </w:tc>
        <w:tc>
          <w:tcPr>
            <w:tcW w:w="351" w:type="pct"/>
            <w:tcBorders>
              <w:top w:val="single" w:sz="4" w:space="0" w:color="auto"/>
              <w:left w:val="single" w:sz="4" w:space="0" w:color="auto"/>
              <w:bottom w:val="single" w:sz="4" w:space="0" w:color="auto"/>
              <w:right w:val="single" w:sz="4" w:space="0" w:color="auto"/>
            </w:tcBorders>
          </w:tcPr>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w:t>
            </w:r>
            <w:r w:rsidR="00C260E3">
              <w:rPr>
                <w:rFonts w:ascii="Times New Roman" w:hAnsi="Times New Roman" w:cs="Times New Roman"/>
                <w:b/>
                <w:sz w:val="24"/>
                <w:szCs w:val="24"/>
              </w:rPr>
              <w:t>-80</w:t>
            </w: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bottom w:val="single" w:sz="4" w:space="0" w:color="auto"/>
              <w:right w:val="single" w:sz="4" w:space="0" w:color="auto"/>
            </w:tcBorders>
            <w:shd w:val="clear" w:color="auto" w:fill="FFFFFF"/>
          </w:tcPr>
          <w:p w:rsidR="00E86863" w:rsidRPr="00E86863" w:rsidRDefault="00E86863"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86863">
              <w:rPr>
                <w:rFonts w:ascii="Times New Roman" w:hAnsi="Times New Roman" w:cs="Times New Roman"/>
                <w:bCs/>
                <w:sz w:val="24"/>
                <w:szCs w:val="24"/>
              </w:rPr>
              <w:t>ОК 04 ОК 08</w:t>
            </w:r>
          </w:p>
          <w:p w:rsidR="00125774" w:rsidRPr="00BA4FB3" w:rsidRDefault="00125774"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25774" w:rsidRPr="0070768E" w:rsidTr="00125774">
        <w:trPr>
          <w:trHeight w:val="384"/>
        </w:trPr>
        <w:tc>
          <w:tcPr>
            <w:tcW w:w="849" w:type="pct"/>
            <w:tcBorders>
              <w:top w:val="single" w:sz="4" w:space="0" w:color="auto"/>
              <w:left w:val="single" w:sz="4" w:space="0" w:color="auto"/>
              <w:bottom w:val="single" w:sz="4" w:space="0" w:color="auto"/>
              <w:right w:val="single" w:sz="4" w:space="0" w:color="auto"/>
            </w:tcBorders>
          </w:tcPr>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Тема 4.5.</w:t>
            </w:r>
          </w:p>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 xml:space="preserve">Тактика игры в защите и нападении. Игра по </w:t>
            </w:r>
            <w:r w:rsidRPr="00125774">
              <w:rPr>
                <w:rFonts w:ascii="Times New Roman" w:hAnsi="Times New Roman" w:cs="Times New Roman"/>
                <w:sz w:val="24"/>
                <w:szCs w:val="24"/>
              </w:rPr>
              <w:lastRenderedPageBreak/>
              <w:t>упрощенным п</w:t>
            </w:r>
            <w:r>
              <w:rPr>
                <w:rFonts w:ascii="Times New Roman" w:hAnsi="Times New Roman" w:cs="Times New Roman"/>
                <w:sz w:val="24"/>
                <w:szCs w:val="24"/>
              </w:rPr>
              <w:t>равилам баскетбола. Игра по пра</w:t>
            </w:r>
            <w:r w:rsidRPr="00125774">
              <w:rPr>
                <w:rFonts w:ascii="Times New Roman" w:hAnsi="Times New Roman" w:cs="Times New Roman"/>
                <w:sz w:val="24"/>
                <w:szCs w:val="24"/>
              </w:rPr>
              <w:t>вилам</w:t>
            </w:r>
          </w:p>
        </w:tc>
        <w:tc>
          <w:tcPr>
            <w:tcW w:w="2906" w:type="pct"/>
            <w:tcBorders>
              <w:top w:val="single" w:sz="4" w:space="0" w:color="auto"/>
              <w:left w:val="single" w:sz="4" w:space="0" w:color="auto"/>
              <w:right w:val="single" w:sz="4" w:space="0" w:color="auto"/>
            </w:tcBorders>
          </w:tcPr>
          <w:p w:rsidR="00125774" w:rsidRPr="00125774" w:rsidRDefault="00125774" w:rsidP="00125774">
            <w:pPr>
              <w:spacing w:after="0" w:line="240" w:lineRule="auto"/>
              <w:jc w:val="both"/>
              <w:rPr>
                <w:rFonts w:ascii="Times New Roman" w:hAnsi="Times New Roman" w:cs="Times New Roman"/>
                <w:bCs/>
                <w:sz w:val="24"/>
                <w:szCs w:val="24"/>
              </w:rPr>
            </w:pPr>
            <w:r w:rsidRPr="00125774">
              <w:rPr>
                <w:rFonts w:ascii="Times New Roman" w:hAnsi="Times New Roman" w:cs="Times New Roman"/>
                <w:bCs/>
                <w:sz w:val="24"/>
                <w:szCs w:val="24"/>
              </w:rPr>
              <w:lastRenderedPageBreak/>
              <w:t>Практическое занятие № 19. Игра по</w:t>
            </w:r>
            <w:r>
              <w:rPr>
                <w:rFonts w:ascii="Times New Roman" w:hAnsi="Times New Roman" w:cs="Times New Roman"/>
                <w:bCs/>
                <w:sz w:val="24"/>
                <w:szCs w:val="24"/>
              </w:rPr>
              <w:t xml:space="preserve"> упрощенным правилам баскетбола</w:t>
            </w:r>
          </w:p>
          <w:p w:rsidR="00125774" w:rsidRPr="00125774" w:rsidRDefault="00125774" w:rsidP="00125774">
            <w:pPr>
              <w:spacing w:after="0" w:line="240" w:lineRule="auto"/>
              <w:jc w:val="both"/>
              <w:rPr>
                <w:rFonts w:ascii="Times New Roman" w:hAnsi="Times New Roman" w:cs="Times New Roman"/>
                <w:bCs/>
                <w:sz w:val="24"/>
                <w:szCs w:val="24"/>
              </w:rPr>
            </w:pPr>
            <w:r w:rsidRPr="00125774">
              <w:rPr>
                <w:rFonts w:ascii="Times New Roman" w:hAnsi="Times New Roman" w:cs="Times New Roman"/>
                <w:bCs/>
                <w:sz w:val="24"/>
                <w:szCs w:val="24"/>
              </w:rPr>
              <w:t>Практическое занятие № 20. Игра по правилам</w:t>
            </w:r>
          </w:p>
        </w:tc>
        <w:tc>
          <w:tcPr>
            <w:tcW w:w="351" w:type="pct"/>
            <w:tcBorders>
              <w:top w:val="single" w:sz="4" w:space="0" w:color="auto"/>
              <w:left w:val="single" w:sz="4" w:space="0" w:color="auto"/>
              <w:right w:val="single" w:sz="4" w:space="0" w:color="auto"/>
            </w:tcBorders>
          </w:tcPr>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r w:rsidR="00C260E3">
              <w:rPr>
                <w:rFonts w:ascii="Times New Roman" w:hAnsi="Times New Roman" w:cs="Times New Roman"/>
                <w:b/>
                <w:sz w:val="24"/>
                <w:szCs w:val="24"/>
              </w:rPr>
              <w:t>-82</w:t>
            </w:r>
          </w:p>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r w:rsidR="00C260E3">
              <w:rPr>
                <w:rFonts w:ascii="Times New Roman" w:hAnsi="Times New Roman" w:cs="Times New Roman"/>
                <w:b/>
                <w:sz w:val="24"/>
                <w:szCs w:val="24"/>
              </w:rPr>
              <w:t>-84</w:t>
            </w:r>
          </w:p>
        </w:tc>
        <w:tc>
          <w:tcPr>
            <w:tcW w:w="386" w:type="pct"/>
            <w:tcBorders>
              <w:top w:val="single" w:sz="4" w:space="0" w:color="auto"/>
              <w:left w:val="single" w:sz="4" w:space="0" w:color="auto"/>
              <w:right w:val="single" w:sz="4" w:space="0" w:color="auto"/>
            </w:tcBorders>
            <w:shd w:val="clear" w:color="auto" w:fill="FFFFFF"/>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right w:val="single" w:sz="4" w:space="0" w:color="auto"/>
            </w:tcBorders>
            <w:shd w:val="clear" w:color="auto" w:fill="FFFFFF"/>
          </w:tcPr>
          <w:p w:rsidR="00E86863" w:rsidRPr="00E86863" w:rsidRDefault="00E86863"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86863">
              <w:rPr>
                <w:rFonts w:ascii="Times New Roman" w:hAnsi="Times New Roman" w:cs="Times New Roman"/>
                <w:bCs/>
                <w:sz w:val="24"/>
                <w:szCs w:val="24"/>
              </w:rPr>
              <w:t>ОК 04 ОК 08</w:t>
            </w:r>
          </w:p>
          <w:p w:rsidR="00125774" w:rsidRPr="00BA4FB3" w:rsidRDefault="00125774"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25774" w:rsidRPr="0070768E" w:rsidTr="00125774">
        <w:trPr>
          <w:trHeight w:val="384"/>
        </w:trPr>
        <w:tc>
          <w:tcPr>
            <w:tcW w:w="849" w:type="pct"/>
            <w:tcBorders>
              <w:top w:val="single" w:sz="4" w:space="0" w:color="auto"/>
              <w:left w:val="single" w:sz="4" w:space="0" w:color="auto"/>
              <w:bottom w:val="single" w:sz="4" w:space="0" w:color="auto"/>
              <w:right w:val="single" w:sz="4" w:space="0" w:color="auto"/>
            </w:tcBorders>
          </w:tcPr>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Тема 4.6.</w:t>
            </w:r>
          </w:p>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Практика судейства в</w:t>
            </w:r>
            <w:r>
              <w:rPr>
                <w:rFonts w:ascii="Times New Roman" w:hAnsi="Times New Roman" w:cs="Times New Roman"/>
                <w:sz w:val="24"/>
                <w:szCs w:val="24"/>
              </w:rPr>
              <w:t xml:space="preserve"> баскетболе</w:t>
            </w:r>
          </w:p>
        </w:tc>
        <w:tc>
          <w:tcPr>
            <w:tcW w:w="2906" w:type="pct"/>
            <w:tcBorders>
              <w:top w:val="single" w:sz="4" w:space="0" w:color="auto"/>
              <w:left w:val="single" w:sz="4" w:space="0" w:color="auto"/>
              <w:bottom w:val="single" w:sz="4" w:space="0" w:color="auto"/>
              <w:right w:val="single" w:sz="4" w:space="0" w:color="auto"/>
            </w:tcBorders>
          </w:tcPr>
          <w:p w:rsidR="00125774" w:rsidRDefault="00125774" w:rsidP="0070768E">
            <w:pPr>
              <w:spacing w:after="0" w:line="240" w:lineRule="auto"/>
              <w:jc w:val="both"/>
              <w:rPr>
                <w:rFonts w:ascii="Times New Roman" w:hAnsi="Times New Roman" w:cs="Times New Roman"/>
                <w:bCs/>
                <w:sz w:val="24"/>
                <w:szCs w:val="24"/>
              </w:rPr>
            </w:pPr>
            <w:r w:rsidRPr="00125774">
              <w:rPr>
                <w:rFonts w:ascii="Times New Roman" w:hAnsi="Times New Roman" w:cs="Times New Roman"/>
                <w:bCs/>
                <w:sz w:val="24"/>
                <w:szCs w:val="24"/>
              </w:rPr>
              <w:t>Практическое занятие 21. Практика в судействе соревнований по баскетболу</w:t>
            </w:r>
          </w:p>
          <w:p w:rsidR="00125774" w:rsidRPr="00125774" w:rsidRDefault="00125774" w:rsidP="0070768E">
            <w:pPr>
              <w:spacing w:after="0" w:line="240" w:lineRule="auto"/>
              <w:jc w:val="both"/>
              <w:rPr>
                <w:rFonts w:ascii="Times New Roman" w:hAnsi="Times New Roman" w:cs="Times New Roman"/>
                <w:bCs/>
                <w:sz w:val="24"/>
                <w:szCs w:val="24"/>
              </w:rPr>
            </w:pPr>
            <w:r w:rsidRPr="00125774">
              <w:rPr>
                <w:rFonts w:ascii="Times New Roman" w:hAnsi="Times New Roman" w:cs="Times New Roman"/>
                <w:bCs/>
                <w:sz w:val="24"/>
                <w:szCs w:val="24"/>
              </w:rPr>
              <w:t>Практическое занятие 22. Выполнение контр</w:t>
            </w:r>
            <w:r>
              <w:rPr>
                <w:rFonts w:ascii="Times New Roman" w:hAnsi="Times New Roman" w:cs="Times New Roman"/>
                <w:bCs/>
                <w:sz w:val="24"/>
                <w:szCs w:val="24"/>
              </w:rPr>
              <w:t>ольных упражнений: ведение змей</w:t>
            </w:r>
            <w:r w:rsidRPr="00125774">
              <w:rPr>
                <w:rFonts w:ascii="Times New Roman" w:hAnsi="Times New Roman" w:cs="Times New Roman"/>
                <w:bCs/>
                <w:sz w:val="24"/>
                <w:szCs w:val="24"/>
              </w:rPr>
              <w:t>кой с остановкой в два шага и броском в кольцо;</w:t>
            </w:r>
            <w:r>
              <w:rPr>
                <w:rFonts w:ascii="Times New Roman" w:hAnsi="Times New Roman" w:cs="Times New Roman"/>
                <w:bCs/>
                <w:sz w:val="24"/>
                <w:szCs w:val="24"/>
              </w:rPr>
              <w:t xml:space="preserve"> штрафной бросок; броски по точ</w:t>
            </w:r>
            <w:r w:rsidRPr="00125774">
              <w:rPr>
                <w:rFonts w:ascii="Times New Roman" w:hAnsi="Times New Roman" w:cs="Times New Roman"/>
                <w:bCs/>
                <w:sz w:val="24"/>
                <w:szCs w:val="24"/>
              </w:rPr>
              <w:t>кам; баскетбольная «дорожка»</w:t>
            </w:r>
          </w:p>
        </w:tc>
        <w:tc>
          <w:tcPr>
            <w:tcW w:w="351" w:type="pct"/>
            <w:tcBorders>
              <w:top w:val="single" w:sz="4" w:space="0" w:color="auto"/>
              <w:left w:val="single" w:sz="4" w:space="0" w:color="auto"/>
              <w:bottom w:val="single" w:sz="4" w:space="0" w:color="auto"/>
              <w:right w:val="single" w:sz="4" w:space="0" w:color="auto"/>
            </w:tcBorders>
          </w:tcPr>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r w:rsidR="00C260E3">
              <w:rPr>
                <w:rFonts w:ascii="Times New Roman" w:hAnsi="Times New Roman" w:cs="Times New Roman"/>
                <w:b/>
                <w:sz w:val="24"/>
                <w:szCs w:val="24"/>
              </w:rPr>
              <w:t>-86</w:t>
            </w:r>
          </w:p>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r w:rsidR="00C260E3">
              <w:rPr>
                <w:rFonts w:ascii="Times New Roman" w:hAnsi="Times New Roman" w:cs="Times New Roman"/>
                <w:b/>
                <w:sz w:val="24"/>
                <w:szCs w:val="24"/>
              </w:rPr>
              <w:t>-88</w:t>
            </w: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bottom w:val="single" w:sz="4" w:space="0" w:color="auto"/>
              <w:right w:val="single" w:sz="4" w:space="0" w:color="auto"/>
            </w:tcBorders>
            <w:shd w:val="clear" w:color="auto" w:fill="FFFFFF"/>
          </w:tcPr>
          <w:p w:rsidR="00E86863" w:rsidRPr="00E86863" w:rsidRDefault="00E86863"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86863">
              <w:rPr>
                <w:rFonts w:ascii="Times New Roman" w:hAnsi="Times New Roman" w:cs="Times New Roman"/>
                <w:bCs/>
                <w:sz w:val="24"/>
                <w:szCs w:val="24"/>
              </w:rPr>
              <w:t>ОК 04 ОК 08</w:t>
            </w:r>
          </w:p>
          <w:p w:rsidR="00125774" w:rsidRPr="00BA4FB3" w:rsidRDefault="00125774"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25774" w:rsidRPr="0070768E" w:rsidTr="00125774">
        <w:trPr>
          <w:trHeight w:val="384"/>
        </w:trPr>
        <w:tc>
          <w:tcPr>
            <w:tcW w:w="3755" w:type="pct"/>
            <w:gridSpan w:val="2"/>
            <w:tcBorders>
              <w:top w:val="single" w:sz="4" w:space="0" w:color="auto"/>
              <w:left w:val="single" w:sz="4" w:space="0" w:color="auto"/>
              <w:bottom w:val="single" w:sz="4" w:space="0" w:color="auto"/>
              <w:right w:val="single" w:sz="4" w:space="0" w:color="auto"/>
            </w:tcBorders>
          </w:tcPr>
          <w:p w:rsidR="00125774" w:rsidRPr="00125774" w:rsidRDefault="00125774" w:rsidP="0070768E">
            <w:pPr>
              <w:spacing w:after="0" w:line="240" w:lineRule="auto"/>
              <w:jc w:val="both"/>
              <w:rPr>
                <w:rFonts w:ascii="Times New Roman" w:hAnsi="Times New Roman" w:cs="Times New Roman"/>
                <w:b/>
                <w:bCs/>
                <w:sz w:val="24"/>
                <w:szCs w:val="24"/>
              </w:rPr>
            </w:pPr>
            <w:r w:rsidRPr="00125774">
              <w:rPr>
                <w:rFonts w:ascii="Times New Roman" w:hAnsi="Times New Roman" w:cs="Times New Roman"/>
                <w:b/>
                <w:bCs/>
                <w:sz w:val="24"/>
                <w:szCs w:val="24"/>
              </w:rPr>
              <w:t>Раздел 5. Гимнастика</w:t>
            </w:r>
          </w:p>
        </w:tc>
        <w:tc>
          <w:tcPr>
            <w:tcW w:w="351" w:type="pct"/>
            <w:tcBorders>
              <w:top w:val="single" w:sz="4" w:space="0" w:color="auto"/>
              <w:left w:val="single" w:sz="4" w:space="0" w:color="auto"/>
              <w:bottom w:val="single" w:sz="4" w:space="0" w:color="auto"/>
              <w:right w:val="single" w:sz="4" w:space="0" w:color="auto"/>
            </w:tcBorders>
          </w:tcPr>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bottom w:val="single" w:sz="4" w:space="0" w:color="auto"/>
              <w:right w:val="single" w:sz="4" w:space="0" w:color="auto"/>
            </w:tcBorders>
            <w:shd w:val="clear" w:color="auto" w:fill="FFFFFF"/>
          </w:tcPr>
          <w:p w:rsidR="00125774" w:rsidRPr="00BA4FB3"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25774" w:rsidRPr="0070768E" w:rsidTr="00125774">
        <w:trPr>
          <w:trHeight w:val="384"/>
        </w:trPr>
        <w:tc>
          <w:tcPr>
            <w:tcW w:w="849" w:type="pct"/>
            <w:tcBorders>
              <w:top w:val="single" w:sz="4" w:space="0" w:color="auto"/>
              <w:left w:val="single" w:sz="4" w:space="0" w:color="auto"/>
              <w:bottom w:val="single" w:sz="4" w:space="0" w:color="auto"/>
              <w:right w:val="single" w:sz="4" w:space="0" w:color="auto"/>
            </w:tcBorders>
          </w:tcPr>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Тема 5.1.</w:t>
            </w:r>
          </w:p>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Строевые приемы</w:t>
            </w:r>
          </w:p>
        </w:tc>
        <w:tc>
          <w:tcPr>
            <w:tcW w:w="2906" w:type="pct"/>
            <w:tcBorders>
              <w:top w:val="single" w:sz="4" w:space="0" w:color="auto"/>
              <w:left w:val="single" w:sz="4" w:space="0" w:color="auto"/>
              <w:bottom w:val="single" w:sz="4" w:space="0" w:color="auto"/>
              <w:right w:val="single" w:sz="4" w:space="0" w:color="auto"/>
            </w:tcBorders>
          </w:tcPr>
          <w:p w:rsidR="00125774" w:rsidRPr="00125774" w:rsidRDefault="00125774" w:rsidP="0070768E">
            <w:pPr>
              <w:spacing w:after="0" w:line="240" w:lineRule="auto"/>
              <w:jc w:val="both"/>
              <w:rPr>
                <w:rFonts w:ascii="Times New Roman" w:hAnsi="Times New Roman" w:cs="Times New Roman"/>
                <w:bCs/>
                <w:sz w:val="24"/>
                <w:szCs w:val="24"/>
              </w:rPr>
            </w:pPr>
            <w:r w:rsidRPr="00125774">
              <w:rPr>
                <w:rFonts w:ascii="Times New Roman" w:hAnsi="Times New Roman" w:cs="Times New Roman"/>
                <w:bCs/>
                <w:sz w:val="24"/>
                <w:szCs w:val="24"/>
              </w:rPr>
              <w:t>Практическое занятие № 23. Отработка строевых приёмов</w:t>
            </w:r>
          </w:p>
        </w:tc>
        <w:tc>
          <w:tcPr>
            <w:tcW w:w="351" w:type="pct"/>
            <w:tcBorders>
              <w:top w:val="single" w:sz="4" w:space="0" w:color="auto"/>
              <w:left w:val="single" w:sz="4" w:space="0" w:color="auto"/>
              <w:bottom w:val="single" w:sz="4" w:space="0" w:color="auto"/>
              <w:right w:val="single" w:sz="4" w:space="0" w:color="auto"/>
            </w:tcBorders>
          </w:tcPr>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r w:rsidR="00C260E3">
              <w:rPr>
                <w:rFonts w:ascii="Times New Roman" w:hAnsi="Times New Roman" w:cs="Times New Roman"/>
                <w:b/>
                <w:sz w:val="24"/>
                <w:szCs w:val="24"/>
              </w:rPr>
              <w:t>-90</w:t>
            </w: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bottom w:val="single" w:sz="4" w:space="0" w:color="auto"/>
              <w:right w:val="single" w:sz="4" w:space="0" w:color="auto"/>
            </w:tcBorders>
            <w:shd w:val="clear" w:color="auto" w:fill="FFFFFF"/>
          </w:tcPr>
          <w:p w:rsidR="00E86863" w:rsidRPr="00E86863" w:rsidRDefault="00E86863"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86863">
              <w:rPr>
                <w:rFonts w:ascii="Times New Roman" w:hAnsi="Times New Roman" w:cs="Times New Roman"/>
                <w:bCs/>
                <w:sz w:val="24"/>
                <w:szCs w:val="24"/>
              </w:rPr>
              <w:t>ОК 04 ОК 08</w:t>
            </w:r>
          </w:p>
          <w:p w:rsidR="00125774" w:rsidRPr="00BA4FB3" w:rsidRDefault="00125774"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25774" w:rsidRPr="0070768E" w:rsidTr="00125774">
        <w:trPr>
          <w:trHeight w:val="384"/>
        </w:trPr>
        <w:tc>
          <w:tcPr>
            <w:tcW w:w="849" w:type="pct"/>
            <w:tcBorders>
              <w:top w:val="single" w:sz="4" w:space="0" w:color="auto"/>
              <w:left w:val="single" w:sz="4" w:space="0" w:color="auto"/>
              <w:bottom w:val="single" w:sz="4" w:space="0" w:color="auto"/>
              <w:right w:val="single" w:sz="4" w:space="0" w:color="auto"/>
            </w:tcBorders>
          </w:tcPr>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Тема 5.2.</w:t>
            </w:r>
          </w:p>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Техника акробатических упражнений</w:t>
            </w:r>
          </w:p>
        </w:tc>
        <w:tc>
          <w:tcPr>
            <w:tcW w:w="2906" w:type="pct"/>
            <w:tcBorders>
              <w:top w:val="single" w:sz="4" w:space="0" w:color="auto"/>
              <w:left w:val="single" w:sz="4" w:space="0" w:color="auto"/>
              <w:bottom w:val="single" w:sz="4" w:space="0" w:color="auto"/>
              <w:right w:val="single" w:sz="4" w:space="0" w:color="auto"/>
            </w:tcBorders>
          </w:tcPr>
          <w:p w:rsidR="00125774" w:rsidRPr="00125774" w:rsidRDefault="00125774" w:rsidP="0070768E">
            <w:pPr>
              <w:spacing w:after="0" w:line="240" w:lineRule="auto"/>
              <w:jc w:val="both"/>
              <w:rPr>
                <w:rFonts w:ascii="Times New Roman" w:hAnsi="Times New Roman" w:cs="Times New Roman"/>
                <w:bCs/>
                <w:sz w:val="24"/>
                <w:szCs w:val="24"/>
              </w:rPr>
            </w:pPr>
            <w:r w:rsidRPr="00125774">
              <w:rPr>
                <w:rFonts w:ascii="Times New Roman" w:hAnsi="Times New Roman" w:cs="Times New Roman"/>
                <w:bCs/>
                <w:sz w:val="24"/>
                <w:szCs w:val="24"/>
              </w:rPr>
              <w:t>Практическое занятие № 24. Отработка техники акробатических упражнений</w:t>
            </w:r>
          </w:p>
        </w:tc>
        <w:tc>
          <w:tcPr>
            <w:tcW w:w="351" w:type="pct"/>
            <w:tcBorders>
              <w:top w:val="single" w:sz="4" w:space="0" w:color="auto"/>
              <w:left w:val="single" w:sz="4" w:space="0" w:color="auto"/>
              <w:bottom w:val="single" w:sz="4" w:space="0" w:color="auto"/>
              <w:right w:val="single" w:sz="4" w:space="0" w:color="auto"/>
            </w:tcBorders>
          </w:tcPr>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bottom w:val="single" w:sz="4" w:space="0" w:color="auto"/>
              <w:right w:val="single" w:sz="4" w:space="0" w:color="auto"/>
            </w:tcBorders>
            <w:shd w:val="clear" w:color="auto" w:fill="FFFFFF"/>
          </w:tcPr>
          <w:p w:rsidR="00125774" w:rsidRPr="00BA4FB3"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25774" w:rsidRPr="0070768E" w:rsidTr="00125774">
        <w:trPr>
          <w:trHeight w:val="384"/>
        </w:trPr>
        <w:tc>
          <w:tcPr>
            <w:tcW w:w="849" w:type="pct"/>
            <w:tcBorders>
              <w:top w:val="single" w:sz="4" w:space="0" w:color="auto"/>
              <w:left w:val="single" w:sz="4" w:space="0" w:color="auto"/>
              <w:bottom w:val="single" w:sz="4" w:space="0" w:color="auto"/>
              <w:right w:val="single" w:sz="4" w:space="0" w:color="auto"/>
            </w:tcBorders>
          </w:tcPr>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Тема 5.3.</w:t>
            </w:r>
          </w:p>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Упражнения на брусьях (юноши). Гиревой спорт</w:t>
            </w:r>
          </w:p>
        </w:tc>
        <w:tc>
          <w:tcPr>
            <w:tcW w:w="2906" w:type="pct"/>
            <w:tcBorders>
              <w:top w:val="single" w:sz="4" w:space="0" w:color="auto"/>
              <w:left w:val="single" w:sz="4" w:space="0" w:color="auto"/>
              <w:bottom w:val="single" w:sz="4" w:space="0" w:color="auto"/>
              <w:right w:val="single" w:sz="4" w:space="0" w:color="auto"/>
            </w:tcBorders>
          </w:tcPr>
          <w:p w:rsidR="00125774" w:rsidRDefault="00C260E3" w:rsidP="0070768E">
            <w:pPr>
              <w:spacing w:after="0" w:line="240" w:lineRule="auto"/>
              <w:jc w:val="both"/>
              <w:rPr>
                <w:rFonts w:ascii="Times New Roman" w:hAnsi="Times New Roman" w:cs="Times New Roman"/>
                <w:bCs/>
                <w:sz w:val="24"/>
                <w:szCs w:val="24"/>
              </w:rPr>
            </w:pPr>
            <w:r w:rsidRPr="00C260E3">
              <w:rPr>
                <w:rFonts w:ascii="Times New Roman" w:hAnsi="Times New Roman" w:cs="Times New Roman"/>
                <w:bCs/>
                <w:sz w:val="24"/>
                <w:szCs w:val="24"/>
              </w:rPr>
              <w:t>Брусья: висы, упоры, махи, подводящие и специальные упражнения, соскоки. Знать правила техники безопасности; уметь страховать партнера, комплексы упражнений с гантелями, гирями. Разучивание и выполнение связок на снаряде. ППФП</w:t>
            </w:r>
          </w:p>
          <w:p w:rsidR="00C260E3" w:rsidRPr="00125774" w:rsidRDefault="00C260E3" w:rsidP="0070768E">
            <w:pPr>
              <w:spacing w:after="0" w:line="240" w:lineRule="auto"/>
              <w:jc w:val="both"/>
              <w:rPr>
                <w:rFonts w:ascii="Times New Roman" w:hAnsi="Times New Roman" w:cs="Times New Roman"/>
                <w:bCs/>
                <w:sz w:val="24"/>
                <w:szCs w:val="24"/>
              </w:rPr>
            </w:pPr>
            <w:r w:rsidRPr="00C260E3">
              <w:rPr>
                <w:rFonts w:ascii="Times New Roman" w:hAnsi="Times New Roman" w:cs="Times New Roman"/>
                <w:bCs/>
                <w:sz w:val="24"/>
                <w:szCs w:val="24"/>
              </w:rPr>
              <w:t>Практическое занятие № 25. Разучивание и выполнение упражнений с гирями</w:t>
            </w:r>
          </w:p>
        </w:tc>
        <w:tc>
          <w:tcPr>
            <w:tcW w:w="351" w:type="pct"/>
            <w:tcBorders>
              <w:top w:val="single" w:sz="4" w:space="0" w:color="auto"/>
              <w:left w:val="single" w:sz="4" w:space="0" w:color="auto"/>
              <w:bottom w:val="single" w:sz="4" w:space="0" w:color="auto"/>
              <w:right w:val="single" w:sz="4" w:space="0" w:color="auto"/>
            </w:tcBorders>
          </w:tcPr>
          <w:p w:rsidR="00C260E3" w:rsidRDefault="00C260E3"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p w:rsidR="00C260E3" w:rsidRDefault="00C260E3"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p w:rsidR="00C260E3" w:rsidRDefault="00C260E3" w:rsidP="00C42B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4-9</w:t>
            </w:r>
            <w:r w:rsidR="00C42B33">
              <w:rPr>
                <w:rFonts w:ascii="Times New Roman" w:hAnsi="Times New Roman" w:cs="Times New Roman"/>
                <w:b/>
                <w:sz w:val="24"/>
                <w:szCs w:val="24"/>
              </w:rPr>
              <w:t>4</w:t>
            </w: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bottom w:val="single" w:sz="4" w:space="0" w:color="auto"/>
              <w:right w:val="single" w:sz="4" w:space="0" w:color="auto"/>
            </w:tcBorders>
            <w:shd w:val="clear" w:color="auto" w:fill="FFFFFF"/>
          </w:tcPr>
          <w:p w:rsidR="00E86863" w:rsidRPr="00E86863" w:rsidRDefault="00E86863"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86863">
              <w:rPr>
                <w:rFonts w:ascii="Times New Roman" w:hAnsi="Times New Roman" w:cs="Times New Roman"/>
                <w:bCs/>
                <w:sz w:val="24"/>
                <w:szCs w:val="24"/>
              </w:rPr>
              <w:t>ОК 04 ОК 08</w:t>
            </w:r>
          </w:p>
          <w:p w:rsidR="00125774" w:rsidRPr="00BA4FB3" w:rsidRDefault="00125774"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25774" w:rsidRPr="0070768E" w:rsidTr="00125774">
        <w:trPr>
          <w:trHeight w:val="384"/>
        </w:trPr>
        <w:tc>
          <w:tcPr>
            <w:tcW w:w="849" w:type="pct"/>
            <w:tcBorders>
              <w:top w:val="single" w:sz="4" w:space="0" w:color="auto"/>
              <w:left w:val="single" w:sz="4" w:space="0" w:color="auto"/>
              <w:bottom w:val="single" w:sz="4" w:space="0" w:color="auto"/>
              <w:right w:val="single" w:sz="4" w:space="0" w:color="auto"/>
            </w:tcBorders>
          </w:tcPr>
          <w:p w:rsidR="00C260E3" w:rsidRPr="00C260E3" w:rsidRDefault="00C260E3" w:rsidP="00C260E3">
            <w:pPr>
              <w:spacing w:after="0" w:line="240" w:lineRule="auto"/>
              <w:jc w:val="both"/>
              <w:rPr>
                <w:rFonts w:ascii="Times New Roman" w:hAnsi="Times New Roman" w:cs="Times New Roman"/>
                <w:sz w:val="24"/>
                <w:szCs w:val="24"/>
              </w:rPr>
            </w:pPr>
            <w:r w:rsidRPr="00C260E3">
              <w:rPr>
                <w:rFonts w:ascii="Times New Roman" w:hAnsi="Times New Roman" w:cs="Times New Roman"/>
                <w:sz w:val="24"/>
                <w:szCs w:val="24"/>
              </w:rPr>
              <w:t>Тема 5.4.</w:t>
            </w:r>
          </w:p>
          <w:p w:rsidR="00125774" w:rsidRPr="00125774" w:rsidRDefault="00C260E3" w:rsidP="00C260E3">
            <w:pPr>
              <w:spacing w:after="0" w:line="240" w:lineRule="auto"/>
              <w:jc w:val="both"/>
              <w:rPr>
                <w:rFonts w:ascii="Times New Roman" w:hAnsi="Times New Roman" w:cs="Times New Roman"/>
                <w:sz w:val="24"/>
                <w:szCs w:val="24"/>
              </w:rPr>
            </w:pPr>
            <w:r w:rsidRPr="00C260E3">
              <w:rPr>
                <w:rFonts w:ascii="Times New Roman" w:hAnsi="Times New Roman" w:cs="Times New Roman"/>
                <w:sz w:val="24"/>
                <w:szCs w:val="24"/>
              </w:rPr>
              <w:t>Упражнения на бревне (девушки). ППФП</w:t>
            </w:r>
          </w:p>
        </w:tc>
        <w:tc>
          <w:tcPr>
            <w:tcW w:w="2906" w:type="pct"/>
            <w:tcBorders>
              <w:top w:val="single" w:sz="4" w:space="0" w:color="auto"/>
              <w:left w:val="single" w:sz="4" w:space="0" w:color="auto"/>
              <w:bottom w:val="single" w:sz="4" w:space="0" w:color="auto"/>
              <w:right w:val="single" w:sz="4" w:space="0" w:color="auto"/>
            </w:tcBorders>
          </w:tcPr>
          <w:p w:rsidR="00125774" w:rsidRDefault="00C260E3" w:rsidP="0070768E">
            <w:pPr>
              <w:spacing w:after="0" w:line="240" w:lineRule="auto"/>
              <w:jc w:val="both"/>
              <w:rPr>
                <w:rFonts w:ascii="Times New Roman" w:hAnsi="Times New Roman" w:cs="Times New Roman"/>
                <w:bCs/>
                <w:sz w:val="24"/>
                <w:szCs w:val="24"/>
              </w:rPr>
            </w:pPr>
            <w:r w:rsidRPr="00C260E3">
              <w:rPr>
                <w:rFonts w:ascii="Times New Roman" w:hAnsi="Times New Roman" w:cs="Times New Roman"/>
                <w:bCs/>
                <w:sz w:val="24"/>
                <w:szCs w:val="24"/>
              </w:rPr>
              <w:t xml:space="preserve">Бревно: наскок, ходьба, </w:t>
            </w:r>
            <w:proofErr w:type="spellStart"/>
            <w:r w:rsidRPr="00C260E3">
              <w:rPr>
                <w:rFonts w:ascii="Times New Roman" w:hAnsi="Times New Roman" w:cs="Times New Roman"/>
                <w:bCs/>
                <w:sz w:val="24"/>
                <w:szCs w:val="24"/>
              </w:rPr>
              <w:t>полушпагат</w:t>
            </w:r>
            <w:proofErr w:type="spellEnd"/>
            <w:r w:rsidRPr="00C260E3">
              <w:rPr>
                <w:rFonts w:ascii="Times New Roman" w:hAnsi="Times New Roman" w:cs="Times New Roman"/>
                <w:bCs/>
                <w:sz w:val="24"/>
                <w:szCs w:val="24"/>
              </w:rPr>
              <w:t>, уголок, равновесие, повороты, соскок</w:t>
            </w:r>
          </w:p>
          <w:p w:rsidR="00C260E3" w:rsidRDefault="00C260E3" w:rsidP="0070768E">
            <w:pPr>
              <w:spacing w:after="0" w:line="240" w:lineRule="auto"/>
              <w:jc w:val="both"/>
              <w:rPr>
                <w:rFonts w:ascii="Times New Roman" w:hAnsi="Times New Roman" w:cs="Times New Roman"/>
                <w:bCs/>
                <w:sz w:val="24"/>
                <w:szCs w:val="24"/>
              </w:rPr>
            </w:pPr>
          </w:p>
          <w:p w:rsidR="00C260E3" w:rsidRPr="00125774" w:rsidRDefault="00C260E3" w:rsidP="0070768E">
            <w:pPr>
              <w:spacing w:after="0" w:line="240" w:lineRule="auto"/>
              <w:jc w:val="both"/>
              <w:rPr>
                <w:rFonts w:ascii="Times New Roman" w:hAnsi="Times New Roman" w:cs="Times New Roman"/>
                <w:bCs/>
                <w:sz w:val="24"/>
                <w:szCs w:val="24"/>
              </w:rPr>
            </w:pPr>
            <w:r w:rsidRPr="00C260E3">
              <w:rPr>
                <w:rFonts w:ascii="Times New Roman" w:hAnsi="Times New Roman" w:cs="Times New Roman"/>
                <w:bCs/>
                <w:sz w:val="24"/>
                <w:szCs w:val="24"/>
              </w:rPr>
              <w:t xml:space="preserve">Практическое занятие № 26. Разучивание и выполнение связок на снаряде, </w:t>
            </w:r>
            <w:proofErr w:type="gramStart"/>
            <w:r w:rsidRPr="00C260E3">
              <w:rPr>
                <w:rFonts w:ascii="Times New Roman" w:hAnsi="Times New Roman" w:cs="Times New Roman"/>
                <w:bCs/>
                <w:sz w:val="24"/>
                <w:szCs w:val="24"/>
              </w:rPr>
              <w:t>ком-</w:t>
            </w:r>
            <w:proofErr w:type="spellStart"/>
            <w:r w:rsidRPr="00C260E3">
              <w:rPr>
                <w:rFonts w:ascii="Times New Roman" w:hAnsi="Times New Roman" w:cs="Times New Roman"/>
                <w:bCs/>
                <w:sz w:val="24"/>
                <w:szCs w:val="24"/>
              </w:rPr>
              <w:t>плексы</w:t>
            </w:r>
            <w:proofErr w:type="spellEnd"/>
            <w:proofErr w:type="gramEnd"/>
            <w:r w:rsidRPr="00C260E3">
              <w:rPr>
                <w:rFonts w:ascii="Times New Roman" w:hAnsi="Times New Roman" w:cs="Times New Roman"/>
                <w:bCs/>
                <w:sz w:val="24"/>
                <w:szCs w:val="24"/>
              </w:rPr>
              <w:t xml:space="preserve"> упражнений, ритмическая гимнастика (по курсам)</w:t>
            </w:r>
          </w:p>
        </w:tc>
        <w:tc>
          <w:tcPr>
            <w:tcW w:w="351" w:type="pct"/>
            <w:tcBorders>
              <w:top w:val="single" w:sz="4" w:space="0" w:color="auto"/>
              <w:left w:val="single" w:sz="4" w:space="0" w:color="auto"/>
              <w:bottom w:val="single" w:sz="4" w:space="0" w:color="auto"/>
              <w:right w:val="single" w:sz="4" w:space="0" w:color="auto"/>
            </w:tcBorders>
          </w:tcPr>
          <w:p w:rsidR="00C260E3" w:rsidRDefault="00C260E3"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p w:rsidR="00C260E3" w:rsidRDefault="00C260E3" w:rsidP="00C42B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r w:rsidR="00C42B33">
              <w:rPr>
                <w:rFonts w:ascii="Times New Roman" w:hAnsi="Times New Roman" w:cs="Times New Roman"/>
                <w:b/>
                <w:sz w:val="24"/>
                <w:szCs w:val="24"/>
              </w:rPr>
              <w:t>96</w:t>
            </w: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bottom w:val="single" w:sz="4" w:space="0" w:color="auto"/>
              <w:right w:val="single" w:sz="4" w:space="0" w:color="auto"/>
            </w:tcBorders>
            <w:shd w:val="clear" w:color="auto" w:fill="FFFFFF"/>
          </w:tcPr>
          <w:p w:rsidR="00E86863" w:rsidRPr="00E86863" w:rsidRDefault="00E86863"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86863">
              <w:rPr>
                <w:rFonts w:ascii="Times New Roman" w:hAnsi="Times New Roman" w:cs="Times New Roman"/>
                <w:bCs/>
                <w:sz w:val="24"/>
                <w:szCs w:val="24"/>
              </w:rPr>
              <w:t>ОК 04 ОК 08</w:t>
            </w:r>
          </w:p>
          <w:p w:rsidR="00125774" w:rsidRPr="00BA4FB3" w:rsidRDefault="00125774"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25774" w:rsidRPr="0070768E" w:rsidTr="00125774">
        <w:trPr>
          <w:trHeight w:val="384"/>
        </w:trPr>
        <w:tc>
          <w:tcPr>
            <w:tcW w:w="849" w:type="pct"/>
            <w:tcBorders>
              <w:top w:val="single" w:sz="4" w:space="0" w:color="auto"/>
              <w:left w:val="single" w:sz="4" w:space="0" w:color="auto"/>
              <w:bottom w:val="single" w:sz="4" w:space="0" w:color="auto"/>
              <w:right w:val="single" w:sz="4" w:space="0" w:color="auto"/>
            </w:tcBorders>
          </w:tcPr>
          <w:p w:rsidR="00125774" w:rsidRPr="00125774" w:rsidRDefault="00C260E3" w:rsidP="0012577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Тема 5.5 </w:t>
            </w:r>
            <w:r w:rsidRPr="00C260E3">
              <w:rPr>
                <w:rFonts w:ascii="Times New Roman" w:hAnsi="Times New Roman" w:cs="Times New Roman"/>
                <w:sz w:val="24"/>
                <w:szCs w:val="24"/>
              </w:rPr>
              <w:t>Составление комплекса ОРУ и проведение их обучающимися</w:t>
            </w:r>
          </w:p>
        </w:tc>
        <w:tc>
          <w:tcPr>
            <w:tcW w:w="2906" w:type="pct"/>
            <w:tcBorders>
              <w:top w:val="single" w:sz="4" w:space="0" w:color="auto"/>
              <w:left w:val="single" w:sz="4" w:space="0" w:color="auto"/>
              <w:bottom w:val="single" w:sz="4" w:space="0" w:color="auto"/>
              <w:right w:val="single" w:sz="4" w:space="0" w:color="auto"/>
            </w:tcBorders>
          </w:tcPr>
          <w:p w:rsidR="00125774" w:rsidRDefault="00C260E3" w:rsidP="0070768E">
            <w:pPr>
              <w:spacing w:after="0" w:line="240" w:lineRule="auto"/>
              <w:jc w:val="both"/>
              <w:rPr>
                <w:rFonts w:ascii="Times New Roman" w:hAnsi="Times New Roman" w:cs="Times New Roman"/>
                <w:bCs/>
                <w:sz w:val="24"/>
                <w:szCs w:val="24"/>
              </w:rPr>
            </w:pPr>
            <w:r w:rsidRPr="00C260E3">
              <w:rPr>
                <w:rFonts w:ascii="Times New Roman" w:hAnsi="Times New Roman" w:cs="Times New Roman"/>
                <w:bCs/>
                <w:sz w:val="24"/>
                <w:szCs w:val="24"/>
              </w:rPr>
              <w:t>Требования к составлению комплекса ОРУ</w:t>
            </w:r>
            <w:r>
              <w:rPr>
                <w:rFonts w:ascii="Times New Roman" w:hAnsi="Times New Roman" w:cs="Times New Roman"/>
                <w:bCs/>
                <w:sz w:val="24"/>
                <w:szCs w:val="24"/>
              </w:rPr>
              <w:t>, терминология; составление ком</w:t>
            </w:r>
            <w:r w:rsidRPr="00C260E3">
              <w:rPr>
                <w:rFonts w:ascii="Times New Roman" w:hAnsi="Times New Roman" w:cs="Times New Roman"/>
                <w:bCs/>
                <w:sz w:val="24"/>
                <w:szCs w:val="24"/>
              </w:rPr>
              <w:t>плексов ОРУ без предметов, с предметами (мячи,</w:t>
            </w:r>
            <w:r>
              <w:rPr>
                <w:rFonts w:ascii="Times New Roman" w:hAnsi="Times New Roman" w:cs="Times New Roman"/>
                <w:bCs/>
                <w:sz w:val="24"/>
                <w:szCs w:val="24"/>
              </w:rPr>
              <w:t xml:space="preserve"> палки, скакалки и др.). Направ</w:t>
            </w:r>
            <w:r w:rsidRPr="00C260E3">
              <w:rPr>
                <w:rFonts w:ascii="Times New Roman" w:hAnsi="Times New Roman" w:cs="Times New Roman"/>
                <w:bCs/>
                <w:sz w:val="24"/>
                <w:szCs w:val="24"/>
              </w:rPr>
              <w:t>ленность общеразвивающих упражнений; осн</w:t>
            </w:r>
            <w:r>
              <w:rPr>
                <w:rFonts w:ascii="Times New Roman" w:hAnsi="Times New Roman" w:cs="Times New Roman"/>
                <w:bCs/>
                <w:sz w:val="24"/>
                <w:szCs w:val="24"/>
              </w:rPr>
              <w:t>овные положения рук, ног, терми</w:t>
            </w:r>
            <w:r w:rsidRPr="00C260E3">
              <w:rPr>
                <w:rFonts w:ascii="Times New Roman" w:hAnsi="Times New Roman" w:cs="Times New Roman"/>
                <w:bCs/>
                <w:sz w:val="24"/>
                <w:szCs w:val="24"/>
              </w:rPr>
              <w:t>нологию; провести с группой по одному о</w:t>
            </w:r>
            <w:r>
              <w:rPr>
                <w:rFonts w:ascii="Times New Roman" w:hAnsi="Times New Roman" w:cs="Times New Roman"/>
                <w:bCs/>
                <w:sz w:val="24"/>
                <w:szCs w:val="24"/>
              </w:rPr>
              <w:t>бщеразвивающему упражнению, ком</w:t>
            </w:r>
            <w:r w:rsidRPr="00C260E3">
              <w:rPr>
                <w:rFonts w:ascii="Times New Roman" w:hAnsi="Times New Roman" w:cs="Times New Roman"/>
                <w:bCs/>
                <w:sz w:val="24"/>
                <w:szCs w:val="24"/>
              </w:rPr>
              <w:t>плекс ОРУ</w:t>
            </w:r>
          </w:p>
          <w:p w:rsidR="00C260E3" w:rsidRDefault="00C260E3" w:rsidP="0070768E">
            <w:pPr>
              <w:spacing w:after="0" w:line="240" w:lineRule="auto"/>
              <w:jc w:val="both"/>
              <w:rPr>
                <w:rFonts w:ascii="Times New Roman" w:hAnsi="Times New Roman" w:cs="Times New Roman"/>
                <w:bCs/>
                <w:sz w:val="24"/>
                <w:szCs w:val="24"/>
              </w:rPr>
            </w:pPr>
          </w:p>
          <w:p w:rsidR="00C260E3" w:rsidRPr="00C260E3" w:rsidRDefault="00C260E3" w:rsidP="00C260E3">
            <w:pPr>
              <w:spacing w:after="0" w:line="240" w:lineRule="auto"/>
              <w:jc w:val="both"/>
              <w:rPr>
                <w:rFonts w:ascii="Times New Roman" w:hAnsi="Times New Roman" w:cs="Times New Roman"/>
                <w:bCs/>
                <w:sz w:val="24"/>
                <w:szCs w:val="24"/>
              </w:rPr>
            </w:pPr>
            <w:r w:rsidRPr="00C260E3">
              <w:rPr>
                <w:rFonts w:ascii="Times New Roman" w:hAnsi="Times New Roman" w:cs="Times New Roman"/>
                <w:bCs/>
                <w:sz w:val="24"/>
                <w:szCs w:val="24"/>
              </w:rPr>
              <w:t>Практическое занятие № 27. Выполнение комплекса ОРУ</w:t>
            </w:r>
          </w:p>
          <w:p w:rsidR="00C260E3" w:rsidRPr="00C260E3" w:rsidRDefault="00C260E3" w:rsidP="00C260E3">
            <w:pPr>
              <w:spacing w:after="0" w:line="240" w:lineRule="auto"/>
              <w:jc w:val="both"/>
              <w:rPr>
                <w:rFonts w:ascii="Times New Roman" w:hAnsi="Times New Roman" w:cs="Times New Roman"/>
                <w:bCs/>
                <w:sz w:val="24"/>
                <w:szCs w:val="24"/>
              </w:rPr>
            </w:pPr>
          </w:p>
          <w:p w:rsidR="00C260E3" w:rsidRPr="00C260E3" w:rsidRDefault="00C260E3" w:rsidP="00C260E3">
            <w:pPr>
              <w:spacing w:after="0" w:line="240" w:lineRule="auto"/>
              <w:jc w:val="both"/>
              <w:rPr>
                <w:rFonts w:ascii="Times New Roman" w:hAnsi="Times New Roman" w:cs="Times New Roman"/>
                <w:bCs/>
                <w:sz w:val="24"/>
                <w:szCs w:val="24"/>
              </w:rPr>
            </w:pPr>
            <w:r w:rsidRPr="00C260E3">
              <w:rPr>
                <w:rFonts w:ascii="Times New Roman" w:hAnsi="Times New Roman" w:cs="Times New Roman"/>
                <w:bCs/>
                <w:sz w:val="24"/>
                <w:szCs w:val="24"/>
              </w:rPr>
              <w:t>Практическое занятие № 28. Контроль комбинации по акробатике</w:t>
            </w:r>
          </w:p>
          <w:p w:rsidR="00C260E3" w:rsidRPr="00C260E3" w:rsidRDefault="00C260E3" w:rsidP="00C260E3">
            <w:pPr>
              <w:spacing w:after="0" w:line="240" w:lineRule="auto"/>
              <w:jc w:val="both"/>
              <w:rPr>
                <w:rFonts w:ascii="Times New Roman" w:hAnsi="Times New Roman" w:cs="Times New Roman"/>
                <w:bCs/>
                <w:sz w:val="24"/>
                <w:szCs w:val="24"/>
              </w:rPr>
            </w:pPr>
          </w:p>
          <w:p w:rsidR="00C260E3" w:rsidRPr="00C260E3" w:rsidRDefault="00C260E3" w:rsidP="00C260E3">
            <w:pPr>
              <w:spacing w:after="0" w:line="240" w:lineRule="auto"/>
              <w:jc w:val="both"/>
              <w:rPr>
                <w:rFonts w:ascii="Times New Roman" w:hAnsi="Times New Roman" w:cs="Times New Roman"/>
                <w:bCs/>
                <w:sz w:val="24"/>
                <w:szCs w:val="24"/>
              </w:rPr>
            </w:pPr>
            <w:r w:rsidRPr="00C260E3">
              <w:rPr>
                <w:rFonts w:ascii="Times New Roman" w:hAnsi="Times New Roman" w:cs="Times New Roman"/>
                <w:bCs/>
                <w:sz w:val="24"/>
                <w:szCs w:val="24"/>
              </w:rPr>
              <w:t>Практическое занятие № 29. Контроль комбинации на бревне, брусьях</w:t>
            </w:r>
          </w:p>
          <w:p w:rsidR="00C260E3" w:rsidRPr="00C260E3" w:rsidRDefault="00C260E3" w:rsidP="00C260E3">
            <w:pPr>
              <w:spacing w:after="0" w:line="240" w:lineRule="auto"/>
              <w:jc w:val="both"/>
              <w:rPr>
                <w:rFonts w:ascii="Times New Roman" w:hAnsi="Times New Roman" w:cs="Times New Roman"/>
                <w:bCs/>
                <w:sz w:val="24"/>
                <w:szCs w:val="24"/>
              </w:rPr>
            </w:pPr>
          </w:p>
          <w:p w:rsidR="00C260E3" w:rsidRPr="00125774" w:rsidRDefault="00C260E3" w:rsidP="00C260E3">
            <w:pPr>
              <w:spacing w:after="0" w:line="240" w:lineRule="auto"/>
              <w:jc w:val="both"/>
              <w:rPr>
                <w:rFonts w:ascii="Times New Roman" w:hAnsi="Times New Roman" w:cs="Times New Roman"/>
                <w:bCs/>
                <w:sz w:val="24"/>
                <w:szCs w:val="24"/>
              </w:rPr>
            </w:pPr>
            <w:r w:rsidRPr="00C260E3">
              <w:rPr>
                <w:rFonts w:ascii="Times New Roman" w:hAnsi="Times New Roman" w:cs="Times New Roman"/>
                <w:bCs/>
                <w:sz w:val="24"/>
                <w:szCs w:val="24"/>
              </w:rPr>
              <w:t>Практическое занятие № 30. Контроль выполнения упражнений по ритмической гимнастике, гиревому спорту. ППФП</w:t>
            </w:r>
          </w:p>
        </w:tc>
        <w:tc>
          <w:tcPr>
            <w:tcW w:w="351" w:type="pct"/>
            <w:tcBorders>
              <w:top w:val="single" w:sz="4" w:space="0" w:color="auto"/>
              <w:left w:val="single" w:sz="4" w:space="0" w:color="auto"/>
              <w:bottom w:val="single" w:sz="4" w:space="0" w:color="auto"/>
              <w:right w:val="single" w:sz="4" w:space="0" w:color="auto"/>
            </w:tcBorders>
          </w:tcPr>
          <w:p w:rsidR="00C260E3" w:rsidRDefault="00C260E3"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p w:rsidR="00C260E3" w:rsidRDefault="00C260E3"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p w:rsidR="00C260E3" w:rsidRDefault="00C260E3"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p w:rsidR="00C260E3" w:rsidRDefault="00C260E3"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r w:rsidR="00C42B33">
              <w:rPr>
                <w:rFonts w:ascii="Times New Roman" w:hAnsi="Times New Roman" w:cs="Times New Roman"/>
                <w:b/>
                <w:sz w:val="24"/>
                <w:szCs w:val="24"/>
              </w:rPr>
              <w:t>98</w:t>
            </w:r>
          </w:p>
          <w:p w:rsidR="00C260E3" w:rsidRDefault="00C260E3"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p w:rsidR="00C260E3" w:rsidRDefault="00C260E3"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p w:rsidR="00C260E3" w:rsidRDefault="00C260E3"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r w:rsidR="00C42B33">
              <w:rPr>
                <w:rFonts w:ascii="Times New Roman" w:hAnsi="Times New Roman" w:cs="Times New Roman"/>
                <w:b/>
                <w:sz w:val="24"/>
                <w:szCs w:val="24"/>
              </w:rPr>
              <w:t>100</w:t>
            </w:r>
          </w:p>
          <w:p w:rsidR="00C260E3" w:rsidRDefault="00C260E3"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p w:rsidR="00C260E3" w:rsidRDefault="00C260E3"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2-1</w:t>
            </w:r>
            <w:r w:rsidR="00C42B33">
              <w:rPr>
                <w:rFonts w:ascii="Times New Roman" w:hAnsi="Times New Roman" w:cs="Times New Roman"/>
                <w:b/>
                <w:sz w:val="24"/>
                <w:szCs w:val="24"/>
              </w:rPr>
              <w:t>02</w:t>
            </w:r>
          </w:p>
          <w:p w:rsidR="00C260E3" w:rsidRDefault="00C260E3"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p w:rsidR="00C260E3" w:rsidRDefault="00C42B33"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4</w:t>
            </w:r>
            <w:r w:rsidR="00C260E3">
              <w:rPr>
                <w:rFonts w:ascii="Times New Roman" w:hAnsi="Times New Roman" w:cs="Times New Roman"/>
                <w:b/>
                <w:sz w:val="24"/>
                <w:szCs w:val="24"/>
              </w:rPr>
              <w:t>-1</w:t>
            </w:r>
            <w:r>
              <w:rPr>
                <w:rFonts w:ascii="Times New Roman" w:hAnsi="Times New Roman" w:cs="Times New Roman"/>
                <w:b/>
                <w:sz w:val="24"/>
                <w:szCs w:val="24"/>
              </w:rPr>
              <w:t>06</w:t>
            </w:r>
          </w:p>
          <w:p w:rsidR="00C260E3" w:rsidRDefault="00C260E3"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bottom w:val="single" w:sz="4" w:space="0" w:color="auto"/>
              <w:right w:val="single" w:sz="4" w:space="0" w:color="auto"/>
            </w:tcBorders>
            <w:shd w:val="clear" w:color="auto" w:fill="FFFFFF"/>
          </w:tcPr>
          <w:p w:rsidR="00E86863" w:rsidRPr="00E86863" w:rsidRDefault="00E86863"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86863">
              <w:rPr>
                <w:rFonts w:ascii="Times New Roman" w:hAnsi="Times New Roman" w:cs="Times New Roman"/>
                <w:bCs/>
                <w:sz w:val="24"/>
                <w:szCs w:val="24"/>
              </w:rPr>
              <w:t>ОК 04 ОК 08</w:t>
            </w:r>
          </w:p>
          <w:p w:rsidR="00125774" w:rsidRPr="00BA4FB3" w:rsidRDefault="00125774"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C260E3" w:rsidRPr="0070768E" w:rsidTr="00125774">
        <w:trPr>
          <w:trHeight w:val="384"/>
        </w:trPr>
        <w:tc>
          <w:tcPr>
            <w:tcW w:w="849" w:type="pct"/>
            <w:tcBorders>
              <w:top w:val="single" w:sz="4" w:space="0" w:color="auto"/>
              <w:left w:val="single" w:sz="4" w:space="0" w:color="auto"/>
              <w:bottom w:val="single" w:sz="4" w:space="0" w:color="auto"/>
              <w:right w:val="single" w:sz="4" w:space="0" w:color="auto"/>
            </w:tcBorders>
          </w:tcPr>
          <w:p w:rsidR="00C260E3" w:rsidRPr="00125774" w:rsidRDefault="00C260E3" w:rsidP="00125774">
            <w:pPr>
              <w:spacing w:after="0" w:line="240" w:lineRule="auto"/>
              <w:jc w:val="both"/>
              <w:rPr>
                <w:rFonts w:ascii="Times New Roman" w:hAnsi="Times New Roman" w:cs="Times New Roman"/>
                <w:sz w:val="24"/>
                <w:szCs w:val="24"/>
              </w:rPr>
            </w:pPr>
          </w:p>
        </w:tc>
        <w:tc>
          <w:tcPr>
            <w:tcW w:w="2906" w:type="pct"/>
            <w:tcBorders>
              <w:top w:val="single" w:sz="4" w:space="0" w:color="auto"/>
              <w:left w:val="single" w:sz="4" w:space="0" w:color="auto"/>
              <w:right w:val="single" w:sz="4" w:space="0" w:color="auto"/>
            </w:tcBorders>
          </w:tcPr>
          <w:p w:rsidR="00C260E3" w:rsidRPr="00125774" w:rsidRDefault="00C260E3" w:rsidP="0070768E">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Дифференцированный зачет</w:t>
            </w:r>
          </w:p>
        </w:tc>
        <w:tc>
          <w:tcPr>
            <w:tcW w:w="351" w:type="pct"/>
            <w:tcBorders>
              <w:top w:val="single" w:sz="4" w:space="0" w:color="auto"/>
              <w:left w:val="single" w:sz="4" w:space="0" w:color="auto"/>
              <w:right w:val="single" w:sz="4" w:space="0" w:color="auto"/>
            </w:tcBorders>
          </w:tcPr>
          <w:p w:rsidR="00C260E3" w:rsidRDefault="00C260E3" w:rsidP="00C42B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2-1</w:t>
            </w:r>
            <w:r w:rsidR="00C42B33">
              <w:rPr>
                <w:rFonts w:ascii="Times New Roman" w:hAnsi="Times New Roman" w:cs="Times New Roman"/>
                <w:b/>
                <w:sz w:val="24"/>
                <w:szCs w:val="24"/>
              </w:rPr>
              <w:t>08</w:t>
            </w:r>
          </w:p>
        </w:tc>
        <w:tc>
          <w:tcPr>
            <w:tcW w:w="386" w:type="pct"/>
            <w:tcBorders>
              <w:top w:val="single" w:sz="4" w:space="0" w:color="auto"/>
              <w:left w:val="single" w:sz="4" w:space="0" w:color="auto"/>
              <w:right w:val="single" w:sz="4" w:space="0" w:color="auto"/>
            </w:tcBorders>
            <w:shd w:val="clear" w:color="auto" w:fill="FFFFFF"/>
          </w:tcPr>
          <w:p w:rsidR="00C260E3" w:rsidRPr="0070768E" w:rsidRDefault="00C260E3"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right w:val="single" w:sz="4" w:space="0" w:color="auto"/>
            </w:tcBorders>
            <w:shd w:val="clear" w:color="auto" w:fill="FFFFFF"/>
          </w:tcPr>
          <w:p w:rsidR="00C260E3" w:rsidRPr="00BA4FB3" w:rsidRDefault="00C260E3"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rsidR="0070768E" w:rsidRDefault="0070768E" w:rsidP="002A57E4">
      <w:pPr>
        <w:spacing w:after="0"/>
        <w:rPr>
          <w:rFonts w:ascii="Times New Roman" w:hAnsi="Times New Roman" w:cs="Times New Roman"/>
          <w:b/>
          <w:bCs/>
          <w:sz w:val="28"/>
          <w:szCs w:val="28"/>
        </w:rPr>
      </w:pPr>
    </w:p>
    <w:p w:rsidR="0070768E" w:rsidRDefault="0070768E" w:rsidP="002A57E4">
      <w:pPr>
        <w:spacing w:after="0"/>
        <w:rPr>
          <w:rFonts w:ascii="Times New Roman" w:hAnsi="Times New Roman" w:cs="Times New Roman"/>
          <w:b/>
          <w:bCs/>
          <w:sz w:val="28"/>
          <w:szCs w:val="28"/>
        </w:rPr>
      </w:pPr>
    </w:p>
    <w:p w:rsidR="0070768E" w:rsidRDefault="0070768E" w:rsidP="002A57E4">
      <w:pPr>
        <w:spacing w:after="0"/>
        <w:rPr>
          <w:rFonts w:ascii="Times New Roman" w:hAnsi="Times New Roman" w:cs="Times New Roman"/>
          <w:b/>
          <w:bCs/>
          <w:sz w:val="28"/>
          <w:szCs w:val="28"/>
        </w:rPr>
        <w:sectPr w:rsidR="0070768E" w:rsidSect="0070768E">
          <w:pgSz w:w="16838" w:h="11906" w:orient="landscape"/>
          <w:pgMar w:top="1134" w:right="851" w:bottom="851" w:left="851" w:header="709" w:footer="709" w:gutter="0"/>
          <w:cols w:space="720"/>
          <w:docGrid w:linePitch="299"/>
        </w:sectPr>
      </w:pPr>
    </w:p>
    <w:p w:rsidR="0070768E" w:rsidRDefault="0070768E" w:rsidP="001D518A">
      <w:pPr>
        <w:widowControl w:val="0"/>
        <w:tabs>
          <w:tab w:val="left" w:pos="-180"/>
          <w:tab w:val="left" w:pos="0"/>
          <w:tab w:val="left" w:pos="851"/>
          <w:tab w:val="left" w:pos="241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contextualSpacing/>
        <w:jc w:val="center"/>
        <w:rPr>
          <w:rFonts w:ascii="Times New Roman" w:eastAsia="Times New Roman" w:hAnsi="Times New Roman" w:cs="Times New Roman"/>
          <w:b/>
          <w:bCs/>
          <w:caps/>
          <w:sz w:val="24"/>
          <w:szCs w:val="24"/>
        </w:rPr>
      </w:pPr>
    </w:p>
    <w:p w:rsidR="00545E8B" w:rsidRPr="00545E8B" w:rsidRDefault="002450F2" w:rsidP="001D518A">
      <w:pPr>
        <w:widowControl w:val="0"/>
        <w:tabs>
          <w:tab w:val="left" w:pos="-180"/>
          <w:tab w:val="left" w:pos="0"/>
          <w:tab w:val="left" w:pos="851"/>
          <w:tab w:val="left" w:pos="241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contextualSpacing/>
        <w:jc w:val="center"/>
        <w:rPr>
          <w:rFonts w:ascii="Times New Roman" w:eastAsia="Times New Roman" w:hAnsi="Times New Roman" w:cs="Times New Roman"/>
          <w:b/>
          <w:bCs/>
          <w:caps/>
          <w:sz w:val="24"/>
          <w:szCs w:val="24"/>
        </w:rPr>
      </w:pPr>
      <w:r>
        <w:rPr>
          <w:rFonts w:ascii="Times New Roman" w:eastAsia="Times New Roman" w:hAnsi="Times New Roman" w:cs="Times New Roman"/>
          <w:b/>
          <w:bCs/>
          <w:caps/>
          <w:sz w:val="24"/>
          <w:szCs w:val="24"/>
        </w:rPr>
        <w:t>3</w:t>
      </w:r>
      <w:r w:rsidR="00545E8B" w:rsidRPr="00545E8B">
        <w:rPr>
          <w:rFonts w:ascii="Times New Roman" w:eastAsia="Times New Roman" w:hAnsi="Times New Roman" w:cs="Times New Roman"/>
          <w:b/>
          <w:bCs/>
          <w:caps/>
          <w:sz w:val="24"/>
          <w:szCs w:val="24"/>
        </w:rPr>
        <w:t>. условия реализации учебной дисциплины</w:t>
      </w:r>
    </w:p>
    <w:p w:rsidR="00545E8B" w:rsidRPr="00545E8B" w:rsidRDefault="00545E8B" w:rsidP="001D51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rsidR="00545E8B" w:rsidRPr="00545E8B" w:rsidRDefault="00545E8B" w:rsidP="008E6F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b/>
          <w:bCs/>
          <w:sz w:val="24"/>
          <w:szCs w:val="24"/>
        </w:rPr>
      </w:pPr>
      <w:r w:rsidRPr="00545E8B">
        <w:rPr>
          <w:rFonts w:ascii="Times New Roman" w:hAnsi="Times New Roman" w:cs="Times New Roman"/>
          <w:b/>
          <w:bCs/>
          <w:sz w:val="24"/>
          <w:szCs w:val="24"/>
        </w:rPr>
        <w:t>4.1. Требования к минимальному материально-техническому обеспечению</w:t>
      </w:r>
    </w:p>
    <w:p w:rsidR="00545E8B" w:rsidRPr="00545E8B" w:rsidRDefault="00545E8B" w:rsidP="008E6F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51"/>
        <w:jc w:val="both"/>
        <w:rPr>
          <w:rFonts w:ascii="Times New Roman" w:hAnsi="Times New Roman" w:cs="Times New Roman"/>
          <w:bCs/>
          <w:i/>
          <w:sz w:val="24"/>
          <w:szCs w:val="24"/>
        </w:rPr>
      </w:pPr>
      <w:r w:rsidRPr="00545E8B">
        <w:rPr>
          <w:rFonts w:ascii="Times New Roman" w:hAnsi="Times New Roman" w:cs="Times New Roman"/>
          <w:bCs/>
          <w:sz w:val="24"/>
          <w:szCs w:val="24"/>
        </w:rPr>
        <w:t xml:space="preserve">Реализация программы дисциплины требует наличия учебного кабинета: </w:t>
      </w:r>
      <w:r w:rsidR="0052612B">
        <w:rPr>
          <w:rFonts w:ascii="Times New Roman" w:hAnsi="Times New Roman" w:cs="Times New Roman"/>
          <w:bCs/>
          <w:sz w:val="24"/>
          <w:szCs w:val="24"/>
        </w:rPr>
        <w:t>спортивный зал</w:t>
      </w:r>
    </w:p>
    <w:p w:rsidR="00545E8B" w:rsidRPr="00545E8B" w:rsidRDefault="00545E8B" w:rsidP="008E6F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sz w:val="24"/>
          <w:szCs w:val="24"/>
        </w:rPr>
      </w:pPr>
      <w:r w:rsidRPr="00545E8B">
        <w:rPr>
          <w:rFonts w:ascii="Times New Roman" w:hAnsi="Times New Roman" w:cs="Times New Roman"/>
          <w:sz w:val="24"/>
          <w:szCs w:val="24"/>
        </w:rPr>
        <w:t>Реализация программы дисциплины требует наличия спортивного зала (комплекса).</w:t>
      </w:r>
    </w:p>
    <w:p w:rsidR="00545E8B" w:rsidRPr="00545E8B" w:rsidRDefault="00545E8B" w:rsidP="008E6F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b/>
          <w:bCs/>
          <w:sz w:val="24"/>
          <w:szCs w:val="24"/>
        </w:rPr>
      </w:pPr>
      <w:r w:rsidRPr="00545E8B">
        <w:rPr>
          <w:rFonts w:ascii="Times New Roman" w:hAnsi="Times New Roman" w:cs="Times New Roman"/>
          <w:b/>
          <w:bCs/>
          <w:sz w:val="24"/>
          <w:szCs w:val="24"/>
        </w:rPr>
        <w:t xml:space="preserve">  Оборудование спортивного комплекса:</w:t>
      </w:r>
    </w:p>
    <w:p w:rsidR="00545E8B" w:rsidRPr="00545E8B" w:rsidRDefault="00545E8B" w:rsidP="00BE1A79">
      <w:pPr>
        <w:numPr>
          <w:ilvl w:val="0"/>
          <w:numId w:val="1"/>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sz w:val="24"/>
          <w:szCs w:val="24"/>
        </w:rPr>
      </w:pPr>
      <w:r w:rsidRPr="00545E8B">
        <w:rPr>
          <w:rFonts w:ascii="Times New Roman" w:hAnsi="Times New Roman" w:cs="Times New Roman"/>
          <w:sz w:val="24"/>
          <w:szCs w:val="24"/>
        </w:rPr>
        <w:t xml:space="preserve">спортивный зал, обеспечивающий единовременную пропускную способность не менее 50 </w:t>
      </w:r>
      <w:proofErr w:type="gramStart"/>
      <w:r w:rsidRPr="00545E8B">
        <w:rPr>
          <w:rFonts w:ascii="Times New Roman" w:hAnsi="Times New Roman" w:cs="Times New Roman"/>
          <w:sz w:val="24"/>
          <w:szCs w:val="24"/>
        </w:rPr>
        <w:t>чел</w:t>
      </w:r>
      <w:proofErr w:type="gramEnd"/>
      <w:r w:rsidRPr="00545E8B">
        <w:rPr>
          <w:rFonts w:ascii="Times New Roman" w:hAnsi="Times New Roman" w:cs="Times New Roman"/>
          <w:sz w:val="24"/>
          <w:szCs w:val="24"/>
        </w:rPr>
        <w:t xml:space="preserve"> в час;</w:t>
      </w:r>
    </w:p>
    <w:p w:rsidR="00545E8B" w:rsidRPr="00545E8B" w:rsidRDefault="00545E8B" w:rsidP="00BE1A79">
      <w:pPr>
        <w:numPr>
          <w:ilvl w:val="0"/>
          <w:numId w:val="1"/>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sz w:val="24"/>
          <w:szCs w:val="24"/>
        </w:rPr>
      </w:pPr>
      <w:r w:rsidRPr="00545E8B">
        <w:rPr>
          <w:rFonts w:ascii="Times New Roman" w:hAnsi="Times New Roman" w:cs="Times New Roman"/>
          <w:sz w:val="24"/>
          <w:szCs w:val="24"/>
        </w:rPr>
        <w:t>тренажерный зал;</w:t>
      </w:r>
    </w:p>
    <w:p w:rsidR="00545E8B" w:rsidRPr="00545E8B" w:rsidRDefault="00545E8B" w:rsidP="00BE1A79">
      <w:pPr>
        <w:numPr>
          <w:ilvl w:val="0"/>
          <w:numId w:val="1"/>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sz w:val="24"/>
          <w:szCs w:val="24"/>
        </w:rPr>
      </w:pPr>
      <w:r w:rsidRPr="00545E8B">
        <w:rPr>
          <w:rFonts w:ascii="Times New Roman" w:hAnsi="Times New Roman" w:cs="Times New Roman"/>
          <w:sz w:val="24"/>
          <w:szCs w:val="24"/>
        </w:rPr>
        <w:t>спортивный инвентарь.</w:t>
      </w:r>
    </w:p>
    <w:tbl>
      <w:tblPr>
        <w:tblpPr w:leftFromText="180" w:rightFromText="180" w:bottomFromText="200" w:vertAnchor="text" w:horzAnchor="page" w:tblpX="1122" w:tblpY="192"/>
        <w:tblW w:w="10273" w:type="dxa"/>
        <w:tblLayout w:type="fixed"/>
        <w:tblCellMar>
          <w:left w:w="40" w:type="dxa"/>
          <w:right w:w="40" w:type="dxa"/>
        </w:tblCellMar>
        <w:tblLook w:val="04A0" w:firstRow="1" w:lastRow="0" w:firstColumn="1" w:lastColumn="0" w:noHBand="0" w:noVBand="1"/>
      </w:tblPr>
      <w:tblGrid>
        <w:gridCol w:w="7839"/>
        <w:gridCol w:w="2434"/>
      </w:tblGrid>
      <w:tr w:rsidR="00545E8B" w:rsidRPr="00545E8B" w:rsidTr="008E6F25">
        <w:trPr>
          <w:trHeight w:val="272"/>
        </w:trPr>
        <w:tc>
          <w:tcPr>
            <w:tcW w:w="7839" w:type="dxa"/>
            <w:tcBorders>
              <w:top w:val="single" w:sz="6" w:space="0" w:color="auto"/>
              <w:left w:val="single" w:sz="6" w:space="0" w:color="auto"/>
              <w:bottom w:val="single" w:sz="6" w:space="0" w:color="auto"/>
              <w:right w:val="single" w:sz="6" w:space="0" w:color="auto"/>
            </w:tcBorders>
            <w:shd w:val="clear" w:color="auto" w:fill="FFFFFF"/>
          </w:tcPr>
          <w:p w:rsidR="00545E8B" w:rsidRPr="00545E8B" w:rsidRDefault="00545E8B" w:rsidP="00545E8B">
            <w:pPr>
              <w:shd w:val="clear" w:color="auto" w:fill="FFFFFF"/>
              <w:spacing w:line="240" w:lineRule="auto"/>
              <w:jc w:val="center"/>
              <w:rPr>
                <w:rFonts w:ascii="Times New Roman" w:hAnsi="Times New Roman" w:cs="Times New Roman"/>
                <w:b/>
                <w:sz w:val="24"/>
                <w:szCs w:val="24"/>
              </w:rPr>
            </w:pPr>
            <w:r w:rsidRPr="00545E8B">
              <w:rPr>
                <w:rFonts w:ascii="Times New Roman" w:hAnsi="Times New Roman" w:cs="Times New Roman"/>
                <w:b/>
                <w:sz w:val="24"/>
                <w:szCs w:val="24"/>
              </w:rPr>
              <w:t xml:space="preserve">Наименование материальных ценностей </w:t>
            </w:r>
          </w:p>
        </w:tc>
        <w:tc>
          <w:tcPr>
            <w:tcW w:w="2434"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shd w:val="clear" w:color="auto" w:fill="FFFFFF"/>
              <w:spacing w:line="240" w:lineRule="auto"/>
              <w:jc w:val="center"/>
              <w:rPr>
                <w:rFonts w:ascii="Times New Roman" w:hAnsi="Times New Roman" w:cs="Times New Roman"/>
                <w:b/>
                <w:sz w:val="24"/>
                <w:szCs w:val="24"/>
              </w:rPr>
            </w:pPr>
            <w:r w:rsidRPr="00545E8B">
              <w:rPr>
                <w:rFonts w:ascii="Times New Roman" w:hAnsi="Times New Roman" w:cs="Times New Roman"/>
                <w:b/>
                <w:sz w:val="24"/>
                <w:szCs w:val="24"/>
              </w:rPr>
              <w:t>Количество</w:t>
            </w:r>
          </w:p>
        </w:tc>
      </w:tr>
      <w:tr w:rsidR="00545E8B" w:rsidRPr="00545E8B" w:rsidTr="00545E8B">
        <w:trPr>
          <w:trHeight w:val="302"/>
        </w:trPr>
        <w:tc>
          <w:tcPr>
            <w:tcW w:w="7839"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 xml:space="preserve">Мяч волейбольный </w:t>
            </w:r>
            <w:r w:rsidRPr="00545E8B">
              <w:rPr>
                <w:rFonts w:ascii="Times New Roman" w:eastAsia="Times New Roman" w:hAnsi="Times New Roman" w:cs="Times New Roman"/>
                <w:sz w:val="24"/>
                <w:szCs w:val="24"/>
                <w:lang w:val="en-US"/>
              </w:rPr>
              <w:t>«Gala»</w:t>
            </w:r>
          </w:p>
        </w:tc>
        <w:tc>
          <w:tcPr>
            <w:tcW w:w="2434"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2</w:t>
            </w:r>
          </w:p>
        </w:tc>
      </w:tr>
      <w:tr w:rsidR="00545E8B" w:rsidRPr="00545E8B" w:rsidTr="00545E8B">
        <w:trPr>
          <w:trHeight w:val="378"/>
        </w:trPr>
        <w:tc>
          <w:tcPr>
            <w:tcW w:w="7839" w:type="dxa"/>
            <w:tcBorders>
              <w:top w:val="single" w:sz="6" w:space="0" w:color="auto"/>
              <w:left w:val="single" w:sz="4"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 xml:space="preserve">Мяч волейбольный </w:t>
            </w:r>
            <w:r w:rsidRPr="00545E8B">
              <w:rPr>
                <w:rFonts w:ascii="Times New Roman" w:eastAsia="Times New Roman" w:hAnsi="Times New Roman" w:cs="Times New Roman"/>
                <w:sz w:val="24"/>
                <w:szCs w:val="24"/>
                <w:lang w:val="en-US"/>
              </w:rPr>
              <w:t>«Mikasa»</w:t>
            </w:r>
          </w:p>
        </w:tc>
        <w:tc>
          <w:tcPr>
            <w:tcW w:w="2434"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8</w:t>
            </w:r>
          </w:p>
        </w:tc>
      </w:tr>
      <w:tr w:rsidR="00545E8B" w:rsidRPr="00545E8B" w:rsidTr="00545E8B">
        <w:trPr>
          <w:trHeight w:val="270"/>
        </w:trPr>
        <w:tc>
          <w:tcPr>
            <w:tcW w:w="7839"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lang w:val="en-US"/>
              </w:rPr>
            </w:pPr>
            <w:r w:rsidRPr="00545E8B">
              <w:rPr>
                <w:rFonts w:ascii="Times New Roman" w:eastAsia="Times New Roman" w:hAnsi="Times New Roman" w:cs="Times New Roman"/>
                <w:sz w:val="24"/>
                <w:szCs w:val="24"/>
              </w:rPr>
              <w:t xml:space="preserve">Мяч футбольный </w:t>
            </w:r>
            <w:r w:rsidRPr="00545E8B">
              <w:rPr>
                <w:rFonts w:ascii="Times New Roman" w:eastAsia="Times New Roman" w:hAnsi="Times New Roman" w:cs="Times New Roman"/>
                <w:sz w:val="24"/>
                <w:szCs w:val="24"/>
                <w:lang w:val="en-US"/>
              </w:rPr>
              <w:t>«</w:t>
            </w:r>
            <w:proofErr w:type="spellStart"/>
            <w:r w:rsidRPr="00545E8B">
              <w:rPr>
                <w:rFonts w:ascii="Times New Roman" w:eastAsia="Times New Roman" w:hAnsi="Times New Roman" w:cs="Times New Roman"/>
                <w:sz w:val="24"/>
                <w:szCs w:val="24"/>
                <w:lang w:val="en-US"/>
              </w:rPr>
              <w:t>Selekt</w:t>
            </w:r>
            <w:proofErr w:type="spellEnd"/>
            <w:r w:rsidRPr="00545E8B">
              <w:rPr>
                <w:rFonts w:ascii="Times New Roman" w:eastAsia="Times New Roman" w:hAnsi="Times New Roman" w:cs="Times New Roman"/>
                <w:sz w:val="24"/>
                <w:szCs w:val="24"/>
                <w:lang w:val="en-US"/>
              </w:rPr>
              <w:t>»</w:t>
            </w:r>
          </w:p>
        </w:tc>
        <w:tc>
          <w:tcPr>
            <w:tcW w:w="2434"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10</w:t>
            </w:r>
          </w:p>
        </w:tc>
      </w:tr>
      <w:tr w:rsidR="00545E8B" w:rsidRPr="00545E8B" w:rsidTr="00545E8B">
        <w:trPr>
          <w:trHeight w:val="345"/>
        </w:trPr>
        <w:tc>
          <w:tcPr>
            <w:tcW w:w="7839"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Мяч баскетбольный</w:t>
            </w:r>
          </w:p>
        </w:tc>
        <w:tc>
          <w:tcPr>
            <w:tcW w:w="2434" w:type="dxa"/>
            <w:tcBorders>
              <w:top w:val="single" w:sz="6" w:space="0" w:color="auto"/>
              <w:left w:val="single" w:sz="6" w:space="0" w:color="auto"/>
              <w:bottom w:val="single" w:sz="4"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30</w:t>
            </w:r>
          </w:p>
        </w:tc>
      </w:tr>
      <w:tr w:rsidR="00545E8B" w:rsidRPr="00545E8B" w:rsidTr="008E6F25">
        <w:trPr>
          <w:trHeight w:val="258"/>
        </w:trPr>
        <w:tc>
          <w:tcPr>
            <w:tcW w:w="7839"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rPr>
            </w:pPr>
            <w:r w:rsidRPr="00545E8B">
              <w:rPr>
                <w:rFonts w:ascii="Times New Roman" w:eastAsia="Times New Roman" w:hAnsi="Times New Roman" w:cs="Times New Roman"/>
                <w:bCs/>
                <w:sz w:val="24"/>
                <w:szCs w:val="24"/>
              </w:rPr>
              <w:t>Турник навесной на гимнастическую стенку, металлический</w:t>
            </w:r>
          </w:p>
        </w:tc>
        <w:tc>
          <w:tcPr>
            <w:tcW w:w="2434"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5</w:t>
            </w:r>
          </w:p>
        </w:tc>
      </w:tr>
      <w:tr w:rsidR="00545E8B" w:rsidRPr="00545E8B" w:rsidTr="00545E8B">
        <w:trPr>
          <w:trHeight w:val="271"/>
        </w:trPr>
        <w:tc>
          <w:tcPr>
            <w:tcW w:w="7839"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lang w:val="en-US"/>
              </w:rPr>
            </w:pPr>
            <w:r w:rsidRPr="00545E8B">
              <w:rPr>
                <w:rFonts w:ascii="Times New Roman" w:eastAsia="Times New Roman" w:hAnsi="Times New Roman" w:cs="Times New Roman"/>
                <w:sz w:val="24"/>
                <w:szCs w:val="24"/>
              </w:rPr>
              <w:t>Гимнастический мостик</w:t>
            </w:r>
          </w:p>
        </w:tc>
        <w:tc>
          <w:tcPr>
            <w:tcW w:w="2434"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2</w:t>
            </w:r>
          </w:p>
        </w:tc>
      </w:tr>
      <w:tr w:rsidR="00545E8B" w:rsidRPr="00545E8B" w:rsidTr="00545E8B">
        <w:trPr>
          <w:trHeight w:val="347"/>
        </w:trPr>
        <w:tc>
          <w:tcPr>
            <w:tcW w:w="7839"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Лыжи</w:t>
            </w:r>
          </w:p>
        </w:tc>
        <w:tc>
          <w:tcPr>
            <w:tcW w:w="2434"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36</w:t>
            </w:r>
          </w:p>
        </w:tc>
      </w:tr>
      <w:tr w:rsidR="00545E8B" w:rsidRPr="00545E8B" w:rsidTr="00545E8B">
        <w:trPr>
          <w:trHeight w:val="267"/>
        </w:trPr>
        <w:tc>
          <w:tcPr>
            <w:tcW w:w="7839"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Лыжные палки</w:t>
            </w:r>
          </w:p>
        </w:tc>
        <w:tc>
          <w:tcPr>
            <w:tcW w:w="2434"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70</w:t>
            </w:r>
          </w:p>
        </w:tc>
      </w:tr>
      <w:tr w:rsidR="00545E8B" w:rsidRPr="00545E8B" w:rsidTr="00545E8B">
        <w:trPr>
          <w:trHeight w:val="329"/>
        </w:trPr>
        <w:tc>
          <w:tcPr>
            <w:tcW w:w="7839" w:type="dxa"/>
            <w:tcBorders>
              <w:top w:val="single" w:sz="6" w:space="0" w:color="auto"/>
              <w:left w:val="single" w:sz="6" w:space="0" w:color="auto"/>
              <w:bottom w:val="single" w:sz="6" w:space="0" w:color="auto"/>
              <w:right w:val="single" w:sz="4"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rPr>
            </w:pPr>
            <w:proofErr w:type="gramStart"/>
            <w:r w:rsidRPr="00545E8B">
              <w:rPr>
                <w:rFonts w:ascii="Times New Roman" w:eastAsia="Times New Roman" w:hAnsi="Times New Roman" w:cs="Times New Roman"/>
                <w:sz w:val="24"/>
                <w:szCs w:val="24"/>
              </w:rPr>
              <w:t>Сетка  волейбольная</w:t>
            </w:r>
            <w:proofErr w:type="gramEnd"/>
          </w:p>
        </w:tc>
        <w:tc>
          <w:tcPr>
            <w:tcW w:w="2434" w:type="dxa"/>
            <w:tcBorders>
              <w:top w:val="single" w:sz="6" w:space="0" w:color="auto"/>
              <w:left w:val="single" w:sz="4"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1</w:t>
            </w:r>
          </w:p>
        </w:tc>
      </w:tr>
      <w:tr w:rsidR="00545E8B" w:rsidRPr="00545E8B" w:rsidTr="00545E8B">
        <w:trPr>
          <w:trHeight w:val="263"/>
        </w:trPr>
        <w:tc>
          <w:tcPr>
            <w:tcW w:w="7839"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Вратарская форма</w:t>
            </w:r>
          </w:p>
        </w:tc>
        <w:tc>
          <w:tcPr>
            <w:tcW w:w="2434" w:type="dxa"/>
            <w:tcBorders>
              <w:top w:val="single" w:sz="6" w:space="0" w:color="auto"/>
              <w:left w:val="single" w:sz="6" w:space="0" w:color="auto"/>
              <w:bottom w:val="single" w:sz="4"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1</w:t>
            </w:r>
          </w:p>
        </w:tc>
      </w:tr>
      <w:tr w:rsidR="00545E8B" w:rsidRPr="00545E8B" w:rsidTr="00545E8B">
        <w:trPr>
          <w:trHeight w:val="353"/>
        </w:trPr>
        <w:tc>
          <w:tcPr>
            <w:tcW w:w="7839"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Теннисный стол</w:t>
            </w:r>
          </w:p>
        </w:tc>
        <w:tc>
          <w:tcPr>
            <w:tcW w:w="2434" w:type="dxa"/>
            <w:tcBorders>
              <w:top w:val="single" w:sz="6" w:space="0" w:color="auto"/>
              <w:left w:val="single" w:sz="6" w:space="0" w:color="auto"/>
              <w:bottom w:val="single" w:sz="4"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2</w:t>
            </w:r>
          </w:p>
        </w:tc>
      </w:tr>
      <w:tr w:rsidR="00545E8B" w:rsidRPr="00545E8B" w:rsidTr="00545E8B">
        <w:trPr>
          <w:trHeight w:val="259"/>
        </w:trPr>
        <w:tc>
          <w:tcPr>
            <w:tcW w:w="7839"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Гимнастическое бревно напольное</w:t>
            </w:r>
          </w:p>
        </w:tc>
        <w:tc>
          <w:tcPr>
            <w:tcW w:w="2434" w:type="dxa"/>
            <w:tcBorders>
              <w:top w:val="single" w:sz="6" w:space="0" w:color="auto"/>
              <w:left w:val="single" w:sz="6" w:space="0" w:color="auto"/>
              <w:bottom w:val="single" w:sz="4"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1</w:t>
            </w:r>
          </w:p>
        </w:tc>
      </w:tr>
      <w:tr w:rsidR="00545E8B" w:rsidRPr="00545E8B" w:rsidTr="00545E8B">
        <w:trPr>
          <w:trHeight w:val="254"/>
        </w:trPr>
        <w:tc>
          <w:tcPr>
            <w:tcW w:w="7839"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Гимнастический конь</w:t>
            </w:r>
          </w:p>
        </w:tc>
        <w:tc>
          <w:tcPr>
            <w:tcW w:w="2434" w:type="dxa"/>
            <w:tcBorders>
              <w:top w:val="single" w:sz="6" w:space="0" w:color="auto"/>
              <w:left w:val="single" w:sz="6" w:space="0" w:color="auto"/>
              <w:bottom w:val="single" w:sz="4"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1</w:t>
            </w:r>
          </w:p>
        </w:tc>
      </w:tr>
      <w:tr w:rsidR="00545E8B" w:rsidRPr="00545E8B" w:rsidTr="00545E8B">
        <w:trPr>
          <w:trHeight w:val="248"/>
        </w:trPr>
        <w:tc>
          <w:tcPr>
            <w:tcW w:w="7839"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Гимнастический козел</w:t>
            </w:r>
          </w:p>
        </w:tc>
        <w:tc>
          <w:tcPr>
            <w:tcW w:w="2434" w:type="dxa"/>
            <w:tcBorders>
              <w:top w:val="single" w:sz="6" w:space="0" w:color="auto"/>
              <w:left w:val="single" w:sz="6" w:space="0" w:color="auto"/>
              <w:bottom w:val="single" w:sz="4"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1</w:t>
            </w:r>
          </w:p>
        </w:tc>
      </w:tr>
      <w:tr w:rsidR="00545E8B" w:rsidRPr="00545E8B" w:rsidTr="00545E8B">
        <w:trPr>
          <w:trHeight w:val="270"/>
        </w:trPr>
        <w:tc>
          <w:tcPr>
            <w:tcW w:w="7839"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Скакалки</w:t>
            </w:r>
          </w:p>
        </w:tc>
        <w:tc>
          <w:tcPr>
            <w:tcW w:w="2434" w:type="dxa"/>
            <w:tcBorders>
              <w:top w:val="single" w:sz="6" w:space="0" w:color="auto"/>
              <w:left w:val="single" w:sz="6" w:space="0" w:color="auto"/>
              <w:bottom w:val="single" w:sz="4"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10</w:t>
            </w:r>
          </w:p>
        </w:tc>
      </w:tr>
      <w:tr w:rsidR="00545E8B" w:rsidRPr="00545E8B" w:rsidTr="00545E8B">
        <w:trPr>
          <w:trHeight w:val="263"/>
        </w:trPr>
        <w:tc>
          <w:tcPr>
            <w:tcW w:w="7839"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Баскетбольная форма</w:t>
            </w:r>
          </w:p>
        </w:tc>
        <w:tc>
          <w:tcPr>
            <w:tcW w:w="2434"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15</w:t>
            </w:r>
          </w:p>
        </w:tc>
      </w:tr>
      <w:tr w:rsidR="00545E8B" w:rsidRPr="00545E8B" w:rsidTr="00545E8B">
        <w:trPr>
          <w:trHeight w:val="257"/>
        </w:trPr>
        <w:tc>
          <w:tcPr>
            <w:tcW w:w="7839"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Волейбольная форма</w:t>
            </w:r>
          </w:p>
        </w:tc>
        <w:tc>
          <w:tcPr>
            <w:tcW w:w="2434"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15</w:t>
            </w:r>
          </w:p>
        </w:tc>
      </w:tr>
      <w:tr w:rsidR="00545E8B" w:rsidRPr="00545E8B" w:rsidTr="00545E8B">
        <w:trPr>
          <w:trHeight w:val="237"/>
        </w:trPr>
        <w:tc>
          <w:tcPr>
            <w:tcW w:w="7839"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Футбольная форма</w:t>
            </w:r>
          </w:p>
        </w:tc>
        <w:tc>
          <w:tcPr>
            <w:tcW w:w="2434"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15</w:t>
            </w:r>
          </w:p>
        </w:tc>
      </w:tr>
      <w:tr w:rsidR="00545E8B" w:rsidRPr="00545E8B" w:rsidTr="00545E8B">
        <w:trPr>
          <w:trHeight w:val="397"/>
        </w:trPr>
        <w:tc>
          <w:tcPr>
            <w:tcW w:w="7839"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Гимнастические маты</w:t>
            </w:r>
          </w:p>
        </w:tc>
        <w:tc>
          <w:tcPr>
            <w:tcW w:w="2434"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8</w:t>
            </w:r>
          </w:p>
        </w:tc>
      </w:tr>
      <w:tr w:rsidR="00545E8B" w:rsidRPr="00545E8B" w:rsidTr="00545E8B">
        <w:trPr>
          <w:trHeight w:val="391"/>
        </w:trPr>
        <w:tc>
          <w:tcPr>
            <w:tcW w:w="7839"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Ворота мини – футбольные</w:t>
            </w:r>
          </w:p>
        </w:tc>
        <w:tc>
          <w:tcPr>
            <w:tcW w:w="2434"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2</w:t>
            </w:r>
          </w:p>
        </w:tc>
      </w:tr>
      <w:tr w:rsidR="00545E8B" w:rsidRPr="00545E8B" w:rsidTr="00545E8B">
        <w:trPr>
          <w:trHeight w:val="391"/>
        </w:trPr>
        <w:tc>
          <w:tcPr>
            <w:tcW w:w="7839"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Шиты баскетбольные</w:t>
            </w:r>
          </w:p>
        </w:tc>
        <w:tc>
          <w:tcPr>
            <w:tcW w:w="2434"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4</w:t>
            </w:r>
          </w:p>
        </w:tc>
      </w:tr>
      <w:tr w:rsidR="00545E8B" w:rsidRPr="00545E8B" w:rsidTr="008E6F25">
        <w:trPr>
          <w:trHeight w:val="245"/>
        </w:trPr>
        <w:tc>
          <w:tcPr>
            <w:tcW w:w="7839"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Гимнастическая стенка</w:t>
            </w:r>
          </w:p>
        </w:tc>
        <w:tc>
          <w:tcPr>
            <w:tcW w:w="2434"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5</w:t>
            </w:r>
          </w:p>
        </w:tc>
      </w:tr>
      <w:tr w:rsidR="00545E8B" w:rsidRPr="00545E8B" w:rsidTr="008E6F25">
        <w:trPr>
          <w:trHeight w:val="165"/>
        </w:trPr>
        <w:tc>
          <w:tcPr>
            <w:tcW w:w="7839"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 xml:space="preserve">Обруч </w:t>
            </w:r>
          </w:p>
        </w:tc>
        <w:tc>
          <w:tcPr>
            <w:tcW w:w="2434"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20</w:t>
            </w:r>
          </w:p>
        </w:tc>
      </w:tr>
      <w:tr w:rsidR="00545E8B" w:rsidRPr="00545E8B" w:rsidTr="008E6F25">
        <w:trPr>
          <w:trHeight w:val="129"/>
        </w:trPr>
        <w:tc>
          <w:tcPr>
            <w:tcW w:w="7839"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 xml:space="preserve">Секундомер </w:t>
            </w:r>
          </w:p>
        </w:tc>
        <w:tc>
          <w:tcPr>
            <w:tcW w:w="2434"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1</w:t>
            </w:r>
          </w:p>
        </w:tc>
      </w:tr>
      <w:tr w:rsidR="00545E8B" w:rsidRPr="00545E8B" w:rsidTr="00545E8B">
        <w:trPr>
          <w:trHeight w:val="391"/>
        </w:trPr>
        <w:tc>
          <w:tcPr>
            <w:tcW w:w="7839"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 xml:space="preserve">Перекладина для прыжков в высоту </w:t>
            </w:r>
          </w:p>
        </w:tc>
        <w:tc>
          <w:tcPr>
            <w:tcW w:w="2434"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1</w:t>
            </w:r>
          </w:p>
        </w:tc>
      </w:tr>
      <w:tr w:rsidR="00545E8B" w:rsidRPr="00545E8B" w:rsidTr="00545E8B">
        <w:trPr>
          <w:trHeight w:val="391"/>
        </w:trPr>
        <w:tc>
          <w:tcPr>
            <w:tcW w:w="7839"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Стойка для прыжков в высоту</w:t>
            </w:r>
          </w:p>
        </w:tc>
        <w:tc>
          <w:tcPr>
            <w:tcW w:w="2434"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2</w:t>
            </w:r>
          </w:p>
        </w:tc>
      </w:tr>
      <w:tr w:rsidR="00545E8B" w:rsidRPr="00545E8B" w:rsidTr="00545E8B">
        <w:trPr>
          <w:trHeight w:val="391"/>
        </w:trPr>
        <w:tc>
          <w:tcPr>
            <w:tcW w:w="7839"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 xml:space="preserve">Канат </w:t>
            </w:r>
          </w:p>
        </w:tc>
        <w:tc>
          <w:tcPr>
            <w:tcW w:w="2434"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1</w:t>
            </w:r>
          </w:p>
        </w:tc>
      </w:tr>
      <w:tr w:rsidR="00545E8B" w:rsidRPr="00545E8B" w:rsidTr="00545E8B">
        <w:trPr>
          <w:trHeight w:val="391"/>
        </w:trPr>
        <w:tc>
          <w:tcPr>
            <w:tcW w:w="7839"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8E6F25" w:rsidP="00545E8B">
            <w:pPr>
              <w:keepNext/>
              <w:spacing w:after="60" w:line="240" w:lineRule="auto"/>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sidR="00545E8B" w:rsidRPr="00545E8B">
              <w:rPr>
                <w:rFonts w:ascii="Times New Roman" w:eastAsia="Times New Roman" w:hAnsi="Times New Roman" w:cs="Times New Roman"/>
                <w:sz w:val="24"/>
                <w:szCs w:val="24"/>
              </w:rPr>
              <w:t>висток</w:t>
            </w:r>
          </w:p>
        </w:tc>
        <w:tc>
          <w:tcPr>
            <w:tcW w:w="2434"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5</w:t>
            </w:r>
          </w:p>
        </w:tc>
      </w:tr>
    </w:tbl>
    <w:p w:rsidR="00545E8B" w:rsidRPr="00545E8B" w:rsidRDefault="00545E8B" w:rsidP="00545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Cs/>
          <w:sz w:val="24"/>
          <w:szCs w:val="24"/>
        </w:rPr>
      </w:pPr>
    </w:p>
    <w:p w:rsidR="00545E8B" w:rsidRDefault="00545E8B" w:rsidP="00545E8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outlineLvl w:val="0"/>
        <w:rPr>
          <w:rFonts w:ascii="Times New Roman" w:eastAsia="Times New Roman" w:hAnsi="Times New Roman" w:cs="Times New Roman"/>
          <w:b/>
          <w:bCs/>
          <w:kern w:val="28"/>
          <w:sz w:val="24"/>
          <w:szCs w:val="24"/>
          <w:lang w:eastAsia="en-US"/>
        </w:rPr>
      </w:pPr>
    </w:p>
    <w:p w:rsidR="002450F2" w:rsidRDefault="002450F2"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2450F2" w:rsidRDefault="002450F2"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45E8B" w:rsidRPr="00545E8B" w:rsidRDefault="00545E8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r w:rsidRPr="00545E8B">
        <w:rPr>
          <w:rFonts w:ascii="Times New Roman" w:eastAsia="Times New Roman" w:hAnsi="Times New Roman" w:cs="Times New Roman"/>
          <w:b/>
          <w:bCs/>
          <w:kern w:val="28"/>
          <w:sz w:val="24"/>
          <w:szCs w:val="24"/>
          <w:lang w:eastAsia="en-US"/>
        </w:rPr>
        <w:t>Информационное обеспечение обуче</w:t>
      </w:r>
      <w:r w:rsidRPr="00545E8B">
        <w:rPr>
          <w:rFonts w:ascii="Times New Roman" w:eastAsia="Times New Roman" w:hAnsi="Times New Roman" w:cs="Times New Roman"/>
          <w:b/>
          <w:bCs/>
          <w:kern w:val="28"/>
          <w:sz w:val="24"/>
          <w:szCs w:val="24"/>
          <w:lang w:eastAsia="en-US"/>
        </w:rPr>
        <w:lastRenderedPageBreak/>
        <w:t>ния</w:t>
      </w:r>
    </w:p>
    <w:p w:rsidR="0052612B" w:rsidRPr="0052612B" w:rsidRDefault="0052612B" w:rsidP="0052612B">
      <w:pPr>
        <w:shd w:val="clear" w:color="auto" w:fill="FFFFFF"/>
        <w:jc w:val="center"/>
        <w:rPr>
          <w:rFonts w:ascii="Times New Roman" w:hAnsi="Times New Roman" w:cs="Times New Roman"/>
          <w:sz w:val="24"/>
          <w:szCs w:val="24"/>
        </w:rPr>
      </w:pPr>
      <w:r w:rsidRPr="0052612B">
        <w:rPr>
          <w:rFonts w:ascii="Times New Roman" w:hAnsi="Times New Roman" w:cs="Times New Roman"/>
          <w:sz w:val="24"/>
          <w:szCs w:val="24"/>
        </w:rPr>
        <w:t>1.</w:t>
      </w:r>
      <w:r w:rsidRPr="0052612B">
        <w:rPr>
          <w:rFonts w:ascii="Times New Roman" w:hAnsi="Times New Roman" w:cs="Times New Roman"/>
          <w:sz w:val="24"/>
          <w:szCs w:val="24"/>
        </w:rPr>
        <w:tab/>
      </w:r>
      <w:proofErr w:type="spellStart"/>
      <w:r w:rsidRPr="0052612B">
        <w:rPr>
          <w:rFonts w:ascii="Times New Roman" w:hAnsi="Times New Roman" w:cs="Times New Roman"/>
          <w:sz w:val="24"/>
          <w:szCs w:val="24"/>
        </w:rPr>
        <w:t>Бишаева</w:t>
      </w:r>
      <w:proofErr w:type="spellEnd"/>
      <w:r w:rsidRPr="0052612B">
        <w:rPr>
          <w:rFonts w:ascii="Times New Roman" w:hAnsi="Times New Roman" w:cs="Times New Roman"/>
          <w:sz w:val="24"/>
          <w:szCs w:val="24"/>
        </w:rPr>
        <w:t xml:space="preserve"> А. А., </w:t>
      </w:r>
      <w:proofErr w:type="spellStart"/>
      <w:r w:rsidRPr="0052612B">
        <w:rPr>
          <w:rFonts w:ascii="Times New Roman" w:hAnsi="Times New Roman" w:cs="Times New Roman"/>
          <w:sz w:val="24"/>
          <w:szCs w:val="24"/>
        </w:rPr>
        <w:t>Салков</w:t>
      </w:r>
      <w:proofErr w:type="spellEnd"/>
      <w:r w:rsidRPr="0052612B">
        <w:rPr>
          <w:rFonts w:ascii="Times New Roman" w:hAnsi="Times New Roman" w:cs="Times New Roman"/>
          <w:sz w:val="24"/>
          <w:szCs w:val="24"/>
        </w:rPr>
        <w:t xml:space="preserve"> В.В. Физическая культура: учебник для СПО. М.: КНОРУС, 2022. 380 с</w:t>
      </w:r>
    </w:p>
    <w:p w:rsidR="0052612B" w:rsidRPr="0052612B" w:rsidRDefault="0052612B" w:rsidP="0052612B">
      <w:pPr>
        <w:shd w:val="clear" w:color="auto" w:fill="FFFFFF"/>
        <w:jc w:val="center"/>
        <w:rPr>
          <w:rFonts w:ascii="Times New Roman" w:hAnsi="Times New Roman" w:cs="Times New Roman"/>
          <w:sz w:val="24"/>
          <w:szCs w:val="24"/>
        </w:rPr>
      </w:pPr>
      <w:r w:rsidRPr="0052612B">
        <w:rPr>
          <w:rFonts w:ascii="Times New Roman" w:hAnsi="Times New Roman" w:cs="Times New Roman"/>
          <w:sz w:val="24"/>
          <w:szCs w:val="24"/>
        </w:rPr>
        <w:t>2.</w:t>
      </w:r>
      <w:r w:rsidRPr="0052612B">
        <w:rPr>
          <w:rFonts w:ascii="Times New Roman" w:hAnsi="Times New Roman" w:cs="Times New Roman"/>
          <w:sz w:val="24"/>
          <w:szCs w:val="24"/>
        </w:rPr>
        <w:tab/>
        <w:t xml:space="preserve">Технологии </w:t>
      </w:r>
      <w:proofErr w:type="spellStart"/>
      <w:r w:rsidRPr="0052612B">
        <w:rPr>
          <w:rFonts w:ascii="Times New Roman" w:hAnsi="Times New Roman" w:cs="Times New Roman"/>
          <w:sz w:val="24"/>
          <w:szCs w:val="24"/>
        </w:rPr>
        <w:t>физкультурно</w:t>
      </w:r>
      <w:proofErr w:type="spellEnd"/>
      <w:r w:rsidRPr="0052612B">
        <w:rPr>
          <w:rFonts w:ascii="Times New Roman" w:hAnsi="Times New Roman" w:cs="Times New Roman"/>
          <w:sz w:val="24"/>
          <w:szCs w:val="24"/>
        </w:rPr>
        <w:t xml:space="preserve"> – спортивной деятельности в адаптивной физической культуре учебник / авторы составители О. Э. Евсеева, С. П. Евсеев; под редакцией С. П. Евсеева – М.: Советский спорт, 2020. – 388 с. </w:t>
      </w:r>
    </w:p>
    <w:p w:rsidR="0052612B" w:rsidRDefault="0052612B" w:rsidP="0052612B">
      <w:pPr>
        <w:shd w:val="clear" w:color="auto" w:fill="FFFFFF"/>
        <w:jc w:val="center"/>
        <w:rPr>
          <w:rFonts w:ascii="Times New Roman" w:hAnsi="Times New Roman" w:cs="Times New Roman"/>
          <w:sz w:val="24"/>
          <w:szCs w:val="24"/>
        </w:rPr>
      </w:pPr>
      <w:r w:rsidRPr="0052612B">
        <w:rPr>
          <w:rFonts w:ascii="Times New Roman" w:hAnsi="Times New Roman" w:cs="Times New Roman"/>
          <w:sz w:val="24"/>
          <w:szCs w:val="24"/>
        </w:rPr>
        <w:t>3.</w:t>
      </w:r>
      <w:r w:rsidRPr="0052612B">
        <w:rPr>
          <w:rFonts w:ascii="Times New Roman" w:hAnsi="Times New Roman" w:cs="Times New Roman"/>
          <w:sz w:val="24"/>
          <w:szCs w:val="24"/>
        </w:rPr>
        <w:tab/>
        <w:t xml:space="preserve">Физическая культура: учебник для </w:t>
      </w:r>
      <w:proofErr w:type="spellStart"/>
      <w:r w:rsidRPr="0052612B">
        <w:rPr>
          <w:rFonts w:ascii="Times New Roman" w:hAnsi="Times New Roman" w:cs="Times New Roman"/>
          <w:sz w:val="24"/>
          <w:szCs w:val="24"/>
        </w:rPr>
        <w:t>студ</w:t>
      </w:r>
      <w:proofErr w:type="spellEnd"/>
      <w:r w:rsidRPr="0052612B">
        <w:rPr>
          <w:rFonts w:ascii="Times New Roman" w:hAnsi="Times New Roman" w:cs="Times New Roman"/>
          <w:sz w:val="24"/>
          <w:szCs w:val="24"/>
        </w:rPr>
        <w:t xml:space="preserve"> учреждений сред. проф. </w:t>
      </w:r>
      <w:proofErr w:type="gramStart"/>
      <w:r w:rsidRPr="0052612B">
        <w:rPr>
          <w:rFonts w:ascii="Times New Roman" w:hAnsi="Times New Roman" w:cs="Times New Roman"/>
          <w:sz w:val="24"/>
          <w:szCs w:val="24"/>
        </w:rPr>
        <w:t>образования  /</w:t>
      </w:r>
      <w:proofErr w:type="gramEnd"/>
      <w:r w:rsidRPr="0052612B">
        <w:rPr>
          <w:rFonts w:ascii="Times New Roman" w:hAnsi="Times New Roman" w:cs="Times New Roman"/>
          <w:sz w:val="24"/>
          <w:szCs w:val="24"/>
        </w:rPr>
        <w:t xml:space="preserve"> (Н. В. Решетников, Ю. Л. Кислицин,  Р. Л. </w:t>
      </w:r>
      <w:proofErr w:type="spellStart"/>
      <w:r w:rsidRPr="0052612B">
        <w:rPr>
          <w:rFonts w:ascii="Times New Roman" w:hAnsi="Times New Roman" w:cs="Times New Roman"/>
          <w:sz w:val="24"/>
          <w:szCs w:val="24"/>
        </w:rPr>
        <w:t>Палтиевич</w:t>
      </w:r>
      <w:proofErr w:type="spellEnd"/>
      <w:r w:rsidRPr="0052612B">
        <w:rPr>
          <w:rFonts w:ascii="Times New Roman" w:hAnsi="Times New Roman" w:cs="Times New Roman"/>
          <w:sz w:val="24"/>
          <w:szCs w:val="24"/>
        </w:rPr>
        <w:t xml:space="preserve">, Г. И. Погадаев). – 14 издание. </w:t>
      </w:r>
      <w:proofErr w:type="spellStart"/>
      <w:r w:rsidRPr="0052612B">
        <w:rPr>
          <w:rFonts w:ascii="Times New Roman" w:hAnsi="Times New Roman" w:cs="Times New Roman"/>
          <w:sz w:val="24"/>
          <w:szCs w:val="24"/>
        </w:rPr>
        <w:t>испр</w:t>
      </w:r>
      <w:proofErr w:type="spellEnd"/>
      <w:r w:rsidRPr="0052612B">
        <w:rPr>
          <w:rFonts w:ascii="Times New Roman" w:hAnsi="Times New Roman" w:cs="Times New Roman"/>
          <w:sz w:val="24"/>
          <w:szCs w:val="24"/>
        </w:rPr>
        <w:t xml:space="preserve"> – М.: Издательский центр «Академия», 2020. – 176с </w:t>
      </w:r>
    </w:p>
    <w:p w:rsidR="00545E8B" w:rsidRPr="00545E8B" w:rsidRDefault="00545E8B" w:rsidP="00545E8B">
      <w:pPr>
        <w:shd w:val="clear" w:color="auto" w:fill="FFFFFF"/>
        <w:jc w:val="center"/>
        <w:rPr>
          <w:rFonts w:ascii="Times New Roman" w:hAnsi="Times New Roman" w:cs="Times New Roman"/>
          <w:b/>
          <w:bCs/>
          <w:color w:val="000000"/>
          <w:sz w:val="24"/>
          <w:szCs w:val="24"/>
        </w:rPr>
      </w:pPr>
      <w:r w:rsidRPr="00545E8B">
        <w:rPr>
          <w:rFonts w:ascii="Times New Roman" w:hAnsi="Times New Roman" w:cs="Times New Roman"/>
          <w:b/>
          <w:bCs/>
          <w:color w:val="000000"/>
          <w:sz w:val="24"/>
          <w:szCs w:val="24"/>
        </w:rPr>
        <w:t>Интернет-ресурсы:</w:t>
      </w:r>
    </w:p>
    <w:p w:rsidR="0052612B" w:rsidRPr="0052612B" w:rsidRDefault="0052612B" w:rsidP="0052612B">
      <w:pPr>
        <w:spacing w:after="0" w:line="240" w:lineRule="auto"/>
        <w:ind w:right="283"/>
        <w:jc w:val="both"/>
        <w:rPr>
          <w:rFonts w:ascii="Times New Roman" w:eastAsia="Times New Roman" w:hAnsi="Times New Roman" w:cs="Times New Roman"/>
          <w:sz w:val="24"/>
          <w:szCs w:val="24"/>
        </w:rPr>
      </w:pPr>
      <w:r w:rsidRPr="0052612B">
        <w:rPr>
          <w:rFonts w:ascii="Times New Roman" w:eastAsia="Times New Roman" w:hAnsi="Times New Roman" w:cs="Times New Roman"/>
          <w:sz w:val="24"/>
          <w:szCs w:val="24"/>
        </w:rPr>
        <w:t>Интернет-ресурсы:</w:t>
      </w:r>
    </w:p>
    <w:p w:rsidR="0052612B" w:rsidRPr="0052612B" w:rsidRDefault="0052612B" w:rsidP="0052612B">
      <w:pPr>
        <w:spacing w:after="0" w:line="240" w:lineRule="auto"/>
        <w:ind w:right="283"/>
        <w:jc w:val="both"/>
        <w:rPr>
          <w:rFonts w:ascii="Times New Roman" w:eastAsia="Times New Roman" w:hAnsi="Times New Roman" w:cs="Times New Roman"/>
          <w:sz w:val="24"/>
          <w:szCs w:val="24"/>
        </w:rPr>
      </w:pPr>
      <w:r w:rsidRPr="0052612B">
        <w:rPr>
          <w:rFonts w:ascii="Times New Roman" w:eastAsia="Times New Roman" w:hAnsi="Times New Roman" w:cs="Times New Roman"/>
          <w:sz w:val="24"/>
          <w:szCs w:val="24"/>
          <w:lang w:val="en-US"/>
        </w:rPr>
        <w:t>http</w:t>
      </w:r>
      <w:r w:rsidRPr="0052612B">
        <w:rPr>
          <w:rFonts w:ascii="Times New Roman" w:eastAsia="Times New Roman" w:hAnsi="Times New Roman" w:cs="Times New Roman"/>
          <w:sz w:val="24"/>
          <w:szCs w:val="24"/>
        </w:rPr>
        <w:t>://</w:t>
      </w:r>
      <w:proofErr w:type="spellStart"/>
      <w:r w:rsidRPr="0052612B">
        <w:rPr>
          <w:rFonts w:ascii="Times New Roman" w:eastAsia="Times New Roman" w:hAnsi="Times New Roman" w:cs="Times New Roman"/>
          <w:sz w:val="24"/>
          <w:szCs w:val="24"/>
          <w:lang w:val="en-US"/>
        </w:rPr>
        <w:t>spo</w:t>
      </w:r>
      <w:proofErr w:type="spellEnd"/>
      <w:r w:rsidRPr="0052612B">
        <w:rPr>
          <w:rFonts w:ascii="Times New Roman" w:eastAsia="Times New Roman" w:hAnsi="Times New Roman" w:cs="Times New Roman"/>
          <w:sz w:val="24"/>
          <w:szCs w:val="24"/>
        </w:rPr>
        <w:t>.1</w:t>
      </w:r>
      <w:proofErr w:type="spellStart"/>
      <w:r w:rsidRPr="0052612B">
        <w:rPr>
          <w:rFonts w:ascii="Times New Roman" w:eastAsia="Times New Roman" w:hAnsi="Times New Roman" w:cs="Times New Roman"/>
          <w:sz w:val="24"/>
          <w:szCs w:val="24"/>
          <w:lang w:val="en-US"/>
        </w:rPr>
        <w:t>september</w:t>
      </w:r>
      <w:proofErr w:type="spellEnd"/>
      <w:r w:rsidRPr="0052612B">
        <w:rPr>
          <w:rFonts w:ascii="Times New Roman" w:eastAsia="Times New Roman" w:hAnsi="Times New Roman" w:cs="Times New Roman"/>
          <w:sz w:val="24"/>
          <w:szCs w:val="24"/>
        </w:rPr>
        <w:t>.</w:t>
      </w:r>
      <w:proofErr w:type="spellStart"/>
      <w:r w:rsidRPr="0052612B">
        <w:rPr>
          <w:rFonts w:ascii="Times New Roman" w:eastAsia="Times New Roman" w:hAnsi="Times New Roman" w:cs="Times New Roman"/>
          <w:sz w:val="24"/>
          <w:szCs w:val="24"/>
          <w:lang w:val="en-US"/>
        </w:rPr>
        <w:t>ru</w:t>
      </w:r>
      <w:proofErr w:type="spellEnd"/>
      <w:r w:rsidRPr="0052612B">
        <w:rPr>
          <w:rFonts w:ascii="Times New Roman" w:eastAsia="Times New Roman" w:hAnsi="Times New Roman" w:cs="Times New Roman"/>
          <w:sz w:val="24"/>
          <w:szCs w:val="24"/>
        </w:rPr>
        <w:t xml:space="preserve">/ - </w:t>
      </w:r>
      <w:proofErr w:type="gramStart"/>
      <w:r w:rsidRPr="0052612B">
        <w:rPr>
          <w:rFonts w:ascii="Times New Roman" w:eastAsia="Times New Roman" w:hAnsi="Times New Roman" w:cs="Times New Roman"/>
          <w:sz w:val="24"/>
          <w:szCs w:val="24"/>
        </w:rPr>
        <w:t>газета  "</w:t>
      </w:r>
      <w:proofErr w:type="gramEnd"/>
      <w:r w:rsidRPr="0052612B">
        <w:rPr>
          <w:rFonts w:ascii="Times New Roman" w:eastAsia="Times New Roman" w:hAnsi="Times New Roman" w:cs="Times New Roman"/>
          <w:sz w:val="24"/>
          <w:szCs w:val="24"/>
        </w:rPr>
        <w:t>Спорт  в  школе"</w:t>
      </w:r>
    </w:p>
    <w:p w:rsidR="0052612B" w:rsidRPr="0052612B" w:rsidRDefault="0052612B" w:rsidP="0052612B">
      <w:pPr>
        <w:spacing w:after="0" w:line="240" w:lineRule="auto"/>
        <w:ind w:right="283"/>
        <w:jc w:val="both"/>
        <w:rPr>
          <w:rFonts w:ascii="Times New Roman" w:eastAsia="Times New Roman" w:hAnsi="Times New Roman" w:cs="Times New Roman"/>
          <w:sz w:val="24"/>
          <w:szCs w:val="24"/>
        </w:rPr>
      </w:pPr>
      <w:proofErr w:type="gramStart"/>
      <w:r w:rsidRPr="0052612B">
        <w:rPr>
          <w:rFonts w:ascii="Times New Roman" w:eastAsia="Times New Roman" w:hAnsi="Times New Roman" w:cs="Times New Roman"/>
          <w:sz w:val="24"/>
          <w:szCs w:val="24"/>
          <w:lang w:val="en-US"/>
        </w:rPr>
        <w:t>http</w:t>
      </w:r>
      <w:r w:rsidRPr="0052612B">
        <w:rPr>
          <w:rFonts w:ascii="Times New Roman" w:eastAsia="Times New Roman" w:hAnsi="Times New Roman" w:cs="Times New Roman"/>
          <w:sz w:val="24"/>
          <w:szCs w:val="24"/>
        </w:rPr>
        <w:t>://</w:t>
      </w:r>
      <w:proofErr w:type="spellStart"/>
      <w:r w:rsidRPr="0052612B">
        <w:rPr>
          <w:rFonts w:ascii="Times New Roman" w:eastAsia="Times New Roman" w:hAnsi="Times New Roman" w:cs="Times New Roman"/>
          <w:sz w:val="24"/>
          <w:szCs w:val="24"/>
          <w:lang w:val="en-US"/>
        </w:rPr>
        <w:t>kzg</w:t>
      </w:r>
      <w:proofErr w:type="spellEnd"/>
      <w:r w:rsidRPr="0052612B">
        <w:rPr>
          <w:rFonts w:ascii="Times New Roman" w:eastAsia="Times New Roman" w:hAnsi="Times New Roman" w:cs="Times New Roman"/>
          <w:sz w:val="24"/>
          <w:szCs w:val="24"/>
        </w:rPr>
        <w:t>.</w:t>
      </w:r>
      <w:proofErr w:type="spellStart"/>
      <w:r w:rsidRPr="0052612B">
        <w:rPr>
          <w:rFonts w:ascii="Times New Roman" w:eastAsia="Times New Roman" w:hAnsi="Times New Roman" w:cs="Times New Roman"/>
          <w:sz w:val="24"/>
          <w:szCs w:val="24"/>
          <w:lang w:val="en-US"/>
        </w:rPr>
        <w:t>narod</w:t>
      </w:r>
      <w:proofErr w:type="spellEnd"/>
      <w:r w:rsidRPr="0052612B">
        <w:rPr>
          <w:rFonts w:ascii="Times New Roman" w:eastAsia="Times New Roman" w:hAnsi="Times New Roman" w:cs="Times New Roman"/>
          <w:sz w:val="24"/>
          <w:szCs w:val="24"/>
        </w:rPr>
        <w:t>.</w:t>
      </w:r>
      <w:proofErr w:type="spellStart"/>
      <w:r w:rsidRPr="0052612B">
        <w:rPr>
          <w:rFonts w:ascii="Times New Roman" w:eastAsia="Times New Roman" w:hAnsi="Times New Roman" w:cs="Times New Roman"/>
          <w:sz w:val="24"/>
          <w:szCs w:val="24"/>
          <w:lang w:val="en-US"/>
        </w:rPr>
        <w:t>ru</w:t>
      </w:r>
      <w:proofErr w:type="spellEnd"/>
      <w:r w:rsidRPr="0052612B">
        <w:rPr>
          <w:rFonts w:ascii="Times New Roman" w:eastAsia="Times New Roman" w:hAnsi="Times New Roman" w:cs="Times New Roman"/>
          <w:sz w:val="24"/>
          <w:szCs w:val="24"/>
        </w:rPr>
        <w:t>/  -</w:t>
      </w:r>
      <w:proofErr w:type="gramEnd"/>
      <w:r w:rsidRPr="0052612B">
        <w:rPr>
          <w:rFonts w:ascii="Times New Roman" w:eastAsia="Times New Roman" w:hAnsi="Times New Roman" w:cs="Times New Roman"/>
          <w:sz w:val="24"/>
          <w:szCs w:val="24"/>
        </w:rPr>
        <w:t xml:space="preserve"> Журнал «Культура  здоровой  жизни»</w:t>
      </w:r>
    </w:p>
    <w:p w:rsidR="0052612B" w:rsidRPr="0052612B" w:rsidRDefault="0052612B" w:rsidP="0052612B">
      <w:pPr>
        <w:spacing w:after="0" w:line="240" w:lineRule="auto"/>
        <w:ind w:right="283"/>
        <w:jc w:val="both"/>
        <w:rPr>
          <w:rFonts w:ascii="Times New Roman" w:eastAsia="Times New Roman" w:hAnsi="Times New Roman" w:cs="Times New Roman"/>
          <w:sz w:val="24"/>
          <w:szCs w:val="24"/>
        </w:rPr>
      </w:pPr>
      <w:r w:rsidRPr="0052612B">
        <w:rPr>
          <w:rFonts w:ascii="Times New Roman" w:eastAsia="Times New Roman" w:hAnsi="Times New Roman" w:cs="Times New Roman"/>
          <w:sz w:val="24"/>
          <w:szCs w:val="24"/>
          <w:lang w:val="en-US"/>
        </w:rPr>
        <w:t>http</w:t>
      </w:r>
      <w:r w:rsidRPr="0052612B">
        <w:rPr>
          <w:rFonts w:ascii="Times New Roman" w:eastAsia="Times New Roman" w:hAnsi="Times New Roman" w:cs="Times New Roman"/>
          <w:sz w:val="24"/>
          <w:szCs w:val="24"/>
        </w:rPr>
        <w:t>://</w:t>
      </w:r>
      <w:proofErr w:type="spellStart"/>
      <w:r w:rsidRPr="0052612B">
        <w:rPr>
          <w:rFonts w:ascii="Times New Roman" w:eastAsia="Times New Roman" w:hAnsi="Times New Roman" w:cs="Times New Roman"/>
          <w:sz w:val="24"/>
          <w:szCs w:val="24"/>
          <w:lang w:val="en-US"/>
        </w:rPr>
        <w:t>zdd</w:t>
      </w:r>
      <w:proofErr w:type="spellEnd"/>
      <w:r w:rsidRPr="0052612B">
        <w:rPr>
          <w:rFonts w:ascii="Times New Roman" w:eastAsia="Times New Roman" w:hAnsi="Times New Roman" w:cs="Times New Roman"/>
          <w:sz w:val="24"/>
          <w:szCs w:val="24"/>
        </w:rPr>
        <w:t>.1</w:t>
      </w:r>
      <w:proofErr w:type="spellStart"/>
      <w:r w:rsidRPr="0052612B">
        <w:rPr>
          <w:rFonts w:ascii="Times New Roman" w:eastAsia="Times New Roman" w:hAnsi="Times New Roman" w:cs="Times New Roman"/>
          <w:sz w:val="24"/>
          <w:szCs w:val="24"/>
          <w:lang w:val="en-US"/>
        </w:rPr>
        <w:t>september</w:t>
      </w:r>
      <w:proofErr w:type="spellEnd"/>
      <w:r w:rsidRPr="0052612B">
        <w:rPr>
          <w:rFonts w:ascii="Times New Roman" w:eastAsia="Times New Roman" w:hAnsi="Times New Roman" w:cs="Times New Roman"/>
          <w:sz w:val="24"/>
          <w:szCs w:val="24"/>
        </w:rPr>
        <w:t>.</w:t>
      </w:r>
      <w:proofErr w:type="spellStart"/>
      <w:r w:rsidRPr="0052612B">
        <w:rPr>
          <w:rFonts w:ascii="Times New Roman" w:eastAsia="Times New Roman" w:hAnsi="Times New Roman" w:cs="Times New Roman"/>
          <w:sz w:val="24"/>
          <w:szCs w:val="24"/>
          <w:lang w:val="en-US"/>
        </w:rPr>
        <w:t>ru</w:t>
      </w:r>
      <w:proofErr w:type="spellEnd"/>
      <w:r w:rsidRPr="0052612B">
        <w:rPr>
          <w:rFonts w:ascii="Times New Roman" w:eastAsia="Times New Roman" w:hAnsi="Times New Roman" w:cs="Times New Roman"/>
          <w:sz w:val="24"/>
          <w:szCs w:val="24"/>
        </w:rPr>
        <w:t xml:space="preserve">/ - </w:t>
      </w:r>
      <w:proofErr w:type="gramStart"/>
      <w:r w:rsidRPr="0052612B">
        <w:rPr>
          <w:rFonts w:ascii="Times New Roman" w:eastAsia="Times New Roman" w:hAnsi="Times New Roman" w:cs="Times New Roman"/>
          <w:sz w:val="24"/>
          <w:szCs w:val="24"/>
        </w:rPr>
        <w:t>газета  "</w:t>
      </w:r>
      <w:proofErr w:type="gramEnd"/>
      <w:r w:rsidRPr="0052612B">
        <w:rPr>
          <w:rFonts w:ascii="Times New Roman" w:eastAsia="Times New Roman" w:hAnsi="Times New Roman" w:cs="Times New Roman"/>
          <w:sz w:val="24"/>
          <w:szCs w:val="24"/>
        </w:rPr>
        <w:t>Здоровье  детей"</w:t>
      </w:r>
    </w:p>
    <w:p w:rsidR="0052612B" w:rsidRPr="0052612B" w:rsidRDefault="0052612B" w:rsidP="0052612B">
      <w:pPr>
        <w:spacing w:after="0" w:line="240" w:lineRule="auto"/>
        <w:ind w:right="283"/>
        <w:jc w:val="both"/>
        <w:rPr>
          <w:rFonts w:ascii="Times New Roman" w:eastAsia="Times New Roman" w:hAnsi="Times New Roman" w:cs="Times New Roman"/>
          <w:sz w:val="24"/>
          <w:szCs w:val="24"/>
        </w:rPr>
      </w:pPr>
      <w:r w:rsidRPr="0052612B">
        <w:rPr>
          <w:rFonts w:ascii="Times New Roman" w:eastAsia="Times New Roman" w:hAnsi="Times New Roman" w:cs="Times New Roman"/>
          <w:sz w:val="24"/>
          <w:szCs w:val="24"/>
          <w:lang w:val="en-US"/>
        </w:rPr>
        <w:t>www</w:t>
      </w:r>
      <w:r w:rsidRPr="0052612B">
        <w:rPr>
          <w:rFonts w:ascii="Times New Roman" w:eastAsia="Times New Roman" w:hAnsi="Times New Roman" w:cs="Times New Roman"/>
          <w:sz w:val="24"/>
          <w:szCs w:val="24"/>
        </w:rPr>
        <w:t>.</w:t>
      </w:r>
      <w:proofErr w:type="spellStart"/>
      <w:r w:rsidRPr="0052612B">
        <w:rPr>
          <w:rFonts w:ascii="Times New Roman" w:eastAsia="Times New Roman" w:hAnsi="Times New Roman" w:cs="Times New Roman"/>
          <w:sz w:val="24"/>
          <w:szCs w:val="24"/>
          <w:lang w:val="en-US"/>
        </w:rPr>
        <w:t>minstm</w:t>
      </w:r>
      <w:proofErr w:type="spellEnd"/>
      <w:r w:rsidRPr="0052612B">
        <w:rPr>
          <w:rFonts w:ascii="Times New Roman" w:eastAsia="Times New Roman" w:hAnsi="Times New Roman" w:cs="Times New Roman"/>
          <w:sz w:val="24"/>
          <w:szCs w:val="24"/>
        </w:rPr>
        <w:t>.</w:t>
      </w:r>
      <w:r w:rsidRPr="0052612B">
        <w:rPr>
          <w:rFonts w:ascii="Times New Roman" w:eastAsia="Times New Roman" w:hAnsi="Times New Roman" w:cs="Times New Roman"/>
          <w:sz w:val="24"/>
          <w:szCs w:val="24"/>
          <w:lang w:val="en-US"/>
        </w:rPr>
        <w:t>gov</w:t>
      </w:r>
      <w:r w:rsidRPr="0052612B">
        <w:rPr>
          <w:rFonts w:ascii="Times New Roman" w:eastAsia="Times New Roman" w:hAnsi="Times New Roman" w:cs="Times New Roman"/>
          <w:sz w:val="24"/>
          <w:szCs w:val="24"/>
        </w:rPr>
        <w:t>.</w:t>
      </w:r>
      <w:proofErr w:type="spellStart"/>
      <w:r w:rsidRPr="0052612B">
        <w:rPr>
          <w:rFonts w:ascii="Times New Roman" w:eastAsia="Times New Roman" w:hAnsi="Times New Roman" w:cs="Times New Roman"/>
          <w:sz w:val="24"/>
          <w:szCs w:val="24"/>
          <w:lang w:val="en-US"/>
        </w:rPr>
        <w:t>ru</w:t>
      </w:r>
      <w:proofErr w:type="spellEnd"/>
      <w:r w:rsidRPr="0052612B">
        <w:rPr>
          <w:rFonts w:ascii="Times New Roman" w:eastAsia="Times New Roman" w:hAnsi="Times New Roman" w:cs="Times New Roman"/>
          <w:sz w:val="24"/>
          <w:szCs w:val="24"/>
        </w:rPr>
        <w:t xml:space="preserve"> (Официальный сайт Министерства спорта Российской Федерации).</w:t>
      </w:r>
    </w:p>
    <w:p w:rsidR="0052612B" w:rsidRPr="0052612B" w:rsidRDefault="0052612B" w:rsidP="0052612B">
      <w:pPr>
        <w:spacing w:after="0" w:line="240" w:lineRule="auto"/>
        <w:ind w:right="283"/>
        <w:jc w:val="both"/>
        <w:rPr>
          <w:rFonts w:ascii="Times New Roman" w:eastAsia="Times New Roman" w:hAnsi="Times New Roman" w:cs="Times New Roman"/>
          <w:sz w:val="24"/>
          <w:szCs w:val="24"/>
        </w:rPr>
      </w:pPr>
      <w:r w:rsidRPr="0052612B">
        <w:rPr>
          <w:rFonts w:ascii="Times New Roman" w:eastAsia="Times New Roman" w:hAnsi="Times New Roman" w:cs="Times New Roman"/>
          <w:sz w:val="24"/>
          <w:szCs w:val="24"/>
        </w:rPr>
        <w:t xml:space="preserve"> </w:t>
      </w:r>
      <w:r w:rsidRPr="0052612B">
        <w:rPr>
          <w:rFonts w:ascii="Times New Roman" w:eastAsia="Times New Roman" w:hAnsi="Times New Roman" w:cs="Times New Roman"/>
          <w:sz w:val="24"/>
          <w:szCs w:val="24"/>
          <w:lang w:val="en-US"/>
        </w:rPr>
        <w:t>www</w:t>
      </w:r>
      <w:r w:rsidRPr="0052612B">
        <w:rPr>
          <w:rFonts w:ascii="Times New Roman" w:eastAsia="Times New Roman" w:hAnsi="Times New Roman" w:cs="Times New Roman"/>
          <w:sz w:val="24"/>
          <w:szCs w:val="24"/>
        </w:rPr>
        <w:t>.</w:t>
      </w:r>
      <w:proofErr w:type="spellStart"/>
      <w:r w:rsidRPr="0052612B">
        <w:rPr>
          <w:rFonts w:ascii="Times New Roman" w:eastAsia="Times New Roman" w:hAnsi="Times New Roman" w:cs="Times New Roman"/>
          <w:sz w:val="24"/>
          <w:szCs w:val="24"/>
          <w:lang w:val="en-US"/>
        </w:rPr>
        <w:t>edu</w:t>
      </w:r>
      <w:proofErr w:type="spellEnd"/>
      <w:r w:rsidRPr="0052612B">
        <w:rPr>
          <w:rFonts w:ascii="Times New Roman" w:eastAsia="Times New Roman" w:hAnsi="Times New Roman" w:cs="Times New Roman"/>
          <w:sz w:val="24"/>
          <w:szCs w:val="24"/>
        </w:rPr>
        <w:t>.</w:t>
      </w:r>
      <w:proofErr w:type="spellStart"/>
      <w:r w:rsidRPr="0052612B">
        <w:rPr>
          <w:rFonts w:ascii="Times New Roman" w:eastAsia="Times New Roman" w:hAnsi="Times New Roman" w:cs="Times New Roman"/>
          <w:sz w:val="24"/>
          <w:szCs w:val="24"/>
          <w:lang w:val="en-US"/>
        </w:rPr>
        <w:t>ru</w:t>
      </w:r>
      <w:proofErr w:type="spellEnd"/>
      <w:r w:rsidRPr="0052612B">
        <w:rPr>
          <w:rFonts w:ascii="Times New Roman" w:eastAsia="Times New Roman" w:hAnsi="Times New Roman" w:cs="Times New Roman"/>
          <w:sz w:val="24"/>
          <w:szCs w:val="24"/>
        </w:rPr>
        <w:t xml:space="preserve"> (Федеральный портал «Российское образование»).</w:t>
      </w:r>
    </w:p>
    <w:p w:rsidR="0052612B" w:rsidRPr="0052612B" w:rsidRDefault="0052612B" w:rsidP="0052612B">
      <w:pPr>
        <w:spacing w:after="0" w:line="240" w:lineRule="auto"/>
        <w:ind w:right="283"/>
        <w:jc w:val="both"/>
        <w:rPr>
          <w:rFonts w:ascii="Times New Roman" w:eastAsia="Times New Roman" w:hAnsi="Times New Roman" w:cs="Times New Roman"/>
          <w:sz w:val="24"/>
          <w:szCs w:val="24"/>
        </w:rPr>
      </w:pPr>
      <w:r w:rsidRPr="0052612B">
        <w:rPr>
          <w:rFonts w:ascii="Times New Roman" w:eastAsia="Times New Roman" w:hAnsi="Times New Roman" w:cs="Times New Roman"/>
          <w:sz w:val="24"/>
          <w:szCs w:val="24"/>
          <w:lang w:val="en-US"/>
        </w:rPr>
        <w:t>www</w:t>
      </w:r>
      <w:r w:rsidRPr="0052612B">
        <w:rPr>
          <w:rFonts w:ascii="Times New Roman" w:eastAsia="Times New Roman" w:hAnsi="Times New Roman" w:cs="Times New Roman"/>
          <w:sz w:val="24"/>
          <w:szCs w:val="24"/>
        </w:rPr>
        <w:t>.</w:t>
      </w:r>
      <w:proofErr w:type="spellStart"/>
      <w:r w:rsidRPr="0052612B">
        <w:rPr>
          <w:rFonts w:ascii="Times New Roman" w:eastAsia="Times New Roman" w:hAnsi="Times New Roman" w:cs="Times New Roman"/>
          <w:sz w:val="24"/>
          <w:szCs w:val="24"/>
          <w:lang w:val="en-US"/>
        </w:rPr>
        <w:t>olympic</w:t>
      </w:r>
      <w:proofErr w:type="spellEnd"/>
      <w:r w:rsidRPr="0052612B">
        <w:rPr>
          <w:rFonts w:ascii="Times New Roman" w:eastAsia="Times New Roman" w:hAnsi="Times New Roman" w:cs="Times New Roman"/>
          <w:sz w:val="24"/>
          <w:szCs w:val="24"/>
        </w:rPr>
        <w:t>.</w:t>
      </w:r>
      <w:proofErr w:type="spellStart"/>
      <w:r w:rsidRPr="0052612B">
        <w:rPr>
          <w:rFonts w:ascii="Times New Roman" w:eastAsia="Times New Roman" w:hAnsi="Times New Roman" w:cs="Times New Roman"/>
          <w:sz w:val="24"/>
          <w:szCs w:val="24"/>
          <w:lang w:val="en-US"/>
        </w:rPr>
        <w:t>ru</w:t>
      </w:r>
      <w:proofErr w:type="spellEnd"/>
      <w:r w:rsidRPr="0052612B">
        <w:rPr>
          <w:rFonts w:ascii="Times New Roman" w:eastAsia="Times New Roman" w:hAnsi="Times New Roman" w:cs="Times New Roman"/>
          <w:sz w:val="24"/>
          <w:szCs w:val="24"/>
        </w:rPr>
        <w:t xml:space="preserve"> (Официальный сайт Олимпийского комитета России).</w:t>
      </w:r>
    </w:p>
    <w:p w:rsidR="00545E8B" w:rsidRPr="0052612B" w:rsidRDefault="0052612B" w:rsidP="0052612B">
      <w:pPr>
        <w:spacing w:after="0" w:line="240" w:lineRule="auto"/>
        <w:ind w:right="283"/>
        <w:jc w:val="both"/>
        <w:rPr>
          <w:rFonts w:ascii="Times New Roman" w:eastAsia="Times New Roman" w:hAnsi="Times New Roman" w:cs="Times New Roman"/>
          <w:sz w:val="28"/>
          <w:szCs w:val="28"/>
        </w:rPr>
      </w:pPr>
      <w:r w:rsidRPr="0052612B">
        <w:rPr>
          <w:rFonts w:ascii="Times New Roman" w:eastAsia="Times New Roman" w:hAnsi="Times New Roman" w:cs="Times New Roman"/>
          <w:sz w:val="24"/>
          <w:szCs w:val="24"/>
          <w:lang w:val="en-US"/>
        </w:rPr>
        <w:t>www</w:t>
      </w:r>
      <w:r w:rsidRPr="0052612B">
        <w:rPr>
          <w:rFonts w:ascii="Times New Roman" w:eastAsia="Times New Roman" w:hAnsi="Times New Roman" w:cs="Times New Roman"/>
          <w:sz w:val="24"/>
          <w:szCs w:val="24"/>
        </w:rPr>
        <w:t>.</w:t>
      </w:r>
      <w:proofErr w:type="spellStart"/>
      <w:r w:rsidRPr="0052612B">
        <w:rPr>
          <w:rFonts w:ascii="Times New Roman" w:eastAsia="Times New Roman" w:hAnsi="Times New Roman" w:cs="Times New Roman"/>
          <w:sz w:val="24"/>
          <w:szCs w:val="24"/>
          <w:lang w:val="en-US"/>
        </w:rPr>
        <w:t>goup</w:t>
      </w:r>
      <w:proofErr w:type="spellEnd"/>
      <w:r w:rsidRPr="0052612B">
        <w:rPr>
          <w:rFonts w:ascii="Times New Roman" w:eastAsia="Times New Roman" w:hAnsi="Times New Roman" w:cs="Times New Roman"/>
          <w:sz w:val="24"/>
          <w:szCs w:val="24"/>
        </w:rPr>
        <w:t>32441.</w:t>
      </w:r>
      <w:proofErr w:type="spellStart"/>
      <w:r w:rsidRPr="0052612B">
        <w:rPr>
          <w:rFonts w:ascii="Times New Roman" w:eastAsia="Times New Roman" w:hAnsi="Times New Roman" w:cs="Times New Roman"/>
          <w:sz w:val="24"/>
          <w:szCs w:val="24"/>
          <w:lang w:val="en-US"/>
        </w:rPr>
        <w:t>narod</w:t>
      </w:r>
      <w:proofErr w:type="spellEnd"/>
      <w:r w:rsidRPr="0052612B">
        <w:rPr>
          <w:rFonts w:ascii="Times New Roman" w:eastAsia="Times New Roman" w:hAnsi="Times New Roman" w:cs="Times New Roman"/>
          <w:sz w:val="24"/>
          <w:szCs w:val="24"/>
        </w:rPr>
        <w:t>.</w:t>
      </w:r>
      <w:proofErr w:type="spellStart"/>
      <w:r w:rsidRPr="0052612B">
        <w:rPr>
          <w:rFonts w:ascii="Times New Roman" w:eastAsia="Times New Roman" w:hAnsi="Times New Roman" w:cs="Times New Roman"/>
          <w:sz w:val="24"/>
          <w:szCs w:val="24"/>
          <w:lang w:val="en-US"/>
        </w:rPr>
        <w:t>ru</w:t>
      </w:r>
      <w:proofErr w:type="spellEnd"/>
      <w:r w:rsidRPr="0052612B">
        <w:rPr>
          <w:rFonts w:ascii="Times New Roman" w:eastAsia="Times New Roman" w:hAnsi="Times New Roman" w:cs="Times New Roman"/>
          <w:sz w:val="24"/>
          <w:szCs w:val="24"/>
        </w:rPr>
        <w:t xml:space="preserve"> (сайт: Учебно-методические пособия «Общевойсковая подготовка». Наставление по физической подготовке в Вооруженных Силах Российской Федерации (НФП-2009).</w:t>
      </w:r>
    </w:p>
    <w:p w:rsidR="00545E8B" w:rsidRPr="00545E8B" w:rsidRDefault="00545E8B" w:rsidP="00545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8"/>
          <w:szCs w:val="28"/>
        </w:rPr>
      </w:pPr>
    </w:p>
    <w:p w:rsidR="0052612B" w:rsidRPr="008E6F25" w:rsidRDefault="0052612B" w:rsidP="008E6F25">
      <w:pPr>
        <w:rPr>
          <w:lang w:eastAsia="en-US"/>
        </w:rPr>
      </w:pPr>
    </w:p>
    <w:p w:rsidR="001D518A" w:rsidRPr="00E31760" w:rsidRDefault="001D518A" w:rsidP="001D518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center"/>
        <w:rPr>
          <w:rFonts w:ascii="Times New Roman" w:hAnsi="Times New Roman" w:cs="Times New Roman"/>
          <w:caps/>
          <w:color w:val="auto"/>
          <w:sz w:val="24"/>
          <w:szCs w:val="24"/>
          <w:lang w:val="ru-RU"/>
        </w:rPr>
      </w:pPr>
      <w:r w:rsidRPr="00E31760">
        <w:rPr>
          <w:rFonts w:ascii="Times New Roman" w:hAnsi="Times New Roman"/>
          <w:color w:val="auto"/>
          <w:sz w:val="24"/>
          <w:szCs w:val="24"/>
          <w:lang w:val="ru-RU"/>
        </w:rPr>
        <w:t xml:space="preserve">4. КОНТРОЛЬ И ОЦЕНКА РЕЗУЛЬТАТОВ </w:t>
      </w:r>
      <w:r w:rsidRPr="00E31760">
        <w:rPr>
          <w:rFonts w:ascii="Times New Roman" w:hAnsi="Times New Roman"/>
          <w:caps/>
          <w:color w:val="auto"/>
          <w:sz w:val="24"/>
          <w:szCs w:val="24"/>
          <w:lang w:val="ru-RU"/>
        </w:rPr>
        <w:t>освоения Дисциплины</w:t>
      </w:r>
    </w:p>
    <w:p w:rsidR="001D518A" w:rsidRPr="00E31760" w:rsidRDefault="001D518A" w:rsidP="008E6F2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851" w:firstLine="709"/>
        <w:jc w:val="both"/>
        <w:rPr>
          <w:rFonts w:ascii="Times New Roman" w:hAnsi="Times New Roman"/>
          <w:b w:val="0"/>
          <w:bCs w:val="0"/>
          <w:color w:val="auto"/>
          <w:sz w:val="24"/>
          <w:szCs w:val="24"/>
          <w:lang w:val="ru-RU"/>
        </w:rPr>
      </w:pPr>
      <w:r w:rsidRPr="00E31760">
        <w:rPr>
          <w:rFonts w:ascii="Times New Roman" w:hAnsi="Times New Roman"/>
          <w:b w:val="0"/>
          <w:bCs w:val="0"/>
          <w:color w:val="auto"/>
          <w:sz w:val="24"/>
          <w:szCs w:val="24"/>
          <w:lang w:val="ru-RU"/>
        </w:rPr>
        <w:t xml:space="preserve">Контроль и оценка результатов освоения дисциплины осуществляется преподавателем в процессе практических занятий, контрольных работ по темам дисциплины, а также выполнения обучающимися нормативов по определению уровня физической подготовленности. Для отдельной группы обучающихся (по состоянию здоровья) предусмотрены такие формы, как: подготовка и </w:t>
      </w:r>
      <w:proofErr w:type="gramStart"/>
      <w:r w:rsidRPr="00E31760">
        <w:rPr>
          <w:rFonts w:ascii="Times New Roman" w:hAnsi="Times New Roman"/>
          <w:b w:val="0"/>
          <w:bCs w:val="0"/>
          <w:color w:val="auto"/>
          <w:sz w:val="24"/>
          <w:szCs w:val="24"/>
          <w:lang w:val="ru-RU"/>
        </w:rPr>
        <w:t>защита  рефератов</w:t>
      </w:r>
      <w:proofErr w:type="gramEnd"/>
      <w:r w:rsidRPr="00E31760">
        <w:rPr>
          <w:rFonts w:ascii="Times New Roman" w:hAnsi="Times New Roman"/>
          <w:b w:val="0"/>
          <w:bCs w:val="0"/>
          <w:color w:val="auto"/>
          <w:sz w:val="24"/>
          <w:szCs w:val="24"/>
          <w:lang w:val="ru-RU"/>
        </w:rPr>
        <w:t>, сообщений, презентаций; тестирование;  контроль устных ответов.</w:t>
      </w:r>
    </w:p>
    <w:p w:rsidR="001D518A" w:rsidRDefault="001D518A" w:rsidP="001D518A">
      <w:pPr>
        <w:rPr>
          <w:rFonts w:ascii="Calibri" w:hAnsi="Calibri"/>
          <w:sz w:val="24"/>
          <w:szCs w:val="24"/>
          <w:lang w:eastAsia="en-US"/>
        </w:rPr>
      </w:pPr>
    </w:p>
    <w:tbl>
      <w:tblPr>
        <w:tblW w:w="9498" w:type="dxa"/>
        <w:tblInd w:w="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2"/>
        <w:gridCol w:w="4856"/>
      </w:tblGrid>
      <w:tr w:rsidR="009315B9" w:rsidRPr="00E31760" w:rsidTr="009315B9">
        <w:tc>
          <w:tcPr>
            <w:tcW w:w="4642" w:type="dxa"/>
            <w:tcBorders>
              <w:top w:val="single" w:sz="4" w:space="0" w:color="auto"/>
              <w:left w:val="single" w:sz="4" w:space="0" w:color="auto"/>
              <w:bottom w:val="single" w:sz="4" w:space="0" w:color="auto"/>
              <w:right w:val="single" w:sz="4" w:space="0" w:color="auto"/>
            </w:tcBorders>
            <w:vAlign w:val="center"/>
            <w:hideMark/>
          </w:tcPr>
          <w:p w:rsidR="009315B9" w:rsidRPr="00E31760" w:rsidRDefault="009315B9" w:rsidP="009315B9">
            <w:pPr>
              <w:spacing w:after="0" w:line="240" w:lineRule="auto"/>
              <w:jc w:val="center"/>
              <w:rPr>
                <w:rFonts w:ascii="Times New Roman" w:hAnsi="Times New Roman" w:cs="Times New Roman"/>
                <w:b/>
                <w:bCs/>
                <w:sz w:val="24"/>
                <w:szCs w:val="24"/>
              </w:rPr>
            </w:pPr>
            <w:r w:rsidRPr="00E31760">
              <w:rPr>
                <w:rFonts w:ascii="Times New Roman" w:hAnsi="Times New Roman" w:cs="Times New Roman"/>
                <w:b/>
                <w:bCs/>
                <w:sz w:val="24"/>
                <w:szCs w:val="24"/>
              </w:rPr>
              <w:t>Результаты обучения</w:t>
            </w:r>
          </w:p>
          <w:p w:rsidR="009315B9" w:rsidRPr="00E31760" w:rsidRDefault="009315B9" w:rsidP="009315B9">
            <w:pPr>
              <w:spacing w:after="0" w:line="240" w:lineRule="auto"/>
              <w:jc w:val="center"/>
              <w:rPr>
                <w:rFonts w:ascii="Times New Roman" w:hAnsi="Times New Roman" w:cs="Times New Roman"/>
                <w:b/>
                <w:bCs/>
                <w:sz w:val="24"/>
                <w:szCs w:val="24"/>
              </w:rPr>
            </w:pPr>
            <w:r w:rsidRPr="00E31760">
              <w:rPr>
                <w:rFonts w:ascii="Times New Roman" w:hAnsi="Times New Roman" w:cs="Times New Roman"/>
                <w:b/>
                <w:bCs/>
                <w:sz w:val="24"/>
                <w:szCs w:val="24"/>
              </w:rPr>
              <w:t>(освоенные умения, усвоенные знания)</w:t>
            </w:r>
          </w:p>
        </w:tc>
        <w:tc>
          <w:tcPr>
            <w:tcW w:w="4856" w:type="dxa"/>
            <w:tcBorders>
              <w:top w:val="single" w:sz="4" w:space="0" w:color="auto"/>
              <w:left w:val="single" w:sz="4" w:space="0" w:color="auto"/>
              <w:bottom w:val="single" w:sz="4" w:space="0" w:color="auto"/>
              <w:right w:val="single" w:sz="4" w:space="0" w:color="auto"/>
            </w:tcBorders>
            <w:vAlign w:val="center"/>
            <w:hideMark/>
          </w:tcPr>
          <w:p w:rsidR="009315B9" w:rsidRPr="00E31760" w:rsidRDefault="009315B9" w:rsidP="009315B9">
            <w:pPr>
              <w:spacing w:after="0" w:line="240" w:lineRule="auto"/>
              <w:jc w:val="center"/>
              <w:rPr>
                <w:rFonts w:ascii="Times New Roman" w:hAnsi="Times New Roman" w:cs="Times New Roman"/>
                <w:b/>
                <w:bCs/>
                <w:sz w:val="24"/>
                <w:szCs w:val="24"/>
              </w:rPr>
            </w:pPr>
            <w:r w:rsidRPr="00E31760">
              <w:rPr>
                <w:rFonts w:ascii="Times New Roman" w:hAnsi="Times New Roman" w:cs="Times New Roman"/>
                <w:b/>
                <w:bCs/>
                <w:sz w:val="24"/>
                <w:szCs w:val="24"/>
              </w:rPr>
              <w:t>Формы и методы контроля и оценки результатов обучения</w:t>
            </w:r>
          </w:p>
        </w:tc>
      </w:tr>
      <w:tr w:rsidR="009315B9" w:rsidRPr="00E31760" w:rsidTr="009315B9">
        <w:tc>
          <w:tcPr>
            <w:tcW w:w="4642" w:type="dxa"/>
            <w:tcBorders>
              <w:top w:val="single" w:sz="4" w:space="0" w:color="auto"/>
              <w:left w:val="single" w:sz="4" w:space="0" w:color="auto"/>
              <w:bottom w:val="single" w:sz="4" w:space="0" w:color="auto"/>
              <w:right w:val="single" w:sz="4" w:space="0" w:color="auto"/>
            </w:tcBorders>
            <w:hideMark/>
          </w:tcPr>
          <w:p w:rsidR="009315B9" w:rsidRPr="00E31760" w:rsidRDefault="009315B9" w:rsidP="009315B9">
            <w:pPr>
              <w:spacing w:after="0" w:line="240" w:lineRule="auto"/>
              <w:jc w:val="center"/>
              <w:rPr>
                <w:rFonts w:ascii="Times New Roman" w:hAnsi="Times New Roman" w:cs="Times New Roman"/>
                <w:i/>
                <w:iCs/>
                <w:sz w:val="24"/>
                <w:szCs w:val="24"/>
              </w:rPr>
            </w:pPr>
            <w:r w:rsidRPr="00E31760">
              <w:rPr>
                <w:rFonts w:ascii="Times New Roman" w:hAnsi="Times New Roman" w:cs="Times New Roman"/>
                <w:i/>
                <w:iCs/>
                <w:sz w:val="24"/>
                <w:szCs w:val="24"/>
              </w:rPr>
              <w:t>1</w:t>
            </w:r>
          </w:p>
        </w:tc>
        <w:tc>
          <w:tcPr>
            <w:tcW w:w="4856" w:type="dxa"/>
            <w:tcBorders>
              <w:top w:val="single" w:sz="4" w:space="0" w:color="auto"/>
              <w:left w:val="single" w:sz="4" w:space="0" w:color="auto"/>
              <w:bottom w:val="single" w:sz="4" w:space="0" w:color="auto"/>
              <w:right w:val="single" w:sz="4" w:space="0" w:color="auto"/>
            </w:tcBorders>
            <w:hideMark/>
          </w:tcPr>
          <w:p w:rsidR="009315B9" w:rsidRPr="00E31760" w:rsidRDefault="009315B9" w:rsidP="009315B9">
            <w:pPr>
              <w:spacing w:after="0" w:line="240" w:lineRule="auto"/>
              <w:jc w:val="center"/>
              <w:rPr>
                <w:rFonts w:ascii="Times New Roman" w:hAnsi="Times New Roman" w:cs="Times New Roman"/>
                <w:i/>
                <w:iCs/>
                <w:sz w:val="24"/>
                <w:szCs w:val="24"/>
              </w:rPr>
            </w:pPr>
            <w:r w:rsidRPr="00E31760">
              <w:rPr>
                <w:rFonts w:ascii="Times New Roman" w:hAnsi="Times New Roman" w:cs="Times New Roman"/>
                <w:i/>
                <w:iCs/>
                <w:sz w:val="24"/>
                <w:szCs w:val="24"/>
              </w:rPr>
              <w:t>2</w:t>
            </w:r>
          </w:p>
        </w:tc>
      </w:tr>
      <w:tr w:rsidR="005D4317" w:rsidRPr="00E31760" w:rsidTr="0094119F">
        <w:tc>
          <w:tcPr>
            <w:tcW w:w="4642" w:type="dxa"/>
            <w:vMerge w:val="restart"/>
            <w:tcBorders>
              <w:top w:val="single" w:sz="4" w:space="0" w:color="auto"/>
              <w:left w:val="single" w:sz="4" w:space="0" w:color="auto"/>
              <w:right w:val="single" w:sz="4" w:space="0" w:color="auto"/>
            </w:tcBorders>
            <w:hideMark/>
          </w:tcPr>
          <w:p w:rsidR="0052612B" w:rsidRPr="0052612B" w:rsidRDefault="0052612B" w:rsidP="0052612B">
            <w:pPr>
              <w:spacing w:after="0"/>
              <w:rPr>
                <w:rFonts w:ascii="Times New Roman" w:eastAsia="Calibri" w:hAnsi="Times New Roman" w:cs="Times New Roman"/>
                <w:sz w:val="24"/>
                <w:szCs w:val="24"/>
                <w:lang w:eastAsia="en-US"/>
              </w:rPr>
            </w:pPr>
            <w:r w:rsidRPr="0052612B">
              <w:rPr>
                <w:rFonts w:ascii="Times New Roman" w:eastAsia="Calibri" w:hAnsi="Times New Roman" w:cs="Times New Roman"/>
                <w:sz w:val="24"/>
                <w:szCs w:val="24"/>
                <w:lang w:eastAsia="en-US"/>
              </w:rPr>
              <w:t xml:space="preserve">В результате освоения дисциплины студент должен уметь: </w:t>
            </w:r>
          </w:p>
          <w:p w:rsidR="0052612B" w:rsidRPr="0052612B" w:rsidRDefault="0052612B" w:rsidP="0052612B">
            <w:pPr>
              <w:spacing w:after="0"/>
              <w:rPr>
                <w:rFonts w:ascii="Times New Roman" w:eastAsia="Calibri" w:hAnsi="Times New Roman" w:cs="Times New Roman"/>
                <w:sz w:val="24"/>
                <w:szCs w:val="24"/>
                <w:lang w:eastAsia="en-US"/>
              </w:rPr>
            </w:pPr>
            <w:r w:rsidRPr="0052612B">
              <w:rPr>
                <w:rFonts w:ascii="Times New Roman" w:eastAsia="Calibri" w:hAnsi="Times New Roman" w:cs="Times New Roman"/>
                <w:sz w:val="24"/>
                <w:szCs w:val="24"/>
                <w:lang w:eastAsia="en-US"/>
              </w:rPr>
              <w:t>организовывать работу коллектива и команды; взаимодействовать с коллегами, руководством, клиентами в ходе профессиональной деятельности;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52612B" w:rsidRPr="0052612B" w:rsidRDefault="0052612B" w:rsidP="0052612B">
            <w:pPr>
              <w:spacing w:after="0"/>
              <w:rPr>
                <w:rFonts w:ascii="Times New Roman" w:eastAsia="Calibri" w:hAnsi="Times New Roman" w:cs="Times New Roman"/>
                <w:sz w:val="24"/>
                <w:szCs w:val="24"/>
                <w:lang w:eastAsia="en-US"/>
              </w:rPr>
            </w:pPr>
            <w:r w:rsidRPr="0052612B">
              <w:rPr>
                <w:rFonts w:ascii="Times New Roman" w:eastAsia="Calibri" w:hAnsi="Times New Roman" w:cs="Times New Roman"/>
                <w:sz w:val="24"/>
                <w:szCs w:val="24"/>
                <w:lang w:eastAsia="en-US"/>
              </w:rPr>
              <w:lastRenderedPageBreak/>
              <w:t xml:space="preserve">В результате освоения дисциплины студент должен знать: </w:t>
            </w:r>
          </w:p>
          <w:p w:rsidR="0052612B" w:rsidRPr="0052612B" w:rsidRDefault="0052612B" w:rsidP="0052612B">
            <w:pPr>
              <w:spacing w:after="0"/>
              <w:rPr>
                <w:rFonts w:ascii="Times New Roman" w:eastAsia="Calibri" w:hAnsi="Times New Roman" w:cs="Times New Roman"/>
                <w:sz w:val="24"/>
                <w:szCs w:val="24"/>
                <w:lang w:eastAsia="en-US"/>
              </w:rPr>
            </w:pPr>
            <w:r w:rsidRPr="0052612B">
              <w:rPr>
                <w:rFonts w:ascii="Times New Roman" w:eastAsia="Calibri" w:hAnsi="Times New Roman" w:cs="Times New Roman"/>
                <w:sz w:val="24"/>
                <w:szCs w:val="24"/>
                <w:lang w:eastAsia="en-US"/>
              </w:rPr>
              <w:t>психологические основы деятельности коллектива, психологические особенности личности; основы проектной деятельности; 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данной специальности;</w:t>
            </w:r>
          </w:p>
          <w:p w:rsidR="0052612B" w:rsidRPr="0052612B" w:rsidRDefault="0052612B" w:rsidP="0052612B">
            <w:pPr>
              <w:spacing w:after="0"/>
              <w:rPr>
                <w:rFonts w:ascii="Times New Roman" w:eastAsia="Calibri" w:hAnsi="Times New Roman" w:cs="Times New Roman"/>
                <w:sz w:val="24"/>
                <w:szCs w:val="24"/>
                <w:lang w:eastAsia="en-US"/>
              </w:rPr>
            </w:pPr>
            <w:r w:rsidRPr="0052612B">
              <w:rPr>
                <w:rFonts w:ascii="Times New Roman" w:eastAsia="Calibri" w:hAnsi="Times New Roman" w:cs="Times New Roman"/>
                <w:sz w:val="24"/>
                <w:szCs w:val="24"/>
                <w:lang w:eastAsia="en-US"/>
              </w:rPr>
              <w:t>правила и способы планирования системы индивидуальных занятий физическими упражнениями различной направленности</w:t>
            </w:r>
          </w:p>
          <w:p w:rsidR="0052612B" w:rsidRPr="0052612B" w:rsidRDefault="0052612B" w:rsidP="0052612B">
            <w:pPr>
              <w:spacing w:after="0"/>
              <w:rPr>
                <w:rFonts w:ascii="Times New Roman" w:eastAsia="Calibri" w:hAnsi="Times New Roman" w:cs="Times New Roman"/>
                <w:sz w:val="24"/>
                <w:szCs w:val="24"/>
                <w:lang w:eastAsia="en-US"/>
              </w:rPr>
            </w:pPr>
            <w:r w:rsidRPr="0052612B">
              <w:rPr>
                <w:rFonts w:ascii="Times New Roman" w:eastAsia="Calibri" w:hAnsi="Times New Roman" w:cs="Times New Roman"/>
                <w:sz w:val="24"/>
                <w:szCs w:val="24"/>
                <w:lang w:eastAsia="en-US"/>
              </w:rPr>
              <w:tab/>
              <w:t>Формируемые общие и профессиональные компетенции:</w:t>
            </w:r>
          </w:p>
          <w:p w:rsidR="0052612B" w:rsidRPr="0052612B" w:rsidRDefault="0052612B" w:rsidP="0052612B">
            <w:pPr>
              <w:spacing w:after="0"/>
              <w:rPr>
                <w:rFonts w:ascii="Times New Roman" w:eastAsia="Calibri" w:hAnsi="Times New Roman" w:cs="Times New Roman"/>
                <w:sz w:val="24"/>
                <w:szCs w:val="24"/>
                <w:lang w:eastAsia="en-US"/>
              </w:rPr>
            </w:pPr>
            <w:r w:rsidRPr="0052612B">
              <w:rPr>
                <w:rFonts w:ascii="Times New Roman" w:eastAsia="Calibri" w:hAnsi="Times New Roman" w:cs="Times New Roman"/>
                <w:sz w:val="24"/>
                <w:szCs w:val="24"/>
                <w:lang w:eastAsia="en-US"/>
              </w:rPr>
              <w:t>OК 04. Эффективно взаимодействовать и работать в коллективе и команде;</w:t>
            </w:r>
          </w:p>
          <w:p w:rsidR="0052612B" w:rsidRPr="0052612B" w:rsidRDefault="0052612B" w:rsidP="0052612B">
            <w:pPr>
              <w:spacing w:after="0"/>
              <w:rPr>
                <w:rFonts w:ascii="Times New Roman" w:eastAsia="Calibri" w:hAnsi="Times New Roman" w:cs="Times New Roman"/>
                <w:sz w:val="24"/>
                <w:szCs w:val="24"/>
                <w:lang w:eastAsia="en-US"/>
              </w:rPr>
            </w:pPr>
            <w:r w:rsidRPr="0052612B">
              <w:rPr>
                <w:rFonts w:ascii="Times New Roman" w:eastAsia="Calibri" w:hAnsi="Times New Roman" w:cs="Times New Roman"/>
                <w:sz w:val="24"/>
                <w:szCs w:val="24"/>
                <w:lang w:eastAsia="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5D4317" w:rsidRPr="005D4317" w:rsidRDefault="005D4317" w:rsidP="0052612B">
            <w:pPr>
              <w:spacing w:after="0"/>
              <w:rPr>
                <w:rFonts w:ascii="Times New Roman" w:eastAsia="Calibri" w:hAnsi="Times New Roman" w:cs="Times New Roman"/>
                <w:sz w:val="24"/>
                <w:szCs w:val="24"/>
                <w:lang w:eastAsia="en-US"/>
              </w:rPr>
            </w:pPr>
          </w:p>
        </w:tc>
        <w:tc>
          <w:tcPr>
            <w:tcW w:w="4856" w:type="dxa"/>
            <w:tcBorders>
              <w:top w:val="single" w:sz="4" w:space="0" w:color="auto"/>
              <w:left w:val="single" w:sz="4" w:space="0" w:color="auto"/>
              <w:bottom w:val="single" w:sz="4" w:space="0" w:color="auto"/>
              <w:right w:val="single" w:sz="4" w:space="0" w:color="auto"/>
            </w:tcBorders>
          </w:tcPr>
          <w:p w:rsidR="005D4317" w:rsidRPr="00E31760" w:rsidRDefault="005D4317" w:rsidP="009315B9">
            <w:pPr>
              <w:spacing w:after="0" w:line="240" w:lineRule="auto"/>
              <w:jc w:val="both"/>
              <w:rPr>
                <w:rFonts w:ascii="Times New Roman" w:hAnsi="Times New Roman" w:cs="Times New Roman"/>
                <w:b/>
                <w:bCs/>
                <w:sz w:val="24"/>
                <w:szCs w:val="24"/>
              </w:rPr>
            </w:pPr>
          </w:p>
        </w:tc>
      </w:tr>
      <w:tr w:rsidR="005D4317" w:rsidRPr="00E31760" w:rsidTr="0094119F">
        <w:trPr>
          <w:trHeight w:val="3094"/>
        </w:trPr>
        <w:tc>
          <w:tcPr>
            <w:tcW w:w="4642" w:type="dxa"/>
            <w:vMerge/>
            <w:tcBorders>
              <w:left w:val="single" w:sz="4" w:space="0" w:color="auto"/>
              <w:right w:val="single" w:sz="4" w:space="0" w:color="auto"/>
            </w:tcBorders>
          </w:tcPr>
          <w:p w:rsidR="005D4317" w:rsidRPr="008E6F25" w:rsidRDefault="005D4317" w:rsidP="008E6F25">
            <w:pPr>
              <w:pStyle w:val="26"/>
              <w:widowControl w:val="0"/>
              <w:spacing w:after="0" w:line="240" w:lineRule="auto"/>
              <w:ind w:left="0" w:firstLine="720"/>
              <w:jc w:val="both"/>
              <w:rPr>
                <w:rFonts w:ascii="Times New Roman" w:hAnsi="Times New Roman" w:cs="Times New Roman"/>
                <w:sz w:val="24"/>
                <w:szCs w:val="24"/>
              </w:rPr>
            </w:pPr>
          </w:p>
        </w:tc>
        <w:tc>
          <w:tcPr>
            <w:tcW w:w="4856" w:type="dxa"/>
            <w:tcBorders>
              <w:top w:val="single" w:sz="4" w:space="0" w:color="auto"/>
              <w:left w:val="single" w:sz="4" w:space="0" w:color="auto"/>
              <w:right w:val="single" w:sz="4" w:space="0" w:color="auto"/>
            </w:tcBorders>
          </w:tcPr>
          <w:p w:rsidR="005D4317" w:rsidRPr="00E31760" w:rsidRDefault="005D4317" w:rsidP="008E6F25">
            <w:pPr>
              <w:spacing w:after="0" w:line="240" w:lineRule="auto"/>
              <w:jc w:val="both"/>
              <w:rPr>
                <w:rFonts w:ascii="Times New Roman" w:hAnsi="Times New Roman" w:cs="Times New Roman"/>
                <w:sz w:val="24"/>
                <w:szCs w:val="24"/>
              </w:rPr>
            </w:pPr>
            <w:r w:rsidRPr="00E31760">
              <w:rPr>
                <w:rFonts w:ascii="Times New Roman" w:hAnsi="Times New Roman" w:cs="Times New Roman"/>
                <w:sz w:val="24"/>
                <w:szCs w:val="24"/>
              </w:rPr>
              <w:t xml:space="preserve">Наблюдение за выполнением практических заданий. Выполнение внеаудиторной самостоятельной работы. Определение уровня физической подготовленности. </w:t>
            </w:r>
          </w:p>
          <w:p w:rsidR="005D4317" w:rsidRPr="00E31760" w:rsidRDefault="005D4317" w:rsidP="009315B9">
            <w:pPr>
              <w:spacing w:after="0" w:line="240" w:lineRule="auto"/>
              <w:jc w:val="both"/>
              <w:rPr>
                <w:rFonts w:ascii="Times New Roman" w:hAnsi="Times New Roman" w:cs="Times New Roman"/>
                <w:sz w:val="24"/>
                <w:szCs w:val="24"/>
              </w:rPr>
            </w:pPr>
            <w:r w:rsidRPr="00E31760">
              <w:rPr>
                <w:rFonts w:ascii="Times New Roman" w:hAnsi="Times New Roman" w:cs="Times New Roman"/>
                <w:sz w:val="24"/>
                <w:szCs w:val="24"/>
              </w:rPr>
              <w:t>Тестирование. Контроль устных ответов. Подготовка рефератов, сообщений, презентаций.</w:t>
            </w:r>
          </w:p>
          <w:p w:rsidR="005D4317" w:rsidRDefault="005D4317" w:rsidP="009315B9">
            <w:pPr>
              <w:spacing w:after="0" w:line="240" w:lineRule="auto"/>
              <w:rPr>
                <w:rFonts w:ascii="Times New Roman" w:hAnsi="Times New Roman" w:cs="Times New Roman"/>
                <w:sz w:val="24"/>
                <w:szCs w:val="24"/>
              </w:rPr>
            </w:pPr>
          </w:p>
          <w:p w:rsidR="005D4317" w:rsidRPr="00E31760" w:rsidRDefault="005D4317" w:rsidP="009315B9">
            <w:pPr>
              <w:spacing w:after="0" w:line="240" w:lineRule="auto"/>
              <w:rPr>
                <w:rFonts w:ascii="Times New Roman" w:hAnsi="Times New Roman" w:cs="Times New Roman"/>
                <w:sz w:val="24"/>
                <w:szCs w:val="24"/>
              </w:rPr>
            </w:pPr>
            <w:r w:rsidRPr="00E31760">
              <w:rPr>
                <w:rFonts w:ascii="Times New Roman" w:hAnsi="Times New Roman" w:cs="Times New Roman"/>
                <w:sz w:val="24"/>
                <w:szCs w:val="24"/>
              </w:rPr>
              <w:t>Выполнение внеаудиторной самостоятельной работы.</w:t>
            </w:r>
          </w:p>
        </w:tc>
      </w:tr>
    </w:tbl>
    <w:p w:rsidR="009315B9" w:rsidRPr="00E31760" w:rsidRDefault="009315B9" w:rsidP="001D518A">
      <w:pPr>
        <w:rPr>
          <w:rFonts w:ascii="Calibri" w:hAnsi="Calibri"/>
          <w:sz w:val="24"/>
          <w:szCs w:val="24"/>
          <w:lang w:eastAsia="en-US"/>
        </w:rPr>
      </w:pPr>
    </w:p>
    <w:p w:rsidR="008E6F25" w:rsidRDefault="008E6F25" w:rsidP="00545E8B">
      <w:pPr>
        <w:widowControl w:val="0"/>
        <w:tabs>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contextualSpacing/>
        <w:rPr>
          <w:rFonts w:ascii="Times New Roman" w:eastAsia="Times New Roman" w:hAnsi="Times New Roman" w:cs="Times New Roman"/>
          <w:b/>
          <w:bCs/>
          <w:caps/>
          <w:sz w:val="24"/>
          <w:szCs w:val="24"/>
        </w:rPr>
      </w:pPr>
    </w:p>
    <w:p w:rsidR="00545E8B" w:rsidRDefault="00545E8B"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52612B" w:rsidRDefault="0052612B"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52612B" w:rsidRDefault="0052612B"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52612B" w:rsidRDefault="0052612B"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52612B" w:rsidRDefault="0052612B"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52612B" w:rsidRDefault="0052612B"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52612B" w:rsidRDefault="0052612B"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52612B" w:rsidRDefault="0052612B"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52612B" w:rsidRDefault="0052612B"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52612B" w:rsidRDefault="0052612B"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52612B" w:rsidRDefault="0052612B"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52612B" w:rsidRDefault="0052612B"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52612B" w:rsidRDefault="0052612B"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52612B" w:rsidRDefault="0052612B"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52612B" w:rsidRDefault="0052612B"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C42B33" w:rsidRDefault="00C42B33"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C42B33" w:rsidRDefault="00C42B33"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C42B33" w:rsidRDefault="00C42B33"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C42B33" w:rsidRDefault="00C42B33"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C42B33" w:rsidRDefault="00C42B33"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52612B" w:rsidRDefault="0052612B"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52612B" w:rsidRDefault="0052612B"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52612B" w:rsidRPr="0052612B" w:rsidRDefault="0052612B" w:rsidP="0052612B">
      <w:pPr>
        <w:widowControl w:val="0"/>
        <w:spacing w:after="0" w:line="269" w:lineRule="exact"/>
        <w:ind w:left="80"/>
        <w:jc w:val="center"/>
        <w:rPr>
          <w:rFonts w:ascii="Times New Roman" w:eastAsia="Times New Roman" w:hAnsi="Times New Roman" w:cs="Times New Roman"/>
        </w:rPr>
      </w:pPr>
      <w:r w:rsidRPr="0052612B">
        <w:rPr>
          <w:rFonts w:ascii="Times New Roman" w:eastAsia="Times New Roman" w:hAnsi="Times New Roman" w:cs="Times New Roman"/>
          <w:color w:val="000000"/>
          <w:sz w:val="24"/>
          <w:szCs w:val="24"/>
          <w:lang w:bidi="ru-RU"/>
        </w:rPr>
        <w:t>БЮДЖЕТНОЕ УЧРЕЖДЕНИЕ ПРОФЕССИОНАЛЬНОГО ОБРАЗОВАНИЯ</w:t>
      </w:r>
    </w:p>
    <w:p w:rsidR="0052612B" w:rsidRPr="0052612B" w:rsidRDefault="0052612B" w:rsidP="0052612B">
      <w:pPr>
        <w:widowControl w:val="0"/>
        <w:spacing w:after="0" w:line="269" w:lineRule="exact"/>
        <w:ind w:left="80"/>
        <w:jc w:val="center"/>
        <w:rPr>
          <w:rFonts w:ascii="Times New Roman" w:eastAsia="Times New Roman" w:hAnsi="Times New Roman" w:cs="Times New Roman"/>
        </w:rPr>
      </w:pPr>
      <w:r w:rsidRPr="0052612B">
        <w:rPr>
          <w:rFonts w:ascii="Times New Roman" w:eastAsia="Times New Roman" w:hAnsi="Times New Roman" w:cs="Times New Roman"/>
          <w:color w:val="000000"/>
          <w:sz w:val="24"/>
          <w:szCs w:val="24"/>
          <w:lang w:bidi="ru-RU"/>
        </w:rPr>
        <w:t>ХМАО-ЮГРЫ</w:t>
      </w:r>
    </w:p>
    <w:p w:rsidR="0052612B" w:rsidRPr="0052612B" w:rsidRDefault="0052612B" w:rsidP="0052612B">
      <w:pPr>
        <w:widowControl w:val="0"/>
        <w:spacing w:after="1883" w:line="269" w:lineRule="exact"/>
        <w:ind w:left="80"/>
        <w:jc w:val="center"/>
        <w:rPr>
          <w:rFonts w:ascii="Times New Roman" w:eastAsia="Times New Roman" w:hAnsi="Times New Roman" w:cs="Times New Roman"/>
          <w:color w:val="000000"/>
          <w:sz w:val="24"/>
          <w:szCs w:val="24"/>
          <w:lang w:bidi="ru-RU"/>
        </w:rPr>
      </w:pPr>
      <w:r w:rsidRPr="0052612B">
        <w:rPr>
          <w:rFonts w:ascii="Times New Roman" w:eastAsia="Times New Roman" w:hAnsi="Times New Roman" w:cs="Times New Roman"/>
          <w:color w:val="000000"/>
          <w:sz w:val="24"/>
          <w:szCs w:val="24"/>
          <w:lang w:bidi="ru-RU"/>
        </w:rPr>
        <w:t>«НЯГАНСКИЙ ТЕХНОЛОГИЧЕСКИЙ КОЛЛЕДЖ»</w:t>
      </w:r>
    </w:p>
    <w:p w:rsidR="0052612B" w:rsidRPr="0052612B" w:rsidRDefault="0052612B" w:rsidP="0052612B">
      <w:pPr>
        <w:widowControl w:val="0"/>
        <w:spacing w:after="0" w:line="240" w:lineRule="exact"/>
        <w:ind w:left="80"/>
        <w:jc w:val="center"/>
        <w:rPr>
          <w:rFonts w:ascii="Times New Roman" w:eastAsia="Times New Roman" w:hAnsi="Times New Roman" w:cs="Times New Roman"/>
          <w:color w:val="000000"/>
          <w:sz w:val="24"/>
          <w:szCs w:val="24"/>
          <w:lang w:bidi="ru-RU"/>
        </w:rPr>
      </w:pPr>
    </w:p>
    <w:p w:rsidR="0052612B" w:rsidRPr="0052612B" w:rsidRDefault="0052612B" w:rsidP="0052612B">
      <w:pPr>
        <w:widowControl w:val="0"/>
        <w:spacing w:after="0" w:line="240" w:lineRule="exact"/>
        <w:ind w:left="80"/>
        <w:jc w:val="center"/>
        <w:rPr>
          <w:rFonts w:ascii="Times New Roman" w:eastAsia="Times New Roman" w:hAnsi="Times New Roman" w:cs="Times New Roman"/>
        </w:rPr>
      </w:pPr>
      <w:r w:rsidRPr="0052612B">
        <w:rPr>
          <w:rFonts w:ascii="Times New Roman" w:eastAsia="Times New Roman" w:hAnsi="Times New Roman" w:cs="Times New Roman"/>
          <w:color w:val="000000"/>
          <w:sz w:val="24"/>
          <w:szCs w:val="24"/>
          <w:lang w:bidi="ru-RU"/>
        </w:rPr>
        <w:t>КОМПЛЕКТ КОНТРОЛЬНО-ОЦЕНОЧНЫХ СРЕДСТВ</w:t>
      </w:r>
    </w:p>
    <w:p w:rsidR="0052612B" w:rsidRPr="0052612B" w:rsidRDefault="0052612B" w:rsidP="0052612B">
      <w:pPr>
        <w:widowControl w:val="0"/>
        <w:spacing w:after="275" w:line="240" w:lineRule="exact"/>
        <w:ind w:left="80"/>
        <w:jc w:val="center"/>
        <w:rPr>
          <w:rFonts w:ascii="Times New Roman" w:eastAsia="Times New Roman" w:hAnsi="Times New Roman" w:cs="Times New Roman"/>
          <w:color w:val="000000"/>
          <w:sz w:val="24"/>
          <w:szCs w:val="24"/>
          <w:lang w:bidi="ru-RU"/>
        </w:rPr>
      </w:pPr>
      <w:r w:rsidRPr="0052612B">
        <w:rPr>
          <w:rFonts w:ascii="Times New Roman" w:eastAsia="Times New Roman" w:hAnsi="Times New Roman" w:cs="Times New Roman"/>
          <w:color w:val="000000"/>
          <w:sz w:val="24"/>
          <w:szCs w:val="24"/>
          <w:lang w:bidi="ru-RU"/>
        </w:rPr>
        <w:t>ПО УЧЕБНОЙ ДИСЦИПЛИНЕ</w:t>
      </w:r>
    </w:p>
    <w:p w:rsidR="0052612B" w:rsidRPr="0052612B" w:rsidRDefault="0052612B" w:rsidP="0052612B">
      <w:pPr>
        <w:widowControl w:val="0"/>
        <w:spacing w:after="275" w:line="240" w:lineRule="exact"/>
        <w:ind w:left="80"/>
        <w:jc w:val="center"/>
        <w:rPr>
          <w:rFonts w:ascii="Times New Roman" w:eastAsia="Times New Roman" w:hAnsi="Times New Roman" w:cs="Times New Roman"/>
          <w:color w:val="000000"/>
          <w:sz w:val="24"/>
          <w:szCs w:val="24"/>
          <w:lang w:bidi="ru-RU"/>
        </w:rPr>
      </w:pPr>
    </w:p>
    <w:p w:rsidR="0052612B" w:rsidRPr="0052612B" w:rsidRDefault="0052612B" w:rsidP="0052612B">
      <w:pPr>
        <w:widowControl w:val="0"/>
        <w:spacing w:after="275" w:line="240" w:lineRule="exact"/>
        <w:ind w:left="80"/>
        <w:jc w:val="center"/>
        <w:rPr>
          <w:rFonts w:ascii="Times New Roman" w:eastAsia="Times New Roman" w:hAnsi="Times New Roman" w:cs="Times New Roman"/>
          <w:color w:val="000000"/>
          <w:sz w:val="24"/>
          <w:szCs w:val="24"/>
          <w:lang w:bidi="ru-RU"/>
        </w:rPr>
      </w:pPr>
    </w:p>
    <w:p w:rsidR="0052612B" w:rsidRPr="0052612B" w:rsidRDefault="0052612B" w:rsidP="0052612B">
      <w:pPr>
        <w:widowControl w:val="0"/>
        <w:spacing w:after="275" w:line="240" w:lineRule="exact"/>
        <w:ind w:left="80"/>
        <w:jc w:val="center"/>
        <w:rPr>
          <w:rFonts w:ascii="Times New Roman" w:eastAsia="Times New Roman" w:hAnsi="Times New Roman" w:cs="Times New Roman"/>
          <w:color w:val="000000"/>
          <w:sz w:val="24"/>
          <w:szCs w:val="24"/>
          <w:lang w:bidi="ru-RU"/>
        </w:rPr>
      </w:pPr>
    </w:p>
    <w:p w:rsidR="0052612B" w:rsidRPr="0052612B" w:rsidRDefault="0052612B" w:rsidP="0052612B">
      <w:pPr>
        <w:widowControl w:val="0"/>
        <w:spacing w:after="275" w:line="240" w:lineRule="exact"/>
        <w:ind w:left="80"/>
        <w:jc w:val="center"/>
        <w:rPr>
          <w:rFonts w:ascii="Times New Roman" w:eastAsia="Times New Roman" w:hAnsi="Times New Roman" w:cs="Times New Roman"/>
          <w:b/>
          <w:color w:val="000000"/>
          <w:sz w:val="28"/>
          <w:szCs w:val="28"/>
          <w:lang w:bidi="ru-RU"/>
        </w:rPr>
      </w:pPr>
      <w:r w:rsidRPr="0052612B">
        <w:rPr>
          <w:rFonts w:ascii="Times New Roman" w:eastAsia="Times New Roman" w:hAnsi="Times New Roman" w:cs="Times New Roman"/>
          <w:b/>
          <w:color w:val="000000"/>
          <w:sz w:val="28"/>
          <w:szCs w:val="28"/>
          <w:lang w:bidi="ru-RU"/>
        </w:rPr>
        <w:t>СГ.0</w:t>
      </w:r>
      <w:r w:rsidR="00F44AA0">
        <w:rPr>
          <w:rFonts w:ascii="Times New Roman" w:eastAsia="Times New Roman" w:hAnsi="Times New Roman" w:cs="Times New Roman"/>
          <w:b/>
          <w:color w:val="000000"/>
          <w:sz w:val="28"/>
          <w:szCs w:val="28"/>
          <w:lang w:bidi="ru-RU"/>
        </w:rPr>
        <w:t>4</w:t>
      </w:r>
      <w:r w:rsidRPr="0052612B">
        <w:rPr>
          <w:rFonts w:ascii="Times New Roman" w:eastAsia="Times New Roman" w:hAnsi="Times New Roman" w:cs="Times New Roman"/>
          <w:b/>
          <w:color w:val="000000"/>
          <w:sz w:val="28"/>
          <w:szCs w:val="28"/>
          <w:lang w:bidi="ru-RU"/>
        </w:rPr>
        <w:t xml:space="preserve"> </w:t>
      </w:r>
      <w:r>
        <w:rPr>
          <w:rFonts w:ascii="Times New Roman" w:eastAsia="Times New Roman" w:hAnsi="Times New Roman" w:cs="Times New Roman"/>
          <w:b/>
          <w:color w:val="000000"/>
          <w:sz w:val="28"/>
          <w:szCs w:val="28"/>
          <w:lang w:bidi="ru-RU"/>
        </w:rPr>
        <w:t>ФИЗИЧЕСКАЯ КУЛЬТУРА</w:t>
      </w:r>
    </w:p>
    <w:p w:rsidR="0052612B" w:rsidRPr="0052612B" w:rsidRDefault="0052612B" w:rsidP="0052612B">
      <w:pPr>
        <w:widowControl w:val="0"/>
        <w:spacing w:after="275" w:line="240" w:lineRule="exact"/>
        <w:ind w:left="80"/>
        <w:jc w:val="center"/>
        <w:rPr>
          <w:rFonts w:ascii="Times New Roman" w:eastAsia="Times New Roman" w:hAnsi="Times New Roman" w:cs="Times New Roman"/>
          <w:color w:val="000000"/>
          <w:sz w:val="24"/>
          <w:szCs w:val="24"/>
          <w:lang w:bidi="ru-RU"/>
        </w:rPr>
      </w:pPr>
    </w:p>
    <w:p w:rsidR="0052612B" w:rsidRPr="0052612B" w:rsidRDefault="0052612B" w:rsidP="0052612B">
      <w:pPr>
        <w:widowControl w:val="0"/>
        <w:spacing w:after="275" w:line="240" w:lineRule="exact"/>
        <w:ind w:left="80"/>
        <w:jc w:val="center"/>
        <w:rPr>
          <w:rFonts w:ascii="Times New Roman" w:eastAsia="Times New Roman" w:hAnsi="Times New Roman" w:cs="Times New Roman"/>
          <w:i/>
          <w:iCs/>
          <w:color w:val="000000"/>
          <w:sz w:val="24"/>
          <w:szCs w:val="24"/>
          <w:shd w:val="clear" w:color="auto" w:fill="FFFFFF"/>
          <w:lang w:bidi="ru-RU"/>
        </w:rPr>
      </w:pPr>
    </w:p>
    <w:p w:rsidR="0052612B" w:rsidRPr="0052612B" w:rsidRDefault="0052612B" w:rsidP="0052612B">
      <w:pPr>
        <w:widowControl w:val="0"/>
        <w:spacing w:after="275" w:line="240" w:lineRule="exact"/>
        <w:ind w:left="80"/>
        <w:jc w:val="center"/>
        <w:rPr>
          <w:rFonts w:ascii="Times New Roman" w:eastAsia="Times New Roman" w:hAnsi="Times New Roman" w:cs="Times New Roman"/>
          <w:i/>
          <w:iCs/>
          <w:color w:val="000000"/>
          <w:sz w:val="24"/>
          <w:szCs w:val="24"/>
          <w:shd w:val="clear" w:color="auto" w:fill="FFFFFF"/>
          <w:lang w:bidi="ru-RU"/>
        </w:rPr>
      </w:pPr>
    </w:p>
    <w:p w:rsidR="00EF2D17" w:rsidRPr="00EF2D17" w:rsidRDefault="00EF2D17" w:rsidP="00EF2D17">
      <w:pPr>
        <w:shd w:val="clear" w:color="auto" w:fill="FFFFFF"/>
        <w:ind w:left="851"/>
        <w:jc w:val="center"/>
        <w:rPr>
          <w:rFonts w:ascii="Times New Roman" w:hAnsi="Times New Roman" w:cs="Times New Roman"/>
          <w:b/>
          <w:caps/>
          <w:sz w:val="28"/>
          <w:szCs w:val="28"/>
        </w:rPr>
      </w:pPr>
      <w:r w:rsidRPr="00EF2D17">
        <w:rPr>
          <w:rFonts w:ascii="Times New Roman" w:hAnsi="Times New Roman" w:cs="Times New Roman"/>
          <w:b/>
          <w:bCs/>
          <w:sz w:val="28"/>
          <w:u w:val="single"/>
        </w:rPr>
        <w:t xml:space="preserve">55.02.03 Кино- и </w:t>
      </w:r>
      <w:proofErr w:type="spellStart"/>
      <w:r w:rsidRPr="00EF2D17">
        <w:rPr>
          <w:rFonts w:ascii="Times New Roman" w:hAnsi="Times New Roman" w:cs="Times New Roman"/>
          <w:b/>
          <w:bCs/>
          <w:sz w:val="28"/>
          <w:u w:val="single"/>
        </w:rPr>
        <w:t>телепроизводство</w:t>
      </w:r>
      <w:proofErr w:type="spellEnd"/>
      <w:r w:rsidRPr="00EF2D17">
        <w:rPr>
          <w:rFonts w:ascii="Times New Roman" w:hAnsi="Times New Roman" w:cs="Times New Roman"/>
          <w:b/>
          <w:bCs/>
          <w:sz w:val="28"/>
          <w:u w:val="single"/>
        </w:rPr>
        <w:t xml:space="preserve"> (по видам)</w:t>
      </w:r>
    </w:p>
    <w:p w:rsidR="00EF2D17" w:rsidRDefault="00EF2D17" w:rsidP="00EF2D17">
      <w:pPr>
        <w:widowControl w:val="0"/>
        <w:suppressAutoHyphens/>
        <w:autoSpaceDE w:val="0"/>
        <w:autoSpaceDN w:val="0"/>
        <w:adjustRightInd w:val="0"/>
        <w:rPr>
          <w:b/>
          <w:caps/>
          <w:sz w:val="28"/>
          <w:szCs w:val="28"/>
        </w:rPr>
      </w:pPr>
    </w:p>
    <w:p w:rsidR="0052612B" w:rsidRPr="0052612B" w:rsidRDefault="0052612B" w:rsidP="0052612B">
      <w:pPr>
        <w:widowControl w:val="0"/>
        <w:spacing w:after="275" w:line="240" w:lineRule="exact"/>
        <w:ind w:left="80"/>
        <w:rPr>
          <w:rFonts w:ascii="Times New Roman" w:eastAsia="Times New Roman" w:hAnsi="Times New Roman" w:cs="Times New Roman"/>
          <w:b/>
          <w:iCs/>
          <w:color w:val="000000"/>
          <w:sz w:val="28"/>
          <w:szCs w:val="28"/>
          <w:u w:val="single"/>
          <w:shd w:val="clear" w:color="auto" w:fill="FFFFFF"/>
          <w:lang w:bidi="ru-RU"/>
        </w:rPr>
      </w:pPr>
    </w:p>
    <w:p w:rsidR="0052612B" w:rsidRPr="0052612B" w:rsidRDefault="0052612B" w:rsidP="0052612B">
      <w:pPr>
        <w:widowControl w:val="0"/>
        <w:spacing w:after="528" w:line="240" w:lineRule="exact"/>
        <w:ind w:left="284"/>
        <w:rPr>
          <w:rFonts w:ascii="Times New Roman" w:eastAsia="Times New Roman" w:hAnsi="Times New Roman" w:cs="Times New Roman"/>
        </w:rPr>
      </w:pPr>
      <w:r w:rsidRPr="0052612B">
        <w:rPr>
          <w:rFonts w:ascii="Times New Roman" w:eastAsia="Times New Roman" w:hAnsi="Times New Roman" w:cs="Times New Roman"/>
          <w:color w:val="000000"/>
          <w:sz w:val="24"/>
          <w:szCs w:val="24"/>
          <w:lang w:bidi="ru-RU"/>
        </w:rPr>
        <w:t xml:space="preserve">Председатель ПЦК _____________ </w:t>
      </w:r>
      <w:proofErr w:type="spellStart"/>
      <w:r w:rsidR="002E6424">
        <w:rPr>
          <w:rFonts w:ascii="Times New Roman" w:eastAsia="Times New Roman" w:hAnsi="Times New Roman" w:cs="Times New Roman"/>
          <w:color w:val="000000"/>
          <w:sz w:val="24"/>
          <w:szCs w:val="24"/>
          <w:lang w:bidi="ru-RU"/>
        </w:rPr>
        <w:t>В.М.Уткина</w:t>
      </w:r>
      <w:proofErr w:type="spellEnd"/>
    </w:p>
    <w:p w:rsidR="0052612B" w:rsidRPr="0052612B" w:rsidRDefault="0052612B" w:rsidP="0052612B">
      <w:pPr>
        <w:widowControl w:val="0"/>
        <w:tabs>
          <w:tab w:val="left" w:pos="2220"/>
        </w:tabs>
        <w:spacing w:after="2203" w:line="240" w:lineRule="exact"/>
        <w:ind w:left="284"/>
        <w:rPr>
          <w:rFonts w:ascii="Times New Roman" w:eastAsia="Times New Roman" w:hAnsi="Times New Roman" w:cs="Times New Roman"/>
          <w:color w:val="000000"/>
          <w:sz w:val="24"/>
          <w:szCs w:val="24"/>
          <w:lang w:bidi="ru-RU"/>
        </w:rPr>
      </w:pPr>
      <w:r w:rsidRPr="0052612B">
        <w:rPr>
          <w:rFonts w:ascii="Times New Roman" w:eastAsia="Times New Roman" w:hAnsi="Times New Roman" w:cs="Times New Roman"/>
          <w:color w:val="000000"/>
          <w:sz w:val="24"/>
          <w:szCs w:val="24"/>
          <w:lang w:bidi="ru-RU"/>
        </w:rPr>
        <w:t>Преподаватель БУ «</w:t>
      </w:r>
      <w:proofErr w:type="spellStart"/>
      <w:r w:rsidRPr="0052612B">
        <w:rPr>
          <w:rFonts w:ascii="Times New Roman" w:eastAsia="Times New Roman" w:hAnsi="Times New Roman" w:cs="Times New Roman"/>
          <w:color w:val="000000"/>
          <w:sz w:val="24"/>
          <w:szCs w:val="24"/>
          <w:lang w:bidi="ru-RU"/>
        </w:rPr>
        <w:t>Няганский</w:t>
      </w:r>
      <w:proofErr w:type="spellEnd"/>
      <w:r w:rsidRPr="0052612B">
        <w:rPr>
          <w:rFonts w:ascii="Times New Roman" w:eastAsia="Times New Roman" w:hAnsi="Times New Roman" w:cs="Times New Roman"/>
          <w:color w:val="000000"/>
          <w:sz w:val="24"/>
          <w:szCs w:val="24"/>
          <w:lang w:bidi="ru-RU"/>
        </w:rPr>
        <w:t xml:space="preserve"> технологический </w:t>
      </w:r>
      <w:proofErr w:type="spellStart"/>
      <w:proofErr w:type="gramStart"/>
      <w:r w:rsidRPr="0052612B">
        <w:rPr>
          <w:rFonts w:ascii="Times New Roman" w:eastAsia="Times New Roman" w:hAnsi="Times New Roman" w:cs="Times New Roman"/>
          <w:color w:val="000000"/>
          <w:sz w:val="24"/>
          <w:szCs w:val="24"/>
          <w:lang w:bidi="ru-RU"/>
        </w:rPr>
        <w:t>колледж»_</w:t>
      </w:r>
      <w:proofErr w:type="gramEnd"/>
      <w:r w:rsidRPr="0052612B">
        <w:rPr>
          <w:rFonts w:ascii="Times New Roman" w:eastAsia="Times New Roman" w:hAnsi="Times New Roman" w:cs="Times New Roman"/>
          <w:color w:val="000000"/>
          <w:sz w:val="24"/>
          <w:szCs w:val="24"/>
          <w:lang w:bidi="ru-RU"/>
        </w:rPr>
        <w:t>________</w:t>
      </w:r>
      <w:r w:rsidR="00A534A1">
        <w:rPr>
          <w:rFonts w:ascii="Times New Roman" w:eastAsia="Times New Roman" w:hAnsi="Times New Roman" w:cs="Times New Roman"/>
          <w:color w:val="000000"/>
          <w:sz w:val="24"/>
          <w:szCs w:val="24"/>
          <w:lang w:bidi="ru-RU"/>
        </w:rPr>
        <w:t>Пономарев</w:t>
      </w:r>
      <w:proofErr w:type="spellEnd"/>
      <w:r w:rsidR="00A534A1">
        <w:rPr>
          <w:rFonts w:ascii="Times New Roman" w:eastAsia="Times New Roman" w:hAnsi="Times New Roman" w:cs="Times New Roman"/>
          <w:color w:val="000000"/>
          <w:sz w:val="24"/>
          <w:szCs w:val="24"/>
          <w:lang w:bidi="ru-RU"/>
        </w:rPr>
        <w:t xml:space="preserve"> В.А.</w:t>
      </w:r>
    </w:p>
    <w:p w:rsidR="0052612B" w:rsidRDefault="0052612B" w:rsidP="0052612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jc w:val="both"/>
        <w:rPr>
          <w:rFonts w:ascii="Times New Roman" w:hAnsi="Times New Roman" w:cs="Times New Roman"/>
          <w:sz w:val="24"/>
          <w:szCs w:val="24"/>
        </w:rPr>
      </w:pPr>
    </w:p>
    <w:p w:rsidR="0052612B" w:rsidRDefault="0052612B"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52612B" w:rsidRDefault="0052612B"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52612B" w:rsidRDefault="0052612B"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52612B" w:rsidRDefault="0052612B"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52612B" w:rsidRDefault="0052612B"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52612B" w:rsidRDefault="0052612B"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52612B" w:rsidRDefault="0052612B"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52612B" w:rsidRPr="0052612B" w:rsidRDefault="0052612B" w:rsidP="0052612B">
      <w:pPr>
        <w:spacing w:after="0"/>
        <w:ind w:left="567"/>
        <w:jc w:val="center"/>
        <w:rPr>
          <w:rFonts w:ascii="Times New Roman" w:eastAsia="Times New Roman" w:hAnsi="Times New Roman" w:cs="Times New Roman"/>
          <w:b/>
          <w:color w:val="000000"/>
          <w:sz w:val="24"/>
          <w:szCs w:val="24"/>
        </w:rPr>
      </w:pPr>
      <w:r w:rsidRPr="0052612B">
        <w:rPr>
          <w:rFonts w:ascii="Times New Roman" w:eastAsia="Times New Roman" w:hAnsi="Times New Roman" w:cs="Times New Roman"/>
          <w:b/>
          <w:color w:val="000000"/>
          <w:sz w:val="24"/>
          <w:szCs w:val="24"/>
        </w:rPr>
        <w:t>Пояснительная записка</w:t>
      </w:r>
    </w:p>
    <w:p w:rsidR="00EF2D17" w:rsidRPr="00EF2D17" w:rsidRDefault="0052612B" w:rsidP="00EF2D17">
      <w:pPr>
        <w:shd w:val="clear" w:color="auto" w:fill="FFFFFF"/>
        <w:ind w:left="851"/>
        <w:jc w:val="center"/>
        <w:rPr>
          <w:rFonts w:ascii="Times New Roman" w:hAnsi="Times New Roman" w:cs="Times New Roman"/>
          <w:b/>
          <w:caps/>
          <w:sz w:val="24"/>
          <w:szCs w:val="24"/>
        </w:rPr>
      </w:pPr>
      <w:r w:rsidRPr="0052612B">
        <w:rPr>
          <w:rFonts w:ascii="Times New Roman" w:eastAsia="Times New Roman" w:hAnsi="Times New Roman" w:cs="Times New Roman"/>
          <w:color w:val="000000"/>
          <w:sz w:val="24"/>
          <w:szCs w:val="24"/>
        </w:rPr>
        <w:t xml:space="preserve">       Комплект контрольно-</w:t>
      </w:r>
      <w:r w:rsidR="0052127F">
        <w:rPr>
          <w:rFonts w:ascii="Times New Roman" w:eastAsia="Times New Roman" w:hAnsi="Times New Roman" w:cs="Times New Roman"/>
          <w:color w:val="000000"/>
          <w:sz w:val="24"/>
          <w:szCs w:val="24"/>
        </w:rPr>
        <w:t>оценочных средств</w:t>
      </w:r>
      <w:r w:rsidRPr="0052612B">
        <w:rPr>
          <w:rFonts w:ascii="Times New Roman" w:eastAsia="Times New Roman" w:hAnsi="Times New Roman" w:cs="Times New Roman"/>
          <w:color w:val="000000"/>
          <w:sz w:val="24"/>
          <w:szCs w:val="24"/>
        </w:rPr>
        <w:t xml:space="preserve"> по учебной дисциплине </w:t>
      </w:r>
      <w:r w:rsidR="0052127F">
        <w:rPr>
          <w:rFonts w:ascii="Times New Roman" w:eastAsia="Times New Roman" w:hAnsi="Times New Roman" w:cs="Times New Roman"/>
          <w:b/>
          <w:bCs/>
          <w:sz w:val="24"/>
          <w:szCs w:val="24"/>
        </w:rPr>
        <w:t>СГ</w:t>
      </w:r>
      <w:r w:rsidRPr="0052612B">
        <w:rPr>
          <w:rFonts w:ascii="Times New Roman" w:eastAsia="Times New Roman" w:hAnsi="Times New Roman" w:cs="Times New Roman"/>
          <w:b/>
          <w:bCs/>
          <w:sz w:val="24"/>
          <w:szCs w:val="24"/>
        </w:rPr>
        <w:t>.0</w:t>
      </w:r>
      <w:r w:rsidR="002E6424">
        <w:rPr>
          <w:rFonts w:ascii="Times New Roman" w:eastAsia="Times New Roman" w:hAnsi="Times New Roman" w:cs="Times New Roman"/>
          <w:b/>
          <w:bCs/>
          <w:sz w:val="24"/>
          <w:szCs w:val="24"/>
        </w:rPr>
        <w:t>6</w:t>
      </w:r>
      <w:r w:rsidRPr="0052612B">
        <w:rPr>
          <w:rFonts w:ascii="Times New Roman" w:eastAsia="Times New Roman" w:hAnsi="Times New Roman" w:cs="Times New Roman"/>
          <w:b/>
          <w:bCs/>
          <w:sz w:val="24"/>
          <w:szCs w:val="24"/>
        </w:rPr>
        <w:t xml:space="preserve"> </w:t>
      </w:r>
      <w:r w:rsidRPr="0052612B">
        <w:rPr>
          <w:rFonts w:ascii="Times New Roman" w:eastAsia="Times New Roman" w:hAnsi="Times New Roman" w:cs="Times New Roman"/>
          <w:b/>
          <w:bCs/>
          <w:color w:val="000000"/>
          <w:sz w:val="24"/>
          <w:szCs w:val="24"/>
        </w:rPr>
        <w:t>Физическая культура</w:t>
      </w:r>
      <w:r w:rsidRPr="0052612B">
        <w:rPr>
          <w:rFonts w:ascii="Times New Roman" w:eastAsia="Times New Roman" w:hAnsi="Times New Roman" w:cs="Times New Roman"/>
          <w:color w:val="000000"/>
          <w:sz w:val="24"/>
          <w:szCs w:val="24"/>
        </w:rPr>
        <w:t xml:space="preserve">, разработан согласно Федеральному государственному образовательному стандарту программы подготовки по специальности СПО </w:t>
      </w:r>
      <w:bookmarkStart w:id="0" w:name="_GoBack"/>
      <w:r w:rsidR="00EF2D17" w:rsidRPr="00EF2D17">
        <w:rPr>
          <w:rFonts w:ascii="Times New Roman" w:hAnsi="Times New Roman" w:cs="Times New Roman"/>
          <w:b/>
          <w:bCs/>
          <w:sz w:val="24"/>
          <w:szCs w:val="24"/>
          <w:u w:val="single"/>
        </w:rPr>
        <w:t xml:space="preserve">55.02.03 Кино- и </w:t>
      </w:r>
      <w:proofErr w:type="spellStart"/>
      <w:r w:rsidR="00EF2D17" w:rsidRPr="00EF2D17">
        <w:rPr>
          <w:rFonts w:ascii="Times New Roman" w:hAnsi="Times New Roman" w:cs="Times New Roman"/>
          <w:b/>
          <w:bCs/>
          <w:sz w:val="24"/>
          <w:szCs w:val="24"/>
          <w:u w:val="single"/>
        </w:rPr>
        <w:t>телепроизводство</w:t>
      </w:r>
      <w:proofErr w:type="spellEnd"/>
      <w:r w:rsidR="00EF2D17" w:rsidRPr="00EF2D17">
        <w:rPr>
          <w:rFonts w:ascii="Times New Roman" w:hAnsi="Times New Roman" w:cs="Times New Roman"/>
          <w:b/>
          <w:bCs/>
          <w:sz w:val="24"/>
          <w:szCs w:val="24"/>
          <w:u w:val="single"/>
        </w:rPr>
        <w:t xml:space="preserve"> (по видам)</w:t>
      </w:r>
    </w:p>
    <w:bookmarkEnd w:id="0"/>
    <w:p w:rsidR="00EF2D17" w:rsidRDefault="00EF2D17" w:rsidP="00EF2D17">
      <w:pPr>
        <w:widowControl w:val="0"/>
        <w:suppressAutoHyphens/>
        <w:autoSpaceDE w:val="0"/>
        <w:autoSpaceDN w:val="0"/>
        <w:adjustRightInd w:val="0"/>
        <w:rPr>
          <w:b/>
          <w:caps/>
          <w:sz w:val="28"/>
          <w:szCs w:val="28"/>
        </w:rPr>
      </w:pPr>
    </w:p>
    <w:p w:rsidR="0052612B" w:rsidRPr="0052612B" w:rsidRDefault="0052612B" w:rsidP="00EF2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rFonts w:ascii="Times New Roman" w:eastAsia="Times New Roman" w:hAnsi="Times New Roman" w:cs="Times New Roman"/>
          <w:sz w:val="24"/>
          <w:szCs w:val="24"/>
        </w:rPr>
      </w:pPr>
    </w:p>
    <w:p w:rsidR="0052612B" w:rsidRPr="0052612B" w:rsidRDefault="0052612B" w:rsidP="0052612B">
      <w:pPr>
        <w:spacing w:after="0" w:line="240" w:lineRule="atLeast"/>
        <w:ind w:left="567" w:right="567"/>
        <w:rPr>
          <w:rFonts w:ascii="Times New Roman" w:eastAsia="Times New Roman" w:hAnsi="Times New Roman" w:cs="Times New Roman"/>
          <w:b/>
          <w:sz w:val="24"/>
          <w:szCs w:val="24"/>
        </w:rPr>
      </w:pPr>
    </w:p>
    <w:p w:rsidR="0052612B" w:rsidRPr="0052612B" w:rsidRDefault="0052612B" w:rsidP="0052612B">
      <w:pPr>
        <w:spacing w:after="0" w:line="240" w:lineRule="atLeast"/>
        <w:ind w:left="567" w:right="567"/>
        <w:rPr>
          <w:rFonts w:ascii="Times New Roman" w:eastAsia="Times New Roman" w:hAnsi="Times New Roman" w:cs="Times New Roman"/>
          <w:b/>
          <w:sz w:val="24"/>
          <w:szCs w:val="24"/>
        </w:rPr>
      </w:pPr>
    </w:p>
    <w:p w:rsidR="0052612B" w:rsidRPr="0052612B" w:rsidRDefault="0052612B" w:rsidP="0052612B">
      <w:pPr>
        <w:ind w:left="567"/>
        <w:jc w:val="center"/>
        <w:rPr>
          <w:rFonts w:ascii="Times New Roman" w:eastAsia="Times New Roman" w:hAnsi="Times New Roman" w:cs="Times New Roman"/>
          <w:b/>
          <w:bCs/>
          <w:color w:val="000000"/>
          <w:sz w:val="24"/>
          <w:szCs w:val="24"/>
          <w:shd w:val="clear" w:color="auto" w:fill="FFFFFF"/>
        </w:rPr>
      </w:pPr>
      <w:r w:rsidRPr="0052612B">
        <w:rPr>
          <w:rFonts w:ascii="Times New Roman" w:eastAsia="Times New Roman" w:hAnsi="Times New Roman" w:cs="Times New Roman"/>
          <w:b/>
          <w:bCs/>
          <w:color w:val="000000"/>
          <w:sz w:val="24"/>
          <w:szCs w:val="24"/>
          <w:shd w:val="clear" w:color="auto" w:fill="FFFFFF"/>
        </w:rPr>
        <w:t xml:space="preserve">Назначение </w:t>
      </w:r>
      <w:proofErr w:type="spellStart"/>
      <w:r w:rsidRPr="0052612B">
        <w:rPr>
          <w:rFonts w:ascii="Times New Roman" w:eastAsia="Times New Roman" w:hAnsi="Times New Roman" w:cs="Times New Roman"/>
          <w:b/>
          <w:bCs/>
          <w:color w:val="000000"/>
          <w:sz w:val="24"/>
          <w:szCs w:val="24"/>
          <w:shd w:val="clear" w:color="auto" w:fill="FFFFFF"/>
        </w:rPr>
        <w:t>контрольно</w:t>
      </w:r>
      <w:proofErr w:type="spellEnd"/>
      <w:r w:rsidRPr="0052612B">
        <w:rPr>
          <w:rFonts w:ascii="Times New Roman" w:eastAsia="Times New Roman" w:hAnsi="Times New Roman" w:cs="Times New Roman"/>
          <w:b/>
          <w:bCs/>
          <w:color w:val="000000"/>
          <w:sz w:val="24"/>
          <w:szCs w:val="24"/>
          <w:shd w:val="clear" w:color="auto" w:fill="FFFFFF"/>
        </w:rPr>
        <w:t xml:space="preserve"> </w:t>
      </w:r>
      <w:r w:rsidR="0052127F">
        <w:rPr>
          <w:rFonts w:ascii="Times New Roman" w:eastAsia="Times New Roman" w:hAnsi="Times New Roman" w:cs="Times New Roman"/>
          <w:b/>
          <w:bCs/>
          <w:color w:val="000000"/>
          <w:sz w:val="24"/>
          <w:szCs w:val="24"/>
          <w:shd w:val="clear" w:color="auto" w:fill="FFFFFF"/>
        </w:rPr>
        <w:t>– оценочных средств</w:t>
      </w:r>
      <w:r w:rsidRPr="0052612B">
        <w:rPr>
          <w:rFonts w:ascii="Times New Roman" w:eastAsia="Times New Roman" w:hAnsi="Times New Roman" w:cs="Times New Roman"/>
          <w:b/>
          <w:bCs/>
          <w:color w:val="000000"/>
          <w:sz w:val="24"/>
          <w:szCs w:val="24"/>
          <w:shd w:val="clear" w:color="auto" w:fill="FFFFFF"/>
        </w:rPr>
        <w:t xml:space="preserve"> по физической культуре</w:t>
      </w:r>
    </w:p>
    <w:p w:rsidR="0052612B" w:rsidRPr="0052612B" w:rsidRDefault="0052612B" w:rsidP="0052612B">
      <w:pPr>
        <w:ind w:left="567"/>
        <w:rPr>
          <w:rFonts w:ascii="Times New Roman" w:eastAsia="Times New Roman" w:hAnsi="Times New Roman" w:cs="Times New Roman"/>
          <w:bCs/>
          <w:color w:val="000000"/>
          <w:sz w:val="24"/>
          <w:szCs w:val="24"/>
          <w:shd w:val="clear" w:color="auto" w:fill="FFFFFF"/>
        </w:rPr>
      </w:pPr>
      <w:r w:rsidRPr="0052612B">
        <w:rPr>
          <w:rFonts w:ascii="Times New Roman" w:eastAsia="Times New Roman" w:hAnsi="Times New Roman" w:cs="Times New Roman"/>
          <w:bCs/>
          <w:color w:val="000000"/>
          <w:sz w:val="24"/>
          <w:szCs w:val="24"/>
          <w:shd w:val="clear" w:color="auto" w:fill="FFFFFF"/>
        </w:rPr>
        <w:t>Контрольно-</w:t>
      </w:r>
      <w:r w:rsidR="0052127F">
        <w:rPr>
          <w:rFonts w:ascii="Times New Roman" w:eastAsia="Times New Roman" w:hAnsi="Times New Roman" w:cs="Times New Roman"/>
          <w:bCs/>
          <w:color w:val="000000"/>
          <w:sz w:val="24"/>
          <w:szCs w:val="24"/>
          <w:shd w:val="clear" w:color="auto" w:fill="FFFFFF"/>
        </w:rPr>
        <w:t>оценочных средств</w:t>
      </w:r>
      <w:r w:rsidRPr="0052612B">
        <w:rPr>
          <w:rFonts w:ascii="Times New Roman" w:eastAsia="Times New Roman" w:hAnsi="Times New Roman" w:cs="Times New Roman"/>
          <w:bCs/>
          <w:color w:val="000000"/>
          <w:sz w:val="24"/>
          <w:szCs w:val="24"/>
          <w:shd w:val="clear" w:color="auto" w:fill="FFFFFF"/>
        </w:rPr>
        <w:t xml:space="preserve"> предназначены для проведения промежуточной аттестации в форме дифференцированного </w:t>
      </w:r>
      <w:r w:rsidRPr="0052612B">
        <w:rPr>
          <w:rFonts w:ascii="Times New Roman" w:eastAsia="Times New Roman" w:hAnsi="Times New Roman" w:cs="Times New Roman"/>
          <w:bCs/>
          <w:sz w:val="24"/>
          <w:szCs w:val="24"/>
          <w:shd w:val="clear" w:color="auto" w:fill="FFFFFF"/>
        </w:rPr>
        <w:t>зачёта</w:t>
      </w:r>
    </w:p>
    <w:p w:rsidR="0052612B" w:rsidRPr="0052612B" w:rsidRDefault="0052612B" w:rsidP="0052612B">
      <w:pPr>
        <w:ind w:left="567"/>
        <w:jc w:val="center"/>
        <w:rPr>
          <w:rFonts w:ascii="Times New Roman" w:eastAsia="Times New Roman" w:hAnsi="Times New Roman" w:cs="Times New Roman"/>
          <w:b/>
          <w:bCs/>
          <w:color w:val="000000"/>
          <w:sz w:val="24"/>
          <w:szCs w:val="24"/>
          <w:shd w:val="clear" w:color="auto" w:fill="FFFFFF"/>
        </w:rPr>
      </w:pPr>
      <w:r w:rsidRPr="0052612B">
        <w:rPr>
          <w:rFonts w:ascii="Times New Roman" w:eastAsia="Times New Roman" w:hAnsi="Times New Roman" w:cs="Times New Roman"/>
          <w:b/>
          <w:bCs/>
          <w:color w:val="000000"/>
          <w:sz w:val="24"/>
          <w:szCs w:val="24"/>
          <w:shd w:val="clear" w:color="auto" w:fill="FFFFFF"/>
        </w:rPr>
        <w:t>Структура К</w:t>
      </w:r>
      <w:r w:rsidR="0052127F">
        <w:rPr>
          <w:rFonts w:ascii="Times New Roman" w:eastAsia="Times New Roman" w:hAnsi="Times New Roman" w:cs="Times New Roman"/>
          <w:b/>
          <w:bCs/>
          <w:color w:val="000000"/>
          <w:sz w:val="24"/>
          <w:szCs w:val="24"/>
          <w:shd w:val="clear" w:color="auto" w:fill="FFFFFF"/>
        </w:rPr>
        <w:t>ОС</w:t>
      </w:r>
    </w:p>
    <w:p w:rsidR="0052612B" w:rsidRPr="0052612B" w:rsidRDefault="0052612B" w:rsidP="0052612B">
      <w:pPr>
        <w:ind w:left="567"/>
        <w:rPr>
          <w:rFonts w:ascii="Times New Roman" w:eastAsia="Times New Roman" w:hAnsi="Times New Roman" w:cs="Times New Roman"/>
          <w:bCs/>
          <w:color w:val="000000"/>
          <w:sz w:val="24"/>
          <w:szCs w:val="24"/>
          <w:shd w:val="clear" w:color="auto" w:fill="FFFFFF"/>
        </w:rPr>
      </w:pPr>
      <w:r w:rsidRPr="0052612B">
        <w:rPr>
          <w:rFonts w:ascii="Times New Roman" w:eastAsia="Times New Roman" w:hAnsi="Times New Roman" w:cs="Times New Roman"/>
          <w:bCs/>
          <w:color w:val="000000"/>
          <w:sz w:val="24"/>
          <w:szCs w:val="24"/>
          <w:shd w:val="clear" w:color="auto" w:fill="FFFFFF"/>
        </w:rPr>
        <w:t>Контрольно-</w:t>
      </w:r>
      <w:r w:rsidR="0052127F">
        <w:rPr>
          <w:rFonts w:ascii="Times New Roman" w:eastAsia="Times New Roman" w:hAnsi="Times New Roman" w:cs="Times New Roman"/>
          <w:bCs/>
          <w:color w:val="000000"/>
          <w:sz w:val="24"/>
          <w:szCs w:val="24"/>
          <w:shd w:val="clear" w:color="auto" w:fill="FFFFFF"/>
        </w:rPr>
        <w:t>оценочных средств</w:t>
      </w:r>
      <w:r w:rsidRPr="0052612B">
        <w:rPr>
          <w:rFonts w:ascii="Times New Roman" w:eastAsia="Times New Roman" w:hAnsi="Times New Roman" w:cs="Times New Roman"/>
          <w:bCs/>
          <w:color w:val="000000"/>
          <w:sz w:val="24"/>
          <w:szCs w:val="24"/>
          <w:shd w:val="clear" w:color="auto" w:fill="FFFFFF"/>
        </w:rPr>
        <w:t xml:space="preserve"> представляют собой тесты: 25 вопросов, 4 варианта.</w:t>
      </w:r>
    </w:p>
    <w:p w:rsidR="0052612B" w:rsidRPr="0052612B" w:rsidRDefault="0052612B" w:rsidP="0052612B">
      <w:pPr>
        <w:ind w:left="567"/>
        <w:jc w:val="center"/>
        <w:rPr>
          <w:rFonts w:ascii="Times New Roman" w:eastAsia="Times New Roman" w:hAnsi="Times New Roman" w:cs="Times New Roman"/>
          <w:b/>
          <w:bCs/>
          <w:color w:val="000000"/>
          <w:sz w:val="24"/>
          <w:szCs w:val="24"/>
          <w:shd w:val="clear" w:color="auto" w:fill="FFFFFF"/>
        </w:rPr>
      </w:pPr>
      <w:r w:rsidRPr="0052612B">
        <w:rPr>
          <w:rFonts w:ascii="Times New Roman" w:eastAsia="Times New Roman" w:hAnsi="Times New Roman" w:cs="Times New Roman"/>
          <w:b/>
          <w:bCs/>
          <w:color w:val="000000"/>
          <w:sz w:val="24"/>
          <w:szCs w:val="24"/>
          <w:shd w:val="clear" w:color="auto" w:fill="FFFFFF"/>
        </w:rPr>
        <w:t>Инструкция по подготовке ответа</w:t>
      </w:r>
    </w:p>
    <w:p w:rsidR="0052612B" w:rsidRPr="0052612B" w:rsidRDefault="0052612B" w:rsidP="0052612B">
      <w:pPr>
        <w:ind w:left="567"/>
        <w:rPr>
          <w:rFonts w:ascii="Times New Roman" w:eastAsia="Times New Roman" w:hAnsi="Times New Roman" w:cs="Times New Roman"/>
          <w:bCs/>
          <w:color w:val="000000"/>
          <w:sz w:val="24"/>
          <w:szCs w:val="24"/>
          <w:shd w:val="clear" w:color="auto" w:fill="FFFFFF"/>
        </w:rPr>
      </w:pPr>
      <w:r w:rsidRPr="0052612B">
        <w:rPr>
          <w:rFonts w:ascii="Times New Roman" w:eastAsia="Times New Roman" w:hAnsi="Times New Roman" w:cs="Times New Roman"/>
          <w:bCs/>
          <w:color w:val="000000"/>
          <w:sz w:val="24"/>
          <w:szCs w:val="24"/>
          <w:shd w:val="clear" w:color="auto" w:fill="FFFFFF"/>
        </w:rPr>
        <w:t xml:space="preserve">Время </w:t>
      </w:r>
      <w:proofErr w:type="gramStart"/>
      <w:r w:rsidRPr="0052612B">
        <w:rPr>
          <w:rFonts w:ascii="Times New Roman" w:eastAsia="Times New Roman" w:hAnsi="Times New Roman" w:cs="Times New Roman"/>
          <w:bCs/>
          <w:color w:val="000000"/>
          <w:sz w:val="24"/>
          <w:szCs w:val="24"/>
          <w:shd w:val="clear" w:color="auto" w:fill="FFFFFF"/>
        </w:rPr>
        <w:t>выполнения  90</w:t>
      </w:r>
      <w:proofErr w:type="gramEnd"/>
      <w:r w:rsidRPr="0052612B">
        <w:rPr>
          <w:rFonts w:ascii="Times New Roman" w:eastAsia="Times New Roman" w:hAnsi="Times New Roman" w:cs="Times New Roman"/>
          <w:bCs/>
          <w:color w:val="000000"/>
          <w:sz w:val="24"/>
          <w:szCs w:val="24"/>
          <w:shd w:val="clear" w:color="auto" w:fill="FFFFFF"/>
        </w:rPr>
        <w:t xml:space="preserve"> минут </w:t>
      </w:r>
    </w:p>
    <w:p w:rsidR="0052612B" w:rsidRPr="0052612B" w:rsidRDefault="0052612B" w:rsidP="0052612B">
      <w:pPr>
        <w:spacing w:after="0"/>
        <w:ind w:left="567"/>
        <w:jc w:val="center"/>
        <w:rPr>
          <w:rFonts w:ascii="Times New Roman" w:eastAsia="Times New Roman" w:hAnsi="Times New Roman" w:cs="Times New Roman"/>
          <w:b/>
          <w:sz w:val="24"/>
          <w:szCs w:val="24"/>
        </w:rPr>
      </w:pPr>
      <w:r w:rsidRPr="0052612B">
        <w:rPr>
          <w:rFonts w:ascii="Times New Roman" w:eastAsia="Times New Roman" w:hAnsi="Times New Roman" w:cs="Times New Roman"/>
          <w:b/>
          <w:sz w:val="24"/>
          <w:szCs w:val="24"/>
        </w:rPr>
        <w:t>Критерии оценивания</w:t>
      </w:r>
    </w:p>
    <w:p w:rsidR="0052612B" w:rsidRPr="0052612B" w:rsidRDefault="0052612B" w:rsidP="0052612B">
      <w:pPr>
        <w:spacing w:after="0" w:line="240" w:lineRule="auto"/>
        <w:ind w:left="567"/>
        <w:contextualSpacing/>
        <w:rPr>
          <w:rFonts w:ascii="Times New Roman" w:eastAsia="Times New Roman" w:hAnsi="Times New Roman" w:cs="Times New Roman"/>
          <w:sz w:val="24"/>
          <w:szCs w:val="24"/>
        </w:rPr>
      </w:pPr>
      <w:r w:rsidRPr="0052612B">
        <w:rPr>
          <w:rFonts w:ascii="Times New Roman" w:eastAsia="Times New Roman" w:hAnsi="Times New Roman" w:cs="Times New Roman"/>
          <w:sz w:val="24"/>
          <w:szCs w:val="24"/>
        </w:rPr>
        <w:t>Критерии оценки тестовых заданий</w:t>
      </w:r>
    </w:p>
    <w:tbl>
      <w:tblPr>
        <w:tblStyle w:val="41"/>
        <w:tblW w:w="0" w:type="auto"/>
        <w:tblInd w:w="534" w:type="dxa"/>
        <w:tblLook w:val="04A0" w:firstRow="1" w:lastRow="0" w:firstColumn="1" w:lastColumn="0" w:noHBand="0" w:noVBand="1"/>
      </w:tblPr>
      <w:tblGrid>
        <w:gridCol w:w="4361"/>
        <w:gridCol w:w="5210"/>
      </w:tblGrid>
      <w:tr w:rsidR="0052612B" w:rsidRPr="0052612B" w:rsidTr="0052127F">
        <w:trPr>
          <w:trHeight w:val="358"/>
        </w:trPr>
        <w:tc>
          <w:tcPr>
            <w:tcW w:w="4361" w:type="dxa"/>
            <w:tcBorders>
              <w:right w:val="single" w:sz="4" w:space="0" w:color="auto"/>
            </w:tcBorders>
          </w:tcPr>
          <w:p w:rsidR="0052612B" w:rsidRPr="0052612B" w:rsidRDefault="0052612B" w:rsidP="0052612B">
            <w:pPr>
              <w:spacing w:after="200" w:line="276" w:lineRule="auto"/>
              <w:ind w:left="567"/>
              <w:jc w:val="center"/>
              <w:rPr>
                <w:rFonts w:ascii="Times New Roman" w:hAnsi="Times New Roman" w:cs="Times New Roman"/>
                <w:sz w:val="24"/>
                <w:szCs w:val="24"/>
              </w:rPr>
            </w:pPr>
            <w:r w:rsidRPr="0052612B">
              <w:rPr>
                <w:rFonts w:ascii="Times New Roman" w:hAnsi="Times New Roman" w:cs="Times New Roman"/>
                <w:sz w:val="24"/>
                <w:szCs w:val="24"/>
              </w:rPr>
              <w:t>% выполнения</w:t>
            </w:r>
          </w:p>
        </w:tc>
        <w:tc>
          <w:tcPr>
            <w:tcW w:w="5210" w:type="dxa"/>
            <w:tcBorders>
              <w:left w:val="single" w:sz="4" w:space="0" w:color="auto"/>
            </w:tcBorders>
          </w:tcPr>
          <w:p w:rsidR="0052612B" w:rsidRPr="0052612B" w:rsidRDefault="0052612B" w:rsidP="0052612B">
            <w:pPr>
              <w:spacing w:after="200" w:line="276" w:lineRule="auto"/>
              <w:ind w:left="567"/>
              <w:jc w:val="center"/>
              <w:rPr>
                <w:rFonts w:ascii="Times New Roman" w:hAnsi="Times New Roman" w:cs="Times New Roman"/>
                <w:sz w:val="24"/>
                <w:szCs w:val="24"/>
              </w:rPr>
            </w:pPr>
            <w:r w:rsidRPr="0052612B">
              <w:rPr>
                <w:rFonts w:ascii="Times New Roman" w:hAnsi="Times New Roman" w:cs="Times New Roman"/>
                <w:sz w:val="24"/>
                <w:szCs w:val="24"/>
              </w:rPr>
              <w:t xml:space="preserve">Оценка </w:t>
            </w:r>
          </w:p>
        </w:tc>
      </w:tr>
      <w:tr w:rsidR="0052612B" w:rsidRPr="0052612B" w:rsidTr="0052127F">
        <w:tc>
          <w:tcPr>
            <w:tcW w:w="4361" w:type="dxa"/>
          </w:tcPr>
          <w:p w:rsidR="0052612B" w:rsidRPr="0052612B" w:rsidRDefault="0052612B" w:rsidP="0052612B">
            <w:pPr>
              <w:spacing w:after="200" w:line="276" w:lineRule="auto"/>
              <w:ind w:left="567"/>
              <w:rPr>
                <w:rFonts w:ascii="Times New Roman" w:hAnsi="Times New Roman" w:cs="Times New Roman"/>
                <w:sz w:val="24"/>
                <w:szCs w:val="24"/>
              </w:rPr>
            </w:pPr>
            <w:r w:rsidRPr="0052612B">
              <w:rPr>
                <w:rFonts w:ascii="Times New Roman" w:hAnsi="Times New Roman" w:cs="Times New Roman"/>
                <w:sz w:val="24"/>
                <w:szCs w:val="24"/>
              </w:rPr>
              <w:t>90-100</w:t>
            </w:r>
          </w:p>
        </w:tc>
        <w:tc>
          <w:tcPr>
            <w:tcW w:w="5210" w:type="dxa"/>
          </w:tcPr>
          <w:p w:rsidR="0052612B" w:rsidRPr="0052612B" w:rsidRDefault="0052612B" w:rsidP="0052612B">
            <w:pPr>
              <w:spacing w:after="200" w:line="276" w:lineRule="auto"/>
              <w:ind w:left="567"/>
              <w:rPr>
                <w:rFonts w:ascii="Times New Roman" w:hAnsi="Times New Roman" w:cs="Times New Roman"/>
                <w:sz w:val="24"/>
                <w:szCs w:val="24"/>
              </w:rPr>
            </w:pPr>
            <w:r w:rsidRPr="0052612B">
              <w:rPr>
                <w:rFonts w:ascii="Times New Roman" w:hAnsi="Times New Roman" w:cs="Times New Roman"/>
                <w:sz w:val="24"/>
                <w:szCs w:val="24"/>
              </w:rPr>
              <w:t>Отлично</w:t>
            </w:r>
          </w:p>
        </w:tc>
      </w:tr>
      <w:tr w:rsidR="0052612B" w:rsidRPr="0052612B" w:rsidTr="0052127F">
        <w:tc>
          <w:tcPr>
            <w:tcW w:w="4361" w:type="dxa"/>
          </w:tcPr>
          <w:p w:rsidR="0052612B" w:rsidRPr="0052612B" w:rsidRDefault="0052612B" w:rsidP="0052612B">
            <w:pPr>
              <w:spacing w:after="200" w:line="276" w:lineRule="auto"/>
              <w:ind w:left="567"/>
              <w:rPr>
                <w:rFonts w:ascii="Times New Roman" w:hAnsi="Times New Roman" w:cs="Times New Roman"/>
                <w:sz w:val="24"/>
                <w:szCs w:val="24"/>
              </w:rPr>
            </w:pPr>
            <w:r w:rsidRPr="0052612B">
              <w:rPr>
                <w:rFonts w:ascii="Times New Roman" w:hAnsi="Times New Roman" w:cs="Times New Roman"/>
                <w:sz w:val="24"/>
                <w:szCs w:val="24"/>
              </w:rPr>
              <w:t>75-89</w:t>
            </w:r>
          </w:p>
        </w:tc>
        <w:tc>
          <w:tcPr>
            <w:tcW w:w="5210" w:type="dxa"/>
          </w:tcPr>
          <w:p w:rsidR="0052612B" w:rsidRPr="0052612B" w:rsidRDefault="0052612B" w:rsidP="0052612B">
            <w:pPr>
              <w:spacing w:after="200" w:line="276" w:lineRule="auto"/>
              <w:ind w:left="567"/>
              <w:rPr>
                <w:rFonts w:ascii="Times New Roman" w:hAnsi="Times New Roman" w:cs="Times New Roman"/>
                <w:sz w:val="24"/>
                <w:szCs w:val="24"/>
              </w:rPr>
            </w:pPr>
            <w:r w:rsidRPr="0052612B">
              <w:rPr>
                <w:rFonts w:ascii="Times New Roman" w:hAnsi="Times New Roman" w:cs="Times New Roman"/>
                <w:sz w:val="24"/>
                <w:szCs w:val="24"/>
              </w:rPr>
              <w:t>Хорошо</w:t>
            </w:r>
          </w:p>
        </w:tc>
      </w:tr>
      <w:tr w:rsidR="0052612B" w:rsidRPr="0052612B" w:rsidTr="0052127F">
        <w:tc>
          <w:tcPr>
            <w:tcW w:w="4361" w:type="dxa"/>
          </w:tcPr>
          <w:p w:rsidR="0052612B" w:rsidRPr="0052612B" w:rsidRDefault="0052612B" w:rsidP="0052612B">
            <w:pPr>
              <w:spacing w:after="200" w:line="276" w:lineRule="auto"/>
              <w:ind w:left="567"/>
              <w:rPr>
                <w:rFonts w:ascii="Times New Roman" w:hAnsi="Times New Roman" w:cs="Times New Roman"/>
                <w:sz w:val="24"/>
                <w:szCs w:val="24"/>
              </w:rPr>
            </w:pPr>
            <w:r w:rsidRPr="0052612B">
              <w:rPr>
                <w:rFonts w:ascii="Times New Roman" w:hAnsi="Times New Roman" w:cs="Times New Roman"/>
                <w:sz w:val="24"/>
                <w:szCs w:val="24"/>
              </w:rPr>
              <w:t>50-74</w:t>
            </w:r>
          </w:p>
        </w:tc>
        <w:tc>
          <w:tcPr>
            <w:tcW w:w="5210" w:type="dxa"/>
          </w:tcPr>
          <w:p w:rsidR="0052612B" w:rsidRPr="0052612B" w:rsidRDefault="0052612B" w:rsidP="0052612B">
            <w:pPr>
              <w:spacing w:after="200" w:line="276" w:lineRule="auto"/>
              <w:ind w:left="567"/>
              <w:rPr>
                <w:rFonts w:ascii="Times New Roman" w:hAnsi="Times New Roman" w:cs="Times New Roman"/>
                <w:sz w:val="24"/>
                <w:szCs w:val="24"/>
              </w:rPr>
            </w:pPr>
            <w:r w:rsidRPr="0052612B">
              <w:rPr>
                <w:rFonts w:ascii="Times New Roman" w:hAnsi="Times New Roman" w:cs="Times New Roman"/>
                <w:sz w:val="24"/>
                <w:szCs w:val="24"/>
              </w:rPr>
              <w:t>Удовлетворительно</w:t>
            </w:r>
          </w:p>
        </w:tc>
      </w:tr>
      <w:tr w:rsidR="0052612B" w:rsidRPr="0052612B" w:rsidTr="0052127F">
        <w:tc>
          <w:tcPr>
            <w:tcW w:w="4361" w:type="dxa"/>
          </w:tcPr>
          <w:p w:rsidR="0052612B" w:rsidRPr="0052612B" w:rsidRDefault="0052612B" w:rsidP="0052612B">
            <w:pPr>
              <w:spacing w:after="200" w:line="276" w:lineRule="auto"/>
              <w:ind w:left="567"/>
              <w:rPr>
                <w:rFonts w:ascii="Times New Roman" w:hAnsi="Times New Roman" w:cs="Times New Roman"/>
                <w:sz w:val="24"/>
                <w:szCs w:val="24"/>
              </w:rPr>
            </w:pPr>
            <w:r w:rsidRPr="0052612B">
              <w:rPr>
                <w:rFonts w:ascii="Times New Roman" w:hAnsi="Times New Roman" w:cs="Times New Roman"/>
                <w:sz w:val="24"/>
                <w:szCs w:val="24"/>
              </w:rPr>
              <w:t>0-49</w:t>
            </w:r>
          </w:p>
        </w:tc>
        <w:tc>
          <w:tcPr>
            <w:tcW w:w="5210" w:type="dxa"/>
          </w:tcPr>
          <w:p w:rsidR="0052612B" w:rsidRPr="0052612B" w:rsidRDefault="0052612B" w:rsidP="0052612B">
            <w:pPr>
              <w:spacing w:after="200" w:line="276" w:lineRule="auto"/>
              <w:ind w:left="567"/>
              <w:rPr>
                <w:rFonts w:ascii="Times New Roman" w:hAnsi="Times New Roman" w:cs="Times New Roman"/>
                <w:sz w:val="24"/>
                <w:szCs w:val="24"/>
              </w:rPr>
            </w:pPr>
            <w:r w:rsidRPr="0052612B">
              <w:rPr>
                <w:rFonts w:ascii="Times New Roman" w:hAnsi="Times New Roman" w:cs="Times New Roman"/>
                <w:sz w:val="24"/>
                <w:szCs w:val="24"/>
              </w:rPr>
              <w:t>Неудовлетворительно</w:t>
            </w:r>
          </w:p>
        </w:tc>
      </w:tr>
    </w:tbl>
    <w:p w:rsidR="0052612B" w:rsidRPr="0052612B" w:rsidRDefault="0052612B" w:rsidP="0052612B">
      <w:pPr>
        <w:ind w:left="567"/>
        <w:jc w:val="center"/>
        <w:rPr>
          <w:rFonts w:ascii="Calibri" w:eastAsia="Times New Roman" w:hAnsi="Calibri" w:cs="Times New Roman"/>
          <w:b/>
          <w:sz w:val="20"/>
          <w:szCs w:val="20"/>
        </w:rPr>
      </w:pPr>
    </w:p>
    <w:p w:rsidR="0052612B" w:rsidRPr="0052612B" w:rsidRDefault="0052612B" w:rsidP="0052612B">
      <w:pPr>
        <w:ind w:left="567"/>
        <w:jc w:val="center"/>
        <w:rPr>
          <w:rFonts w:ascii="Calibri" w:eastAsia="Times New Roman" w:hAnsi="Calibri" w:cs="Times New Roman"/>
          <w:b/>
          <w:sz w:val="20"/>
          <w:szCs w:val="20"/>
        </w:rPr>
      </w:pPr>
    </w:p>
    <w:p w:rsidR="0052612B" w:rsidRPr="0052612B" w:rsidRDefault="0052612B" w:rsidP="0052612B">
      <w:pPr>
        <w:ind w:left="567"/>
        <w:jc w:val="center"/>
        <w:rPr>
          <w:rFonts w:ascii="Calibri" w:eastAsia="Times New Roman" w:hAnsi="Calibri" w:cs="Times New Roman"/>
          <w:b/>
          <w:sz w:val="20"/>
          <w:szCs w:val="20"/>
        </w:rPr>
      </w:pPr>
    </w:p>
    <w:p w:rsidR="0052612B" w:rsidRPr="0052612B" w:rsidRDefault="0052612B" w:rsidP="0052612B">
      <w:pPr>
        <w:ind w:left="567"/>
        <w:jc w:val="center"/>
        <w:rPr>
          <w:rFonts w:ascii="Calibri" w:eastAsia="Times New Roman" w:hAnsi="Calibri" w:cs="Times New Roman"/>
          <w:b/>
          <w:sz w:val="20"/>
          <w:szCs w:val="20"/>
        </w:rPr>
      </w:pPr>
    </w:p>
    <w:p w:rsidR="0052612B" w:rsidRPr="0052612B" w:rsidRDefault="0052612B" w:rsidP="0052612B">
      <w:pPr>
        <w:ind w:left="567"/>
        <w:jc w:val="center"/>
        <w:rPr>
          <w:rFonts w:ascii="Calibri" w:eastAsia="Times New Roman" w:hAnsi="Calibri" w:cs="Times New Roman"/>
          <w:b/>
          <w:sz w:val="20"/>
          <w:szCs w:val="20"/>
        </w:rPr>
      </w:pPr>
    </w:p>
    <w:p w:rsidR="0052612B" w:rsidRPr="0052612B" w:rsidRDefault="0052612B" w:rsidP="0052612B">
      <w:pPr>
        <w:ind w:left="567"/>
        <w:jc w:val="center"/>
        <w:rPr>
          <w:rFonts w:ascii="Calibri" w:eastAsia="Times New Roman" w:hAnsi="Calibri" w:cs="Times New Roman"/>
          <w:b/>
          <w:sz w:val="20"/>
          <w:szCs w:val="20"/>
        </w:rPr>
      </w:pPr>
    </w:p>
    <w:p w:rsidR="0052612B" w:rsidRPr="0052612B" w:rsidRDefault="0052612B" w:rsidP="0052612B">
      <w:pPr>
        <w:ind w:left="567"/>
        <w:jc w:val="center"/>
        <w:rPr>
          <w:rFonts w:ascii="Calibri" w:eastAsia="Times New Roman" w:hAnsi="Calibri" w:cs="Times New Roman"/>
          <w:b/>
          <w:sz w:val="20"/>
          <w:szCs w:val="20"/>
        </w:rPr>
      </w:pPr>
    </w:p>
    <w:p w:rsidR="0052612B" w:rsidRPr="0052612B" w:rsidRDefault="0052612B" w:rsidP="0052612B">
      <w:pPr>
        <w:ind w:left="567"/>
        <w:jc w:val="center"/>
        <w:rPr>
          <w:rFonts w:ascii="Calibri" w:eastAsia="Times New Roman" w:hAnsi="Calibri" w:cs="Times New Roman"/>
          <w:b/>
          <w:sz w:val="20"/>
          <w:szCs w:val="20"/>
        </w:rPr>
      </w:pPr>
    </w:p>
    <w:p w:rsidR="0052612B" w:rsidRPr="0052612B" w:rsidRDefault="0052612B" w:rsidP="0052612B">
      <w:pPr>
        <w:ind w:left="567"/>
        <w:jc w:val="center"/>
        <w:rPr>
          <w:rFonts w:ascii="Calibri" w:eastAsia="Times New Roman" w:hAnsi="Calibri" w:cs="Times New Roman"/>
          <w:b/>
          <w:sz w:val="20"/>
          <w:szCs w:val="20"/>
        </w:rPr>
      </w:pPr>
    </w:p>
    <w:p w:rsidR="0052612B" w:rsidRPr="0052612B" w:rsidRDefault="0052612B" w:rsidP="0052612B">
      <w:pPr>
        <w:ind w:left="567"/>
        <w:rPr>
          <w:rFonts w:ascii="Calibri" w:eastAsia="Times New Roman" w:hAnsi="Calibri" w:cs="Times New Roman"/>
          <w:b/>
          <w:sz w:val="20"/>
          <w:szCs w:val="20"/>
        </w:rPr>
      </w:pPr>
    </w:p>
    <w:p w:rsidR="0052612B" w:rsidRPr="0052612B" w:rsidRDefault="0052612B" w:rsidP="0052612B">
      <w:pPr>
        <w:ind w:left="567"/>
        <w:rPr>
          <w:rFonts w:ascii="Calibri" w:eastAsia="Times New Roman" w:hAnsi="Calibri" w:cs="Times New Roman"/>
          <w:b/>
          <w:sz w:val="20"/>
          <w:szCs w:val="20"/>
        </w:rPr>
      </w:pPr>
    </w:p>
    <w:p w:rsidR="0052612B" w:rsidRPr="0052612B" w:rsidRDefault="0052612B" w:rsidP="0052612B">
      <w:pPr>
        <w:ind w:left="567"/>
        <w:rPr>
          <w:rFonts w:ascii="Calibri" w:eastAsia="Times New Roman" w:hAnsi="Calibri" w:cs="Times New Roman"/>
          <w:b/>
          <w:sz w:val="20"/>
          <w:szCs w:val="20"/>
        </w:rPr>
      </w:pPr>
    </w:p>
    <w:p w:rsidR="0052612B" w:rsidRPr="0052612B" w:rsidRDefault="0052612B" w:rsidP="0052612B">
      <w:pPr>
        <w:spacing w:after="0" w:line="240" w:lineRule="auto"/>
        <w:ind w:left="567"/>
        <w:jc w:val="center"/>
        <w:rPr>
          <w:rFonts w:ascii="Times New Roman" w:eastAsia="Times New Roman" w:hAnsi="Times New Roman" w:cs="Times New Roman"/>
          <w:b/>
          <w:bCs/>
          <w:iCs/>
          <w:sz w:val="16"/>
          <w:szCs w:val="16"/>
        </w:rPr>
      </w:pPr>
      <w:r w:rsidRPr="0052612B">
        <w:rPr>
          <w:rFonts w:ascii="Times New Roman" w:eastAsia="Times New Roman" w:hAnsi="Times New Roman" w:cs="Times New Roman"/>
          <w:b/>
          <w:bCs/>
          <w:iCs/>
          <w:sz w:val="16"/>
          <w:szCs w:val="16"/>
          <w:lang w:val="en-US"/>
        </w:rPr>
        <w:t>I</w:t>
      </w:r>
      <w:r w:rsidRPr="0052612B">
        <w:rPr>
          <w:rFonts w:ascii="Times New Roman" w:eastAsia="Times New Roman" w:hAnsi="Times New Roman" w:cs="Times New Roman"/>
          <w:b/>
          <w:bCs/>
          <w:iCs/>
          <w:sz w:val="16"/>
          <w:szCs w:val="16"/>
        </w:rPr>
        <w:t xml:space="preserve"> вариант</w:t>
      </w:r>
    </w:p>
    <w:p w:rsidR="0052612B" w:rsidRPr="0052612B" w:rsidRDefault="0052612B" w:rsidP="0052612B">
      <w:pPr>
        <w:spacing w:after="0" w:line="240" w:lineRule="auto"/>
        <w:ind w:left="567"/>
        <w:jc w:val="both"/>
        <w:rPr>
          <w:rFonts w:ascii="Times New Roman" w:eastAsia="Times New Roman" w:hAnsi="Times New Roman" w:cs="Times New Roman"/>
          <w:b/>
          <w:bCs/>
          <w:iCs/>
          <w:sz w:val="16"/>
          <w:szCs w:val="16"/>
        </w:rPr>
      </w:pPr>
      <w:r w:rsidRPr="0052612B">
        <w:rPr>
          <w:rFonts w:ascii="Times New Roman" w:eastAsia="Times New Roman" w:hAnsi="Times New Roman" w:cs="Times New Roman"/>
          <w:b/>
          <w:bCs/>
          <w:iCs/>
          <w:sz w:val="16"/>
          <w:szCs w:val="16"/>
        </w:rPr>
        <w:t>Баскетбол</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 В каком году сборная нашей страны по баскетболу впервые при</w:t>
      </w:r>
      <w:r w:rsidRPr="0052612B">
        <w:rPr>
          <w:rFonts w:ascii="Times New Roman" w:eastAsia="Times New Roman" w:hAnsi="Times New Roman" w:cs="Times New Roman"/>
          <w:b/>
          <w:bCs/>
          <w:i/>
          <w:iCs/>
          <w:sz w:val="16"/>
          <w:szCs w:val="16"/>
        </w:rPr>
        <w:softHyphen/>
        <w:t xml:space="preserve">няла участие в Олимпийских Играх? </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1952г. 2) 1904г. 3) 1956г.  4) 1980г.</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 Какой баскетбольный клуб наибольшее кол-во раз становился чемпио</w:t>
      </w:r>
      <w:r w:rsidRPr="0052612B">
        <w:rPr>
          <w:rFonts w:ascii="Times New Roman" w:eastAsia="Times New Roman" w:hAnsi="Times New Roman" w:cs="Times New Roman"/>
          <w:b/>
          <w:bCs/>
          <w:i/>
          <w:iCs/>
          <w:sz w:val="16"/>
          <w:szCs w:val="16"/>
        </w:rPr>
        <w:softHyphen/>
        <w:t xml:space="preserve">ном нашей страны? </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Динамо (Москва) 2) Строитель (Самара) 3) ЦСКА (Москва) 4) </w:t>
      </w:r>
      <w:proofErr w:type="spellStart"/>
      <w:r w:rsidRPr="0052612B">
        <w:rPr>
          <w:rFonts w:ascii="Times New Roman" w:eastAsia="Times New Roman" w:hAnsi="Times New Roman" w:cs="Times New Roman"/>
          <w:sz w:val="16"/>
          <w:szCs w:val="16"/>
        </w:rPr>
        <w:t>Жальгирис</w:t>
      </w:r>
      <w:proofErr w:type="spellEnd"/>
      <w:r w:rsidRPr="0052612B">
        <w:rPr>
          <w:rFonts w:ascii="Times New Roman" w:eastAsia="Times New Roman" w:hAnsi="Times New Roman" w:cs="Times New Roman"/>
          <w:sz w:val="16"/>
          <w:szCs w:val="16"/>
        </w:rPr>
        <w:t xml:space="preserve"> (Вильнюс)</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 xml:space="preserve">3. Сколько игроков в баскетбольной команде? </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w:t>
      </w:r>
      <w:proofErr w:type="gramStart"/>
      <w:r w:rsidRPr="0052612B">
        <w:rPr>
          <w:rFonts w:ascii="Times New Roman" w:eastAsia="Times New Roman" w:hAnsi="Times New Roman" w:cs="Times New Roman"/>
          <w:sz w:val="16"/>
          <w:szCs w:val="16"/>
        </w:rPr>
        <w:t>5  2</w:t>
      </w:r>
      <w:proofErr w:type="gramEnd"/>
      <w:r w:rsidRPr="0052612B">
        <w:rPr>
          <w:rFonts w:ascii="Times New Roman" w:eastAsia="Times New Roman" w:hAnsi="Times New Roman" w:cs="Times New Roman"/>
          <w:sz w:val="16"/>
          <w:szCs w:val="16"/>
        </w:rPr>
        <w:t xml:space="preserve">) 10 3) 12  4) 15 </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4. Размеры баскетбольного щита?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1м х 2м 2) 1м 20см х 1м 80</w:t>
      </w:r>
      <w:proofErr w:type="gramStart"/>
      <w:r w:rsidRPr="0052612B">
        <w:rPr>
          <w:rFonts w:ascii="Times New Roman" w:eastAsia="Times New Roman" w:hAnsi="Times New Roman" w:cs="Times New Roman"/>
          <w:sz w:val="16"/>
          <w:szCs w:val="16"/>
        </w:rPr>
        <w:t>см  3</w:t>
      </w:r>
      <w:proofErr w:type="gramEnd"/>
      <w:r w:rsidRPr="0052612B">
        <w:rPr>
          <w:rFonts w:ascii="Times New Roman" w:eastAsia="Times New Roman" w:hAnsi="Times New Roman" w:cs="Times New Roman"/>
          <w:sz w:val="16"/>
          <w:szCs w:val="16"/>
        </w:rPr>
        <w:t>) 1м х 1м 50см  4) 1м 27см х 1м 85см</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5. Чему равен диаметр баскетбольной корзины?</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w:t>
      </w:r>
      <w:smartTag w:uri="urn:schemas-microsoft-com:office:smarttags" w:element="metricconverter">
        <w:smartTagPr>
          <w:attr w:name="ProductID" w:val="45 см"/>
        </w:smartTagPr>
        <w:r w:rsidRPr="0052612B">
          <w:rPr>
            <w:rFonts w:ascii="Times New Roman" w:eastAsia="Times New Roman" w:hAnsi="Times New Roman" w:cs="Times New Roman"/>
            <w:sz w:val="16"/>
            <w:szCs w:val="16"/>
          </w:rPr>
          <w:t xml:space="preserve">45 см </w:t>
        </w:r>
      </w:smartTag>
      <w:r w:rsidRPr="0052612B">
        <w:rPr>
          <w:rFonts w:ascii="Times New Roman" w:eastAsia="Times New Roman" w:hAnsi="Times New Roman" w:cs="Times New Roman"/>
          <w:sz w:val="16"/>
          <w:szCs w:val="16"/>
        </w:rPr>
        <w:t xml:space="preserve">2) 62,5см 3) </w:t>
      </w:r>
      <w:smartTag w:uri="urn:schemas-microsoft-com:office:smarttags" w:element="metricconverter">
        <w:smartTagPr>
          <w:attr w:name="ProductID" w:val="38 см"/>
        </w:smartTagPr>
        <w:r w:rsidRPr="0052612B">
          <w:rPr>
            <w:rFonts w:ascii="Times New Roman" w:eastAsia="Times New Roman" w:hAnsi="Times New Roman" w:cs="Times New Roman"/>
            <w:sz w:val="16"/>
            <w:szCs w:val="16"/>
          </w:rPr>
          <w:t xml:space="preserve">38 см </w:t>
        </w:r>
      </w:smartTag>
      <w:r w:rsidRPr="0052612B">
        <w:rPr>
          <w:rFonts w:ascii="Times New Roman" w:eastAsia="Times New Roman" w:hAnsi="Times New Roman" w:cs="Times New Roman"/>
          <w:sz w:val="16"/>
          <w:szCs w:val="16"/>
        </w:rPr>
        <w:t>4) 75 см</w:t>
      </w:r>
    </w:p>
    <w:p w:rsidR="0052612B" w:rsidRPr="0052612B" w:rsidRDefault="0052612B" w:rsidP="0052612B">
      <w:pPr>
        <w:spacing w:after="0" w:line="240" w:lineRule="auto"/>
        <w:ind w:left="567"/>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Волейбол</w:t>
      </w:r>
    </w:p>
    <w:p w:rsidR="0052612B" w:rsidRPr="0052612B" w:rsidRDefault="0052612B" w:rsidP="0052612B">
      <w:pPr>
        <w:widowControl w:val="0"/>
        <w:spacing w:after="0" w:line="240" w:lineRule="auto"/>
        <w:ind w:left="567"/>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6. Укажите размеры волейбольной сетки.</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 xml:space="preserve">1) </w:t>
      </w:r>
      <w:smartTag w:uri="urn:schemas-microsoft-com:office:smarttags" w:element="metricconverter">
        <w:smartTagPr>
          <w:attr w:name="ProductID" w:val="9,5 м"/>
        </w:smartTagPr>
        <w:r w:rsidRPr="0052612B">
          <w:rPr>
            <w:rFonts w:ascii="Times New Roman" w:eastAsia="Times New Roman" w:hAnsi="Times New Roman" w:cs="Times New Roman"/>
            <w:snapToGrid w:val="0"/>
            <w:sz w:val="16"/>
            <w:szCs w:val="16"/>
          </w:rPr>
          <w:t>9,5 м</w:t>
        </w:r>
      </w:smartTag>
      <w:r w:rsidRPr="0052612B">
        <w:rPr>
          <w:rFonts w:ascii="Times New Roman" w:eastAsia="Times New Roman" w:hAnsi="Times New Roman" w:cs="Times New Roman"/>
          <w:snapToGrid w:val="0"/>
          <w:sz w:val="16"/>
          <w:szCs w:val="16"/>
        </w:rPr>
        <w:t xml:space="preserve"> х </w:t>
      </w:r>
      <w:smartTag w:uri="urn:schemas-microsoft-com:office:smarttags" w:element="metricconverter">
        <w:smartTagPr>
          <w:attr w:name="ProductID" w:val="1 м"/>
        </w:smartTagPr>
        <w:r w:rsidRPr="0052612B">
          <w:rPr>
            <w:rFonts w:ascii="Times New Roman" w:eastAsia="Times New Roman" w:hAnsi="Times New Roman" w:cs="Times New Roman"/>
            <w:snapToGrid w:val="0"/>
            <w:sz w:val="16"/>
            <w:szCs w:val="16"/>
          </w:rPr>
          <w:t xml:space="preserve">1 м  </w:t>
        </w:r>
      </w:smartTag>
      <w:r w:rsidRPr="0052612B">
        <w:rPr>
          <w:rFonts w:ascii="Times New Roman" w:eastAsia="Times New Roman" w:hAnsi="Times New Roman" w:cs="Times New Roman"/>
          <w:snapToGrid w:val="0"/>
          <w:sz w:val="16"/>
          <w:szCs w:val="16"/>
        </w:rPr>
        <w:t xml:space="preserve">2) </w:t>
      </w:r>
      <w:smartTag w:uri="urn:schemas-microsoft-com:office:smarttags" w:element="metricconverter">
        <w:smartTagPr>
          <w:attr w:name="ProductID" w:val="10 м"/>
        </w:smartTagPr>
        <w:r w:rsidRPr="0052612B">
          <w:rPr>
            <w:rFonts w:ascii="Times New Roman" w:eastAsia="Times New Roman" w:hAnsi="Times New Roman" w:cs="Times New Roman"/>
            <w:snapToGrid w:val="0"/>
            <w:sz w:val="16"/>
            <w:szCs w:val="16"/>
          </w:rPr>
          <w:t>10 м</w:t>
        </w:r>
      </w:smartTag>
      <w:r w:rsidRPr="0052612B">
        <w:rPr>
          <w:rFonts w:ascii="Times New Roman" w:eastAsia="Times New Roman" w:hAnsi="Times New Roman" w:cs="Times New Roman"/>
          <w:snapToGrid w:val="0"/>
          <w:sz w:val="16"/>
          <w:szCs w:val="16"/>
        </w:rPr>
        <w:t xml:space="preserve"> х </w:t>
      </w:r>
      <w:smartTag w:uri="urn:schemas-microsoft-com:office:smarttags" w:element="metricconverter">
        <w:smartTagPr>
          <w:attr w:name="ProductID" w:val="1,5 м"/>
        </w:smartTagPr>
        <w:r w:rsidRPr="0052612B">
          <w:rPr>
            <w:rFonts w:ascii="Times New Roman" w:eastAsia="Times New Roman" w:hAnsi="Times New Roman" w:cs="Times New Roman"/>
            <w:snapToGrid w:val="0"/>
            <w:sz w:val="16"/>
            <w:szCs w:val="16"/>
          </w:rPr>
          <w:t xml:space="preserve">1,5 м  </w:t>
        </w:r>
      </w:smartTag>
      <w:r w:rsidRPr="0052612B">
        <w:rPr>
          <w:rFonts w:ascii="Times New Roman" w:eastAsia="Times New Roman" w:hAnsi="Times New Roman" w:cs="Times New Roman"/>
          <w:snapToGrid w:val="0"/>
          <w:sz w:val="16"/>
          <w:szCs w:val="16"/>
        </w:rPr>
        <w:t xml:space="preserve">3) </w:t>
      </w:r>
      <w:smartTag w:uri="urn:schemas-microsoft-com:office:smarttags" w:element="metricconverter">
        <w:smartTagPr>
          <w:attr w:name="ProductID" w:val="12 м"/>
        </w:smartTagPr>
        <w:r w:rsidRPr="0052612B">
          <w:rPr>
            <w:rFonts w:ascii="Times New Roman" w:eastAsia="Times New Roman" w:hAnsi="Times New Roman" w:cs="Times New Roman"/>
            <w:snapToGrid w:val="0"/>
            <w:sz w:val="16"/>
            <w:szCs w:val="16"/>
          </w:rPr>
          <w:t>12 м</w:t>
        </w:r>
      </w:smartTag>
      <w:r w:rsidRPr="0052612B">
        <w:rPr>
          <w:rFonts w:ascii="Times New Roman" w:eastAsia="Times New Roman" w:hAnsi="Times New Roman" w:cs="Times New Roman"/>
          <w:snapToGrid w:val="0"/>
          <w:sz w:val="16"/>
          <w:szCs w:val="16"/>
        </w:rPr>
        <w:t xml:space="preserve"> х </w:t>
      </w:r>
      <w:smartTag w:uri="urn:schemas-microsoft-com:office:smarttags" w:element="metricconverter">
        <w:smartTagPr>
          <w:attr w:name="ProductID" w:val="0,95 м"/>
        </w:smartTagPr>
        <w:r w:rsidRPr="0052612B">
          <w:rPr>
            <w:rFonts w:ascii="Times New Roman" w:eastAsia="Times New Roman" w:hAnsi="Times New Roman" w:cs="Times New Roman"/>
            <w:snapToGrid w:val="0"/>
            <w:sz w:val="16"/>
            <w:szCs w:val="16"/>
          </w:rPr>
          <w:t xml:space="preserve">0,95 м  </w:t>
        </w:r>
      </w:smartTag>
      <w:r w:rsidRPr="0052612B">
        <w:rPr>
          <w:rFonts w:ascii="Times New Roman" w:eastAsia="Times New Roman" w:hAnsi="Times New Roman" w:cs="Times New Roman"/>
          <w:snapToGrid w:val="0"/>
          <w:sz w:val="16"/>
          <w:szCs w:val="16"/>
        </w:rPr>
        <w:t xml:space="preserve">4) </w:t>
      </w:r>
      <w:smartTag w:uri="urn:schemas-microsoft-com:office:smarttags" w:element="metricconverter">
        <w:smartTagPr>
          <w:attr w:name="ProductID" w:val="15 м"/>
        </w:smartTagPr>
        <w:r w:rsidRPr="0052612B">
          <w:rPr>
            <w:rFonts w:ascii="Times New Roman" w:eastAsia="Times New Roman" w:hAnsi="Times New Roman" w:cs="Times New Roman"/>
            <w:snapToGrid w:val="0"/>
            <w:sz w:val="16"/>
            <w:szCs w:val="16"/>
          </w:rPr>
          <w:t>15 м</w:t>
        </w:r>
      </w:smartTag>
      <w:r w:rsidRPr="0052612B">
        <w:rPr>
          <w:rFonts w:ascii="Times New Roman" w:eastAsia="Times New Roman" w:hAnsi="Times New Roman" w:cs="Times New Roman"/>
          <w:snapToGrid w:val="0"/>
          <w:sz w:val="16"/>
          <w:szCs w:val="16"/>
        </w:rPr>
        <w:t xml:space="preserve"> х 2 м</w:t>
      </w:r>
    </w:p>
    <w:p w:rsidR="0052612B" w:rsidRPr="0052612B" w:rsidRDefault="0052612B" w:rsidP="0052612B">
      <w:pPr>
        <w:widowControl w:val="0"/>
        <w:spacing w:after="0" w:line="240" w:lineRule="auto"/>
        <w:ind w:left="567"/>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7. Укажите высоту волейбольной сетки для мужчин.</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 xml:space="preserve">1) </w:t>
      </w:r>
      <w:smartTag w:uri="urn:schemas-microsoft-com:office:smarttags" w:element="metricconverter">
        <w:smartTagPr>
          <w:attr w:name="ProductID" w:val="2 м"/>
        </w:smartTagPr>
        <w:r w:rsidRPr="0052612B">
          <w:rPr>
            <w:rFonts w:ascii="Times New Roman" w:eastAsia="Times New Roman" w:hAnsi="Times New Roman" w:cs="Times New Roman"/>
            <w:snapToGrid w:val="0"/>
            <w:sz w:val="16"/>
            <w:szCs w:val="16"/>
          </w:rPr>
          <w:t>2 м</w:t>
        </w:r>
      </w:smartTag>
      <w:smartTag w:uri="urn:schemas-microsoft-com:office:smarttags" w:element="metricconverter">
        <w:smartTagPr>
          <w:attr w:name="ProductID" w:val="20 см"/>
        </w:smartTagPr>
        <w:r w:rsidRPr="0052612B">
          <w:rPr>
            <w:rFonts w:ascii="Times New Roman" w:eastAsia="Times New Roman" w:hAnsi="Times New Roman" w:cs="Times New Roman"/>
            <w:snapToGrid w:val="0"/>
            <w:sz w:val="16"/>
            <w:szCs w:val="16"/>
          </w:rPr>
          <w:t xml:space="preserve">20 см   </w:t>
        </w:r>
      </w:smartTag>
      <w:r w:rsidRPr="0052612B">
        <w:rPr>
          <w:rFonts w:ascii="Times New Roman" w:eastAsia="Times New Roman" w:hAnsi="Times New Roman" w:cs="Times New Roman"/>
          <w:snapToGrid w:val="0"/>
          <w:sz w:val="16"/>
          <w:szCs w:val="16"/>
        </w:rPr>
        <w:t xml:space="preserve">2) </w:t>
      </w:r>
      <w:smartTag w:uri="urn:schemas-microsoft-com:office:smarttags" w:element="metricconverter">
        <w:smartTagPr>
          <w:attr w:name="ProductID" w:val="2 м"/>
        </w:smartTagPr>
        <w:r w:rsidRPr="0052612B">
          <w:rPr>
            <w:rFonts w:ascii="Times New Roman" w:eastAsia="Times New Roman" w:hAnsi="Times New Roman" w:cs="Times New Roman"/>
            <w:snapToGrid w:val="0"/>
            <w:sz w:val="16"/>
            <w:szCs w:val="16"/>
          </w:rPr>
          <w:t>2 м</w:t>
        </w:r>
      </w:smartTag>
      <w:smartTag w:uri="urn:schemas-microsoft-com:office:smarttags" w:element="metricconverter">
        <w:smartTagPr>
          <w:attr w:name="ProductID" w:val="43 см"/>
        </w:smartTagPr>
        <w:r w:rsidRPr="0052612B">
          <w:rPr>
            <w:rFonts w:ascii="Times New Roman" w:eastAsia="Times New Roman" w:hAnsi="Times New Roman" w:cs="Times New Roman"/>
            <w:snapToGrid w:val="0"/>
            <w:sz w:val="16"/>
            <w:szCs w:val="16"/>
          </w:rPr>
          <w:t xml:space="preserve">43 см  </w:t>
        </w:r>
      </w:smartTag>
      <w:r w:rsidRPr="0052612B">
        <w:rPr>
          <w:rFonts w:ascii="Times New Roman" w:eastAsia="Times New Roman" w:hAnsi="Times New Roman" w:cs="Times New Roman"/>
          <w:snapToGrid w:val="0"/>
          <w:sz w:val="16"/>
          <w:szCs w:val="16"/>
        </w:rPr>
        <w:t xml:space="preserve">3) </w:t>
      </w:r>
      <w:smartTag w:uri="urn:schemas-microsoft-com:office:smarttags" w:element="metricconverter">
        <w:smartTagPr>
          <w:attr w:name="ProductID" w:val="2 м"/>
        </w:smartTagPr>
        <w:r w:rsidRPr="0052612B">
          <w:rPr>
            <w:rFonts w:ascii="Times New Roman" w:eastAsia="Times New Roman" w:hAnsi="Times New Roman" w:cs="Times New Roman"/>
            <w:snapToGrid w:val="0"/>
            <w:sz w:val="16"/>
            <w:szCs w:val="16"/>
          </w:rPr>
          <w:t>2 м</w:t>
        </w:r>
      </w:smartTag>
      <w:smartTag w:uri="urn:schemas-microsoft-com:office:smarttags" w:element="metricconverter">
        <w:smartTagPr>
          <w:attr w:name="ProductID" w:val="54 см"/>
        </w:smartTagPr>
        <w:r w:rsidRPr="0052612B">
          <w:rPr>
            <w:rFonts w:ascii="Times New Roman" w:eastAsia="Times New Roman" w:hAnsi="Times New Roman" w:cs="Times New Roman"/>
            <w:snapToGrid w:val="0"/>
            <w:sz w:val="16"/>
            <w:szCs w:val="16"/>
          </w:rPr>
          <w:t xml:space="preserve">54 см  </w:t>
        </w:r>
      </w:smartTag>
      <w:r w:rsidRPr="0052612B">
        <w:rPr>
          <w:rFonts w:ascii="Times New Roman" w:eastAsia="Times New Roman" w:hAnsi="Times New Roman" w:cs="Times New Roman"/>
          <w:snapToGrid w:val="0"/>
          <w:sz w:val="16"/>
          <w:szCs w:val="16"/>
        </w:rPr>
        <w:t xml:space="preserve">4) </w:t>
      </w:r>
      <w:smartTag w:uri="urn:schemas-microsoft-com:office:smarttags" w:element="metricconverter">
        <w:smartTagPr>
          <w:attr w:name="ProductID" w:val="2 м"/>
        </w:smartTagPr>
        <w:r w:rsidRPr="0052612B">
          <w:rPr>
            <w:rFonts w:ascii="Times New Roman" w:eastAsia="Times New Roman" w:hAnsi="Times New Roman" w:cs="Times New Roman"/>
            <w:snapToGrid w:val="0"/>
            <w:sz w:val="16"/>
            <w:szCs w:val="16"/>
          </w:rPr>
          <w:t>2 м</w:t>
        </w:r>
      </w:smartTag>
      <w:r w:rsidRPr="0052612B">
        <w:rPr>
          <w:rFonts w:ascii="Times New Roman" w:eastAsia="Times New Roman" w:hAnsi="Times New Roman" w:cs="Times New Roman"/>
          <w:snapToGrid w:val="0"/>
          <w:sz w:val="16"/>
          <w:szCs w:val="16"/>
        </w:rPr>
        <w:t xml:space="preserve"> 35 см</w:t>
      </w:r>
    </w:p>
    <w:p w:rsidR="0052612B" w:rsidRPr="0052612B" w:rsidRDefault="0052612B" w:rsidP="0052612B">
      <w:pPr>
        <w:widowControl w:val="0"/>
        <w:spacing w:after="0" w:line="240" w:lineRule="auto"/>
        <w:ind w:left="567"/>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8. Каким должен быть размер окружности волейбольного мяча.</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65 ±</w:t>
      </w:r>
      <w:smartTag w:uri="urn:schemas-microsoft-com:office:smarttags" w:element="metricconverter">
        <w:smartTagPr>
          <w:attr w:name="ProductID" w:val="1 см"/>
        </w:smartTagPr>
        <w:r w:rsidRPr="0052612B">
          <w:rPr>
            <w:rFonts w:ascii="Times New Roman" w:eastAsia="Times New Roman" w:hAnsi="Times New Roman" w:cs="Times New Roman"/>
            <w:snapToGrid w:val="0"/>
            <w:sz w:val="16"/>
            <w:szCs w:val="16"/>
          </w:rPr>
          <w:t xml:space="preserve">1 см  </w:t>
        </w:r>
      </w:smartTag>
      <w:r w:rsidRPr="0052612B">
        <w:rPr>
          <w:rFonts w:ascii="Times New Roman" w:eastAsia="Times New Roman" w:hAnsi="Times New Roman" w:cs="Times New Roman"/>
          <w:snapToGrid w:val="0"/>
          <w:sz w:val="16"/>
          <w:szCs w:val="16"/>
        </w:rPr>
        <w:t xml:space="preserve">2) 82 ± </w:t>
      </w:r>
      <w:smartTag w:uri="urn:schemas-microsoft-com:office:smarttags" w:element="metricconverter">
        <w:smartTagPr>
          <w:attr w:name="ProductID" w:val="2 см"/>
        </w:smartTagPr>
        <w:r w:rsidRPr="0052612B">
          <w:rPr>
            <w:rFonts w:ascii="Times New Roman" w:eastAsia="Times New Roman" w:hAnsi="Times New Roman" w:cs="Times New Roman"/>
            <w:snapToGrid w:val="0"/>
            <w:sz w:val="16"/>
            <w:szCs w:val="16"/>
          </w:rPr>
          <w:t xml:space="preserve">2 см  </w:t>
        </w:r>
      </w:smartTag>
      <w:r w:rsidRPr="0052612B">
        <w:rPr>
          <w:rFonts w:ascii="Times New Roman" w:eastAsia="Times New Roman" w:hAnsi="Times New Roman" w:cs="Times New Roman"/>
          <w:snapToGrid w:val="0"/>
          <w:sz w:val="16"/>
          <w:szCs w:val="16"/>
        </w:rPr>
        <w:t xml:space="preserve">3) 75 ± </w:t>
      </w:r>
      <w:smartTag w:uri="urn:schemas-microsoft-com:office:smarttags" w:element="metricconverter">
        <w:smartTagPr>
          <w:attr w:name="ProductID" w:val="5 см"/>
        </w:smartTagPr>
        <w:r w:rsidRPr="0052612B">
          <w:rPr>
            <w:rFonts w:ascii="Times New Roman" w:eastAsia="Times New Roman" w:hAnsi="Times New Roman" w:cs="Times New Roman"/>
            <w:snapToGrid w:val="0"/>
            <w:sz w:val="16"/>
            <w:szCs w:val="16"/>
          </w:rPr>
          <w:t xml:space="preserve">5 см  </w:t>
        </w:r>
      </w:smartTag>
      <w:r w:rsidRPr="0052612B">
        <w:rPr>
          <w:rFonts w:ascii="Times New Roman" w:eastAsia="Times New Roman" w:hAnsi="Times New Roman" w:cs="Times New Roman"/>
          <w:snapToGrid w:val="0"/>
          <w:sz w:val="16"/>
          <w:szCs w:val="16"/>
        </w:rPr>
        <w:t>4) 48 ± 2 см</w:t>
      </w:r>
    </w:p>
    <w:p w:rsidR="0052612B" w:rsidRPr="0052612B" w:rsidRDefault="0052612B" w:rsidP="0052612B">
      <w:pPr>
        <w:widowControl w:val="0"/>
        <w:spacing w:after="0" w:line="240" w:lineRule="auto"/>
        <w:ind w:left="567"/>
        <w:jc w:val="both"/>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9. Сколько человек в одной команде могут быть заявлены на соревнование?</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6 чел.  2) 10 чел.  3) не ограничено  4) от 6 до 12 чел.</w:t>
      </w:r>
    </w:p>
    <w:p w:rsidR="0052612B" w:rsidRPr="0052612B" w:rsidRDefault="0052612B" w:rsidP="0052612B">
      <w:pPr>
        <w:widowControl w:val="0"/>
        <w:spacing w:after="0" w:line="240" w:lineRule="auto"/>
        <w:ind w:left="567"/>
        <w:jc w:val="both"/>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10. Сколько очков перевеса в счете должна иметь одна  команда для того, чтобы одержать победу в партии?</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одно очко  2) два очка   3) три очка   4) четыре очка</w:t>
      </w:r>
    </w:p>
    <w:p w:rsidR="0052612B" w:rsidRPr="0052612B" w:rsidRDefault="0052612B" w:rsidP="0052612B">
      <w:pPr>
        <w:widowControl w:val="0"/>
        <w:spacing w:after="0" w:line="240" w:lineRule="auto"/>
        <w:ind w:left="567"/>
        <w:rPr>
          <w:rFonts w:ascii="Times New Roman" w:eastAsia="Times New Roman" w:hAnsi="Times New Roman" w:cs="Times New Roman"/>
          <w:b/>
          <w:snapToGrid w:val="0"/>
          <w:sz w:val="16"/>
          <w:szCs w:val="16"/>
        </w:rPr>
      </w:pPr>
      <w:r w:rsidRPr="0052612B">
        <w:rPr>
          <w:rFonts w:ascii="Times New Roman" w:eastAsia="Times New Roman" w:hAnsi="Times New Roman" w:cs="Times New Roman"/>
          <w:b/>
          <w:snapToGrid w:val="0"/>
          <w:sz w:val="16"/>
          <w:szCs w:val="16"/>
        </w:rPr>
        <w:t>Гимнастика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11. Выделить неправильно названную группу образовательно-развивающей гимнастики:</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базовая гимнастика  2) прикладная гимнастика   3) атлетически гимнастика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12. Выделить неправильно названную группу спортивной гимнастики:</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утренняя гигиеническая гимнастика  2) массовая гимнастика  3) специализированная гимнастика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13. Укажите вид, не входящий в прикладную гимнастику:</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лечебно-прикладная гимнастика  2) профессионально-прикладная гимнастика  3) военно-прикладная гимнастика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4) спортивно прикладная</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14. Укажите вид, не входящий в лечебную гимнастику:</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морфологическая гимнастика  2) корригирующая гимнастика  3) реабилитационно-восстановительная гимнастика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4) функциональная гимнастика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15. Укажите вид гимнастики, не входящий в спортивную специализированную гимнастику:</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спортивная гимнастика  2) ритмическая гимнастика 3) художественная гимнастика  4) спортивная акробатика</w:t>
      </w:r>
    </w:p>
    <w:p w:rsidR="0052612B" w:rsidRPr="0052612B" w:rsidRDefault="0052612B" w:rsidP="0052612B">
      <w:pPr>
        <w:spacing w:after="0" w:line="240" w:lineRule="auto"/>
        <w:ind w:left="567"/>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Легкая атлетика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16. Когда впервые был проведен Чемпионат России по легкой атлетике?</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1904г.  2) 1908г.  3) 1913г.  4) 1917г. </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17. Укажите ширину беговой дорожки стадиона: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w:t>
      </w:r>
      <w:smartTag w:uri="urn:schemas-microsoft-com:office:smarttags" w:element="metricconverter">
        <w:smartTagPr>
          <w:attr w:name="ProductID" w:val="80 см"/>
        </w:smartTagPr>
        <w:r w:rsidRPr="0052612B">
          <w:rPr>
            <w:rFonts w:ascii="Times New Roman" w:eastAsia="Times New Roman" w:hAnsi="Times New Roman" w:cs="Times New Roman"/>
            <w:sz w:val="16"/>
            <w:szCs w:val="16"/>
          </w:rPr>
          <w:t xml:space="preserve">80 см  </w:t>
        </w:r>
      </w:smartTag>
      <w:r w:rsidRPr="0052612B">
        <w:rPr>
          <w:rFonts w:ascii="Times New Roman" w:eastAsia="Times New Roman" w:hAnsi="Times New Roman" w:cs="Times New Roman"/>
          <w:sz w:val="16"/>
          <w:szCs w:val="16"/>
        </w:rPr>
        <w:t xml:space="preserve">2) </w:t>
      </w:r>
      <w:smartTag w:uri="urn:schemas-microsoft-com:office:smarttags" w:element="metricconverter">
        <w:smartTagPr>
          <w:attr w:name="ProductID" w:val="1 м"/>
        </w:smartTagPr>
        <w:r w:rsidRPr="0052612B">
          <w:rPr>
            <w:rFonts w:ascii="Times New Roman" w:eastAsia="Times New Roman" w:hAnsi="Times New Roman" w:cs="Times New Roman"/>
            <w:sz w:val="16"/>
            <w:szCs w:val="16"/>
          </w:rPr>
          <w:t xml:space="preserve">1 м  </w:t>
        </w:r>
      </w:smartTag>
      <w:r w:rsidRPr="0052612B">
        <w:rPr>
          <w:rFonts w:ascii="Times New Roman" w:eastAsia="Times New Roman" w:hAnsi="Times New Roman" w:cs="Times New Roman"/>
          <w:sz w:val="16"/>
          <w:szCs w:val="16"/>
        </w:rPr>
        <w:t xml:space="preserve">3) </w:t>
      </w:r>
      <w:smartTag w:uri="urn:schemas-microsoft-com:office:smarttags" w:element="metricconverter">
        <w:smartTagPr>
          <w:attr w:name="ProductID" w:val="1 м"/>
        </w:smartTagPr>
        <w:r w:rsidRPr="0052612B">
          <w:rPr>
            <w:rFonts w:ascii="Times New Roman" w:eastAsia="Times New Roman" w:hAnsi="Times New Roman" w:cs="Times New Roman"/>
            <w:sz w:val="16"/>
            <w:szCs w:val="16"/>
          </w:rPr>
          <w:t>1 м</w:t>
        </w:r>
      </w:smartTag>
      <w:smartTag w:uri="urn:schemas-microsoft-com:office:smarttags" w:element="metricconverter">
        <w:smartTagPr>
          <w:attr w:name="ProductID" w:val="25 см"/>
        </w:smartTagPr>
        <w:r w:rsidRPr="0052612B">
          <w:rPr>
            <w:rFonts w:ascii="Times New Roman" w:eastAsia="Times New Roman" w:hAnsi="Times New Roman" w:cs="Times New Roman"/>
            <w:sz w:val="16"/>
            <w:szCs w:val="16"/>
          </w:rPr>
          <w:t xml:space="preserve">25 см  </w:t>
        </w:r>
      </w:smartTag>
      <w:r w:rsidRPr="0052612B">
        <w:rPr>
          <w:rFonts w:ascii="Times New Roman" w:eastAsia="Times New Roman" w:hAnsi="Times New Roman" w:cs="Times New Roman"/>
          <w:sz w:val="16"/>
          <w:szCs w:val="16"/>
        </w:rPr>
        <w:t xml:space="preserve">4) </w:t>
      </w:r>
      <w:smartTag w:uri="urn:schemas-microsoft-com:office:smarttags" w:element="metricconverter">
        <w:smartTagPr>
          <w:attr w:name="ProductID" w:val="2 м"/>
        </w:smartTagPr>
        <w:r w:rsidRPr="0052612B">
          <w:rPr>
            <w:rFonts w:ascii="Times New Roman" w:eastAsia="Times New Roman" w:hAnsi="Times New Roman" w:cs="Times New Roman"/>
            <w:sz w:val="16"/>
            <w:szCs w:val="16"/>
          </w:rPr>
          <w:t>2 м</w:t>
        </w:r>
      </w:smartTag>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18. Укажите ширину линии разметки беговых дорожек стадиона: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w:t>
      </w:r>
      <w:smartTag w:uri="urn:schemas-microsoft-com:office:smarttags" w:element="metricconverter">
        <w:smartTagPr>
          <w:attr w:name="ProductID" w:val="5 см"/>
        </w:smartTagPr>
        <w:r w:rsidRPr="0052612B">
          <w:rPr>
            <w:rFonts w:ascii="Times New Roman" w:eastAsia="Times New Roman" w:hAnsi="Times New Roman" w:cs="Times New Roman"/>
            <w:sz w:val="16"/>
            <w:szCs w:val="16"/>
          </w:rPr>
          <w:t xml:space="preserve">5 см  </w:t>
        </w:r>
      </w:smartTag>
      <w:r w:rsidRPr="0052612B">
        <w:rPr>
          <w:rFonts w:ascii="Times New Roman" w:eastAsia="Times New Roman" w:hAnsi="Times New Roman" w:cs="Times New Roman"/>
          <w:sz w:val="16"/>
          <w:szCs w:val="16"/>
        </w:rPr>
        <w:t xml:space="preserve">2) </w:t>
      </w:r>
      <w:smartTag w:uri="urn:schemas-microsoft-com:office:smarttags" w:element="metricconverter">
        <w:smartTagPr>
          <w:attr w:name="ProductID" w:val="6,27 см"/>
        </w:smartTagPr>
        <w:r w:rsidRPr="0052612B">
          <w:rPr>
            <w:rFonts w:ascii="Times New Roman" w:eastAsia="Times New Roman" w:hAnsi="Times New Roman" w:cs="Times New Roman"/>
            <w:sz w:val="16"/>
            <w:szCs w:val="16"/>
          </w:rPr>
          <w:t xml:space="preserve">6,27 см  </w:t>
        </w:r>
      </w:smartTag>
      <w:r w:rsidRPr="0052612B">
        <w:rPr>
          <w:rFonts w:ascii="Times New Roman" w:eastAsia="Times New Roman" w:hAnsi="Times New Roman" w:cs="Times New Roman"/>
          <w:sz w:val="16"/>
          <w:szCs w:val="16"/>
        </w:rPr>
        <w:t xml:space="preserve">3) </w:t>
      </w:r>
      <w:smartTag w:uri="urn:schemas-microsoft-com:office:smarttags" w:element="metricconverter">
        <w:smartTagPr>
          <w:attr w:name="ProductID" w:val="10 см"/>
        </w:smartTagPr>
        <w:r w:rsidRPr="0052612B">
          <w:rPr>
            <w:rFonts w:ascii="Times New Roman" w:eastAsia="Times New Roman" w:hAnsi="Times New Roman" w:cs="Times New Roman"/>
            <w:sz w:val="16"/>
            <w:szCs w:val="16"/>
          </w:rPr>
          <w:t xml:space="preserve">10 см  </w:t>
        </w:r>
      </w:smartTag>
      <w:r w:rsidRPr="0052612B">
        <w:rPr>
          <w:rFonts w:ascii="Times New Roman" w:eastAsia="Times New Roman" w:hAnsi="Times New Roman" w:cs="Times New Roman"/>
          <w:sz w:val="16"/>
          <w:szCs w:val="16"/>
        </w:rPr>
        <w:t xml:space="preserve">4) </w:t>
      </w:r>
      <w:smartTag w:uri="urn:schemas-microsoft-com:office:smarttags" w:element="metricconverter">
        <w:smartTagPr>
          <w:attr w:name="ProductID" w:val="12,2 см"/>
        </w:smartTagPr>
        <w:r w:rsidRPr="0052612B">
          <w:rPr>
            <w:rFonts w:ascii="Times New Roman" w:eastAsia="Times New Roman" w:hAnsi="Times New Roman" w:cs="Times New Roman"/>
            <w:sz w:val="16"/>
            <w:szCs w:val="16"/>
          </w:rPr>
          <w:t>12,2 см</w:t>
        </w:r>
      </w:smartTag>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19. Чему равна длина дорожки для разбега в прыжках в длину?</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не менее </w:t>
      </w:r>
      <w:smartTag w:uri="urn:schemas-microsoft-com:office:smarttags" w:element="metricconverter">
        <w:smartTagPr>
          <w:attr w:name="ProductID" w:val="15 см"/>
        </w:smartTagPr>
        <w:r w:rsidRPr="0052612B">
          <w:rPr>
            <w:rFonts w:ascii="Times New Roman" w:eastAsia="Times New Roman" w:hAnsi="Times New Roman" w:cs="Times New Roman"/>
            <w:sz w:val="16"/>
            <w:szCs w:val="16"/>
          </w:rPr>
          <w:t xml:space="preserve">15 см  </w:t>
        </w:r>
      </w:smartTag>
      <w:r w:rsidRPr="0052612B">
        <w:rPr>
          <w:rFonts w:ascii="Times New Roman" w:eastAsia="Times New Roman" w:hAnsi="Times New Roman" w:cs="Times New Roman"/>
          <w:sz w:val="16"/>
          <w:szCs w:val="16"/>
        </w:rPr>
        <w:t xml:space="preserve">2) не менее </w:t>
      </w:r>
      <w:smartTag w:uri="urn:schemas-microsoft-com:office:smarttags" w:element="metricconverter">
        <w:smartTagPr>
          <w:attr w:name="ProductID" w:val="20 см"/>
        </w:smartTagPr>
        <w:r w:rsidRPr="0052612B">
          <w:rPr>
            <w:rFonts w:ascii="Times New Roman" w:eastAsia="Times New Roman" w:hAnsi="Times New Roman" w:cs="Times New Roman"/>
            <w:sz w:val="16"/>
            <w:szCs w:val="16"/>
          </w:rPr>
          <w:t xml:space="preserve">20 см  </w:t>
        </w:r>
      </w:smartTag>
      <w:r w:rsidRPr="0052612B">
        <w:rPr>
          <w:rFonts w:ascii="Times New Roman" w:eastAsia="Times New Roman" w:hAnsi="Times New Roman" w:cs="Times New Roman"/>
          <w:sz w:val="16"/>
          <w:szCs w:val="16"/>
        </w:rPr>
        <w:t xml:space="preserve">3) не менее </w:t>
      </w:r>
      <w:smartTag w:uri="urn:schemas-microsoft-com:office:smarttags" w:element="metricconverter">
        <w:smartTagPr>
          <w:attr w:name="ProductID" w:val="45 см"/>
        </w:smartTagPr>
        <w:r w:rsidRPr="0052612B">
          <w:rPr>
            <w:rFonts w:ascii="Times New Roman" w:eastAsia="Times New Roman" w:hAnsi="Times New Roman" w:cs="Times New Roman"/>
            <w:sz w:val="16"/>
            <w:szCs w:val="16"/>
          </w:rPr>
          <w:t xml:space="preserve">45 см  </w:t>
        </w:r>
      </w:smartTag>
      <w:r w:rsidRPr="0052612B">
        <w:rPr>
          <w:rFonts w:ascii="Times New Roman" w:eastAsia="Times New Roman" w:hAnsi="Times New Roman" w:cs="Times New Roman"/>
          <w:sz w:val="16"/>
          <w:szCs w:val="16"/>
        </w:rPr>
        <w:t>4) не менее 50 см</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20. Какие легкоатлетические снаряды метают из круга?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ядро, диск, молот  2) граната, копье</w:t>
      </w:r>
    </w:p>
    <w:p w:rsidR="0052612B" w:rsidRPr="0052612B" w:rsidRDefault="0052612B" w:rsidP="0052612B">
      <w:pPr>
        <w:spacing w:after="0" w:line="240" w:lineRule="auto"/>
        <w:ind w:left="567"/>
        <w:jc w:val="both"/>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Футбол</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21. Как обозначается в сокращенном варианте Международная федерация футбола?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НБА  2) АИБА 3) ФИЛА  4) ФИФА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22. Укажите длину футбольного поля.</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100 - </w:t>
      </w:r>
      <w:smartTag w:uri="urn:schemas-microsoft-com:office:smarttags" w:element="metricconverter">
        <w:smartTagPr>
          <w:attr w:name="ProductID" w:val="110 м"/>
        </w:smartTagPr>
        <w:r w:rsidRPr="0052612B">
          <w:rPr>
            <w:rFonts w:ascii="Times New Roman" w:eastAsia="Times New Roman" w:hAnsi="Times New Roman" w:cs="Times New Roman"/>
            <w:sz w:val="16"/>
            <w:szCs w:val="16"/>
          </w:rPr>
          <w:t xml:space="preserve">110 м  </w:t>
        </w:r>
      </w:smartTag>
      <w:r w:rsidRPr="0052612B">
        <w:rPr>
          <w:rFonts w:ascii="Times New Roman" w:eastAsia="Times New Roman" w:hAnsi="Times New Roman" w:cs="Times New Roman"/>
          <w:sz w:val="16"/>
          <w:szCs w:val="16"/>
        </w:rPr>
        <w:t xml:space="preserve">2) 96 - </w:t>
      </w:r>
      <w:smartTag w:uri="urn:schemas-microsoft-com:office:smarttags" w:element="metricconverter">
        <w:smartTagPr>
          <w:attr w:name="ProductID" w:val="98,8 м"/>
        </w:smartTagPr>
        <w:r w:rsidRPr="0052612B">
          <w:rPr>
            <w:rFonts w:ascii="Times New Roman" w:eastAsia="Times New Roman" w:hAnsi="Times New Roman" w:cs="Times New Roman"/>
            <w:sz w:val="16"/>
            <w:szCs w:val="16"/>
          </w:rPr>
          <w:t xml:space="preserve">98,8 м  </w:t>
        </w:r>
      </w:smartTag>
      <w:r w:rsidRPr="0052612B">
        <w:rPr>
          <w:rFonts w:ascii="Times New Roman" w:eastAsia="Times New Roman" w:hAnsi="Times New Roman" w:cs="Times New Roman"/>
          <w:sz w:val="16"/>
          <w:szCs w:val="16"/>
        </w:rPr>
        <w:t xml:space="preserve">3) </w:t>
      </w:r>
      <w:smartTag w:uri="urn:schemas-microsoft-com:office:smarttags" w:element="metricconverter">
        <w:smartTagPr>
          <w:attr w:name="ProductID" w:val="112,8 м"/>
        </w:smartTagPr>
        <w:r w:rsidRPr="0052612B">
          <w:rPr>
            <w:rFonts w:ascii="Times New Roman" w:eastAsia="Times New Roman" w:hAnsi="Times New Roman" w:cs="Times New Roman"/>
            <w:sz w:val="16"/>
            <w:szCs w:val="16"/>
          </w:rPr>
          <w:t xml:space="preserve">112,8 м  </w:t>
        </w:r>
      </w:smartTag>
      <w:r w:rsidRPr="0052612B">
        <w:rPr>
          <w:rFonts w:ascii="Times New Roman" w:eastAsia="Times New Roman" w:hAnsi="Times New Roman" w:cs="Times New Roman"/>
          <w:sz w:val="16"/>
          <w:szCs w:val="16"/>
        </w:rPr>
        <w:t>4) 89,98 - 96,28 м</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23. Укажите длину футбольных ворот.</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w:t>
      </w:r>
      <w:smartTag w:uri="urn:schemas-microsoft-com:office:smarttags" w:element="metricconverter">
        <w:smartTagPr>
          <w:attr w:name="ProductID" w:val="5 м"/>
        </w:smartTagPr>
        <w:r w:rsidRPr="0052612B">
          <w:rPr>
            <w:rFonts w:ascii="Times New Roman" w:eastAsia="Times New Roman" w:hAnsi="Times New Roman" w:cs="Times New Roman"/>
            <w:sz w:val="16"/>
            <w:szCs w:val="16"/>
          </w:rPr>
          <w:t xml:space="preserve">5 м  </w:t>
        </w:r>
      </w:smartTag>
      <w:r w:rsidRPr="0052612B">
        <w:rPr>
          <w:rFonts w:ascii="Times New Roman" w:eastAsia="Times New Roman" w:hAnsi="Times New Roman" w:cs="Times New Roman"/>
          <w:sz w:val="16"/>
          <w:szCs w:val="16"/>
        </w:rPr>
        <w:t xml:space="preserve">2) </w:t>
      </w:r>
      <w:smartTag w:uri="urn:schemas-microsoft-com:office:smarttags" w:element="metricconverter">
        <w:smartTagPr>
          <w:attr w:name="ProductID" w:val="6,27 м"/>
        </w:smartTagPr>
        <w:r w:rsidRPr="0052612B">
          <w:rPr>
            <w:rFonts w:ascii="Times New Roman" w:eastAsia="Times New Roman" w:hAnsi="Times New Roman" w:cs="Times New Roman"/>
            <w:sz w:val="16"/>
            <w:szCs w:val="16"/>
          </w:rPr>
          <w:t xml:space="preserve">6,27 м  </w:t>
        </w:r>
      </w:smartTag>
      <w:r w:rsidRPr="0052612B">
        <w:rPr>
          <w:rFonts w:ascii="Times New Roman" w:eastAsia="Times New Roman" w:hAnsi="Times New Roman" w:cs="Times New Roman"/>
          <w:sz w:val="16"/>
          <w:szCs w:val="16"/>
        </w:rPr>
        <w:t xml:space="preserve">3) </w:t>
      </w:r>
      <w:smartTag w:uri="urn:schemas-microsoft-com:office:smarttags" w:element="metricconverter">
        <w:smartTagPr>
          <w:attr w:name="ProductID" w:val="7,32 м"/>
        </w:smartTagPr>
        <w:r w:rsidRPr="0052612B">
          <w:rPr>
            <w:rFonts w:ascii="Times New Roman" w:eastAsia="Times New Roman" w:hAnsi="Times New Roman" w:cs="Times New Roman"/>
            <w:sz w:val="16"/>
            <w:szCs w:val="16"/>
          </w:rPr>
          <w:t xml:space="preserve">7,32 м  </w:t>
        </w:r>
      </w:smartTag>
      <w:r w:rsidRPr="0052612B">
        <w:rPr>
          <w:rFonts w:ascii="Times New Roman" w:eastAsia="Times New Roman" w:hAnsi="Times New Roman" w:cs="Times New Roman"/>
          <w:sz w:val="16"/>
          <w:szCs w:val="16"/>
        </w:rPr>
        <w:t>4) 8,56 м</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24. Когда был проведен первый чемпионат мира?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1904г.  2) 1912г.  3) 1930г.  4) 1942г.</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25. Что означает в футболе выражение “девятка”?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девятый номер игрока.   2) девять игроков остаются на поле после удаления двух игроков.</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3) счет в игре 9:0 в пользу одной команды  4) обозначение верхнего угла футбольных ворот.</w:t>
      </w:r>
    </w:p>
    <w:p w:rsidR="0052612B" w:rsidRPr="0052612B" w:rsidRDefault="0052612B" w:rsidP="0052612B">
      <w:pPr>
        <w:spacing w:after="0" w:line="240" w:lineRule="auto"/>
        <w:ind w:left="567"/>
        <w:rPr>
          <w:rFonts w:ascii="Times New Roman" w:eastAsia="Times New Roman" w:hAnsi="Times New Roman" w:cs="Times New Roman"/>
          <w:b/>
          <w:bCs/>
          <w:iCs/>
          <w:sz w:val="16"/>
          <w:szCs w:val="16"/>
        </w:rPr>
      </w:pPr>
    </w:p>
    <w:p w:rsidR="0052612B" w:rsidRPr="0052612B" w:rsidRDefault="0052612B" w:rsidP="0052612B">
      <w:pPr>
        <w:spacing w:after="0" w:line="240" w:lineRule="auto"/>
        <w:ind w:left="567"/>
        <w:jc w:val="center"/>
        <w:rPr>
          <w:rFonts w:ascii="Times New Roman" w:eastAsia="Times New Roman" w:hAnsi="Times New Roman" w:cs="Times New Roman"/>
          <w:b/>
          <w:bCs/>
          <w:iCs/>
          <w:sz w:val="16"/>
          <w:szCs w:val="16"/>
        </w:rPr>
      </w:pPr>
    </w:p>
    <w:p w:rsidR="0052612B" w:rsidRPr="0052612B" w:rsidRDefault="0052612B" w:rsidP="0052612B">
      <w:pPr>
        <w:spacing w:after="0" w:line="240" w:lineRule="auto"/>
        <w:ind w:left="567"/>
        <w:jc w:val="center"/>
        <w:rPr>
          <w:rFonts w:ascii="Times New Roman" w:eastAsia="Times New Roman" w:hAnsi="Times New Roman" w:cs="Times New Roman"/>
          <w:b/>
          <w:bCs/>
          <w:iCs/>
          <w:sz w:val="16"/>
          <w:szCs w:val="16"/>
        </w:rPr>
      </w:pPr>
    </w:p>
    <w:p w:rsidR="0052612B" w:rsidRPr="0052612B" w:rsidRDefault="0052612B" w:rsidP="0052612B">
      <w:pPr>
        <w:spacing w:after="0" w:line="240" w:lineRule="auto"/>
        <w:ind w:left="567"/>
        <w:jc w:val="center"/>
        <w:rPr>
          <w:rFonts w:ascii="Times New Roman" w:eastAsia="Times New Roman" w:hAnsi="Times New Roman" w:cs="Times New Roman"/>
          <w:b/>
          <w:bCs/>
          <w:iCs/>
          <w:sz w:val="16"/>
          <w:szCs w:val="16"/>
        </w:rPr>
      </w:pPr>
      <w:r w:rsidRPr="0052612B">
        <w:rPr>
          <w:rFonts w:ascii="Times New Roman" w:eastAsia="Times New Roman" w:hAnsi="Times New Roman" w:cs="Times New Roman"/>
          <w:b/>
          <w:bCs/>
          <w:iCs/>
          <w:sz w:val="16"/>
          <w:szCs w:val="16"/>
          <w:lang w:val="en-US"/>
        </w:rPr>
        <w:t>II</w:t>
      </w:r>
      <w:r w:rsidRPr="0052612B">
        <w:rPr>
          <w:rFonts w:ascii="Times New Roman" w:eastAsia="Times New Roman" w:hAnsi="Times New Roman" w:cs="Times New Roman"/>
          <w:b/>
          <w:bCs/>
          <w:iCs/>
          <w:sz w:val="16"/>
          <w:szCs w:val="16"/>
        </w:rPr>
        <w:t xml:space="preserve"> Вариант</w:t>
      </w:r>
    </w:p>
    <w:p w:rsidR="0052612B" w:rsidRPr="0052612B" w:rsidRDefault="0052612B" w:rsidP="0052612B">
      <w:pPr>
        <w:spacing w:after="0" w:line="240" w:lineRule="auto"/>
        <w:ind w:left="567"/>
        <w:rPr>
          <w:rFonts w:ascii="Times New Roman" w:eastAsia="Times New Roman" w:hAnsi="Times New Roman" w:cs="Times New Roman"/>
          <w:b/>
          <w:bCs/>
          <w:iCs/>
          <w:sz w:val="16"/>
          <w:szCs w:val="16"/>
        </w:rPr>
      </w:pPr>
      <w:r w:rsidRPr="0052612B">
        <w:rPr>
          <w:rFonts w:ascii="Times New Roman" w:eastAsia="Times New Roman" w:hAnsi="Times New Roman" w:cs="Times New Roman"/>
          <w:b/>
          <w:bCs/>
          <w:iCs/>
          <w:sz w:val="16"/>
          <w:szCs w:val="16"/>
        </w:rPr>
        <w:t>Баскетбол</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 Чему равен радиус линии трехочкового броска?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6м  2) 8м 52см 3) 4м 75см  4) 7м </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 Что такое "блокировка"?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выбивание мяча из рук соперника  2) нарушение правил, препятствие продвижению соперника, не владеющего мячом</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3) нарушение правил, препятствие продвижению соперника, владеющего мячом 4) толчок игрока, владеющего мячом</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3. Что такое "дриблинг"?</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бросок  мяча  2) ведение мяча 3) нарушений правил выбрасывания мяча в игру 4) штрафной бросок </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lastRenderedPageBreak/>
        <w:t>4. Что такое “пробежка”?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«передвижение» по площадке  2) бег в направлении кольца соперника3) нарушение правил, когда игрок делает более двух шагов с мячом в руках</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 xml:space="preserve">5. Можно ли касаться мяча ногой? </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нет 2) да 3) да, если случайно  4) да, если сделан пас ногой</w:t>
      </w:r>
    </w:p>
    <w:p w:rsidR="0052612B" w:rsidRPr="0052612B" w:rsidRDefault="0052612B" w:rsidP="0052612B">
      <w:pPr>
        <w:spacing w:after="0" w:line="240" w:lineRule="auto"/>
        <w:ind w:left="567"/>
        <w:jc w:val="both"/>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Волейбол</w:t>
      </w:r>
    </w:p>
    <w:p w:rsidR="0052612B" w:rsidRPr="0052612B" w:rsidRDefault="0052612B" w:rsidP="0052612B">
      <w:pPr>
        <w:widowControl w:val="0"/>
        <w:spacing w:after="0" w:line="240" w:lineRule="auto"/>
        <w:ind w:left="567"/>
        <w:jc w:val="both"/>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6. Сколько партий в игре должно быть при соревнованиях девушек (до 14 лет)?</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3 партии  2) 4 партии   3) 5 партии   4) не ограничено</w:t>
      </w:r>
    </w:p>
    <w:p w:rsidR="0052612B" w:rsidRPr="0052612B" w:rsidRDefault="0052612B" w:rsidP="0052612B">
      <w:pPr>
        <w:widowControl w:val="0"/>
        <w:spacing w:after="0" w:line="240" w:lineRule="auto"/>
        <w:ind w:left="567"/>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7. Разрешается ли в игре подача мяча с руки (без подбрасывания мяча)?</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да  2) нет  3) разрешается при переходе подачи  4) запрещается только без свистка судьи</w:t>
      </w:r>
    </w:p>
    <w:p w:rsidR="0052612B" w:rsidRPr="0052612B" w:rsidRDefault="0052612B" w:rsidP="0052612B">
      <w:pPr>
        <w:widowControl w:val="0"/>
        <w:spacing w:after="0" w:line="240" w:lineRule="auto"/>
        <w:ind w:left="567"/>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8. Можно ли касаться мячом сетки во время выполнения подачи?</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можно  2) нельзя  3) можно, после свистка судьи  4) нельзя, после свистка судьи</w:t>
      </w:r>
    </w:p>
    <w:p w:rsidR="0052612B" w:rsidRPr="0052612B" w:rsidRDefault="0052612B" w:rsidP="0052612B">
      <w:pPr>
        <w:widowControl w:val="0"/>
        <w:spacing w:after="0" w:line="240" w:lineRule="auto"/>
        <w:ind w:left="567"/>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9. Сколько подач может выполнять один игрок в партии?</w:t>
      </w:r>
    </w:p>
    <w:p w:rsidR="0052612B" w:rsidRPr="0052612B" w:rsidRDefault="0052612B" w:rsidP="0052612B">
      <w:pPr>
        <w:widowControl w:val="0"/>
        <w:spacing w:after="0" w:line="240" w:lineRule="auto"/>
        <w:ind w:left="567"/>
        <w:jc w:val="both"/>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одну подачу   2) две подачи  3) неограниченное количество 4) пока подающий игрок или его команда не совершили ошибку</w:t>
      </w:r>
    </w:p>
    <w:p w:rsidR="0052612B" w:rsidRPr="0052612B" w:rsidRDefault="0052612B" w:rsidP="0052612B">
      <w:pPr>
        <w:widowControl w:val="0"/>
        <w:spacing w:after="0" w:line="240" w:lineRule="auto"/>
        <w:ind w:left="567"/>
        <w:jc w:val="both"/>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 xml:space="preserve">10. Можно ля играть во время розыгрыша мяча в партии ногами или другими частями тела? </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можно   2) нельзя 3) можно играть ногами  4) нельзя играть ногами в обороне</w:t>
      </w:r>
    </w:p>
    <w:p w:rsidR="0052612B" w:rsidRPr="0052612B" w:rsidRDefault="0052612B" w:rsidP="0052612B">
      <w:pPr>
        <w:widowControl w:val="0"/>
        <w:spacing w:after="0" w:line="240" w:lineRule="auto"/>
        <w:ind w:left="567"/>
        <w:rPr>
          <w:rFonts w:ascii="Times New Roman" w:eastAsia="Times New Roman" w:hAnsi="Times New Roman" w:cs="Times New Roman"/>
          <w:b/>
          <w:snapToGrid w:val="0"/>
          <w:sz w:val="16"/>
          <w:szCs w:val="16"/>
        </w:rPr>
      </w:pPr>
      <w:r w:rsidRPr="0052612B">
        <w:rPr>
          <w:rFonts w:ascii="Times New Roman" w:eastAsia="Times New Roman" w:hAnsi="Times New Roman" w:cs="Times New Roman"/>
          <w:b/>
          <w:snapToGrid w:val="0"/>
          <w:sz w:val="16"/>
          <w:szCs w:val="16"/>
        </w:rPr>
        <w:t>Гимнастика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11. В какой стране впервые применялась дыхательная гимнастика для лечения и оздоровления организма человека?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Греция 2) Индия 3) Китай  4) Япония</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12 Как называлась немецкая гимнастическая система Х</w:t>
      </w:r>
      <w:r w:rsidRPr="0052612B">
        <w:rPr>
          <w:rFonts w:ascii="Times New Roman" w:eastAsia="Times New Roman" w:hAnsi="Times New Roman" w:cs="Times New Roman"/>
          <w:b/>
          <w:bCs/>
          <w:i/>
          <w:iCs/>
          <w:sz w:val="16"/>
          <w:szCs w:val="16"/>
          <w:lang w:val="en-US"/>
        </w:rPr>
        <w:t>VIII</w:t>
      </w:r>
      <w:r w:rsidRPr="0052612B">
        <w:rPr>
          <w:rFonts w:ascii="Times New Roman" w:eastAsia="Times New Roman" w:hAnsi="Times New Roman" w:cs="Times New Roman"/>
          <w:b/>
          <w:bCs/>
          <w:i/>
          <w:iCs/>
          <w:sz w:val="16"/>
          <w:szCs w:val="16"/>
        </w:rPr>
        <w:t>-Х</w:t>
      </w:r>
      <w:r w:rsidRPr="0052612B">
        <w:rPr>
          <w:rFonts w:ascii="Times New Roman" w:eastAsia="Times New Roman" w:hAnsi="Times New Roman" w:cs="Times New Roman"/>
          <w:b/>
          <w:bCs/>
          <w:i/>
          <w:iCs/>
          <w:sz w:val="16"/>
          <w:szCs w:val="16"/>
          <w:lang w:val="en-US"/>
        </w:rPr>
        <w:t>I</w:t>
      </w:r>
      <w:r w:rsidRPr="0052612B">
        <w:rPr>
          <w:rFonts w:ascii="Times New Roman" w:eastAsia="Times New Roman" w:hAnsi="Times New Roman" w:cs="Times New Roman"/>
          <w:b/>
          <w:bCs/>
          <w:i/>
          <w:iCs/>
          <w:sz w:val="16"/>
          <w:szCs w:val="16"/>
        </w:rPr>
        <w:t>Х века Фридриха Яна?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йога 2) у-шу 3) </w:t>
      </w:r>
      <w:proofErr w:type="spellStart"/>
      <w:r w:rsidRPr="0052612B">
        <w:rPr>
          <w:rFonts w:ascii="Times New Roman" w:eastAsia="Times New Roman" w:hAnsi="Times New Roman" w:cs="Times New Roman"/>
          <w:sz w:val="16"/>
          <w:szCs w:val="16"/>
        </w:rPr>
        <w:t>турнен</w:t>
      </w:r>
      <w:proofErr w:type="spellEnd"/>
      <w:r w:rsidRPr="0052612B">
        <w:rPr>
          <w:rFonts w:ascii="Times New Roman" w:eastAsia="Times New Roman" w:hAnsi="Times New Roman" w:cs="Times New Roman"/>
          <w:sz w:val="16"/>
          <w:szCs w:val="16"/>
        </w:rPr>
        <w:t xml:space="preserve"> 4) терренкур</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13. Назовите автора “</w:t>
      </w:r>
      <w:proofErr w:type="spellStart"/>
      <w:r w:rsidRPr="0052612B">
        <w:rPr>
          <w:rFonts w:ascii="Times New Roman" w:eastAsia="Times New Roman" w:hAnsi="Times New Roman" w:cs="Times New Roman"/>
          <w:b/>
          <w:bCs/>
          <w:i/>
          <w:iCs/>
          <w:sz w:val="16"/>
          <w:szCs w:val="16"/>
        </w:rPr>
        <w:t>сокольской</w:t>
      </w:r>
      <w:proofErr w:type="spellEnd"/>
      <w:r w:rsidRPr="0052612B">
        <w:rPr>
          <w:rFonts w:ascii="Times New Roman" w:eastAsia="Times New Roman" w:hAnsi="Times New Roman" w:cs="Times New Roman"/>
          <w:b/>
          <w:bCs/>
          <w:i/>
          <w:iCs/>
          <w:sz w:val="16"/>
          <w:szCs w:val="16"/>
        </w:rPr>
        <w:t>” гимнастики, возникшей в Чехии в XIX веке?</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w:t>
      </w:r>
      <w:proofErr w:type="spellStart"/>
      <w:r w:rsidRPr="0052612B">
        <w:rPr>
          <w:rFonts w:ascii="Times New Roman" w:eastAsia="Times New Roman" w:hAnsi="Times New Roman" w:cs="Times New Roman"/>
          <w:sz w:val="16"/>
          <w:szCs w:val="16"/>
        </w:rPr>
        <w:t>Аморос</w:t>
      </w:r>
      <w:proofErr w:type="spellEnd"/>
      <w:r w:rsidRPr="0052612B">
        <w:rPr>
          <w:rFonts w:ascii="Times New Roman" w:eastAsia="Times New Roman" w:hAnsi="Times New Roman" w:cs="Times New Roman"/>
          <w:sz w:val="16"/>
          <w:szCs w:val="16"/>
        </w:rPr>
        <w:t xml:space="preserve"> 2) </w:t>
      </w:r>
      <w:proofErr w:type="spellStart"/>
      <w:r w:rsidRPr="0052612B">
        <w:rPr>
          <w:rFonts w:ascii="Times New Roman" w:eastAsia="Times New Roman" w:hAnsi="Times New Roman" w:cs="Times New Roman"/>
          <w:sz w:val="16"/>
          <w:szCs w:val="16"/>
        </w:rPr>
        <w:t>Я.Линг</w:t>
      </w:r>
      <w:proofErr w:type="spellEnd"/>
      <w:r w:rsidRPr="0052612B">
        <w:rPr>
          <w:rFonts w:ascii="Times New Roman" w:eastAsia="Times New Roman" w:hAnsi="Times New Roman" w:cs="Times New Roman"/>
          <w:sz w:val="16"/>
          <w:szCs w:val="16"/>
        </w:rPr>
        <w:t xml:space="preserve"> 5) Мирослав </w:t>
      </w:r>
      <w:proofErr w:type="spellStart"/>
      <w:r w:rsidRPr="0052612B">
        <w:rPr>
          <w:rFonts w:ascii="Times New Roman" w:eastAsia="Times New Roman" w:hAnsi="Times New Roman" w:cs="Times New Roman"/>
          <w:sz w:val="16"/>
          <w:szCs w:val="16"/>
        </w:rPr>
        <w:t>Тырш</w:t>
      </w:r>
      <w:proofErr w:type="spellEnd"/>
      <w:r w:rsidRPr="0052612B">
        <w:rPr>
          <w:rFonts w:ascii="Times New Roman" w:eastAsia="Times New Roman" w:hAnsi="Times New Roman" w:cs="Times New Roman"/>
          <w:sz w:val="16"/>
          <w:szCs w:val="16"/>
        </w:rPr>
        <w:t xml:space="preserve">  4) Ян Корчак</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14. Укажите аббревиатуру Международной Федерации гимнастики:</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ФИФА  2) НБА 3) МОК 4) ФИЖ</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15. Можно ли выполнять утреннюю гигиеническую гимнастику днем или вечером?</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можно 2) нельзя 3) можно, по рекомендации врача</w:t>
      </w:r>
    </w:p>
    <w:p w:rsidR="0052612B" w:rsidRPr="0052612B" w:rsidRDefault="0052612B" w:rsidP="0052612B">
      <w:pPr>
        <w:spacing w:after="0" w:line="240" w:lineRule="auto"/>
        <w:ind w:left="567"/>
        <w:jc w:val="both"/>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Легкая атлетика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vertAlign w:val="superscript"/>
        </w:rPr>
      </w:pPr>
      <w:r w:rsidRPr="0052612B">
        <w:rPr>
          <w:rFonts w:ascii="Times New Roman" w:eastAsia="Times New Roman" w:hAnsi="Times New Roman" w:cs="Times New Roman"/>
          <w:b/>
          <w:bCs/>
          <w:i/>
          <w:iCs/>
          <w:sz w:val="16"/>
          <w:szCs w:val="16"/>
        </w:rPr>
        <w:t>16. Укажите дистанцию марафонского бега: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w:t>
      </w:r>
      <w:smartTag w:uri="urn:schemas-microsoft-com:office:smarttags" w:element="metricconverter">
        <w:smartTagPr>
          <w:attr w:name="ProductID" w:val="30 км"/>
        </w:smartTagPr>
        <w:r w:rsidRPr="0052612B">
          <w:rPr>
            <w:rFonts w:ascii="Times New Roman" w:eastAsia="Times New Roman" w:hAnsi="Times New Roman" w:cs="Times New Roman"/>
            <w:sz w:val="16"/>
            <w:szCs w:val="16"/>
          </w:rPr>
          <w:t xml:space="preserve">30 км </w:t>
        </w:r>
      </w:smartTag>
      <w:r w:rsidRPr="0052612B">
        <w:rPr>
          <w:rFonts w:ascii="Times New Roman" w:eastAsia="Times New Roman" w:hAnsi="Times New Roman" w:cs="Times New Roman"/>
          <w:sz w:val="16"/>
          <w:szCs w:val="16"/>
        </w:rPr>
        <w:t xml:space="preserve">2) </w:t>
      </w:r>
      <w:smartTag w:uri="urn:schemas-microsoft-com:office:smarttags" w:element="metricconverter">
        <w:smartTagPr>
          <w:attr w:name="ProductID" w:val="42 км"/>
        </w:smartTagPr>
        <w:r w:rsidRPr="0052612B">
          <w:rPr>
            <w:rFonts w:ascii="Times New Roman" w:eastAsia="Times New Roman" w:hAnsi="Times New Roman" w:cs="Times New Roman"/>
            <w:sz w:val="16"/>
            <w:szCs w:val="16"/>
          </w:rPr>
          <w:t>42 км</w:t>
        </w:r>
      </w:smartTag>
      <w:smartTag w:uri="urn:schemas-microsoft-com:office:smarttags" w:element="metricconverter">
        <w:smartTagPr>
          <w:attr w:name="ProductID" w:val="195 м"/>
        </w:smartTagPr>
        <w:r w:rsidRPr="0052612B">
          <w:rPr>
            <w:rFonts w:ascii="Times New Roman" w:eastAsia="Times New Roman" w:hAnsi="Times New Roman" w:cs="Times New Roman"/>
            <w:sz w:val="16"/>
            <w:szCs w:val="16"/>
          </w:rPr>
          <w:t xml:space="preserve">195 м  </w:t>
        </w:r>
      </w:smartTag>
      <w:r w:rsidRPr="0052612B">
        <w:rPr>
          <w:rFonts w:ascii="Times New Roman" w:eastAsia="Times New Roman" w:hAnsi="Times New Roman" w:cs="Times New Roman"/>
          <w:sz w:val="16"/>
          <w:szCs w:val="16"/>
        </w:rPr>
        <w:t xml:space="preserve">3) </w:t>
      </w:r>
      <w:smartTag w:uri="urn:schemas-microsoft-com:office:smarttags" w:element="metricconverter">
        <w:smartTagPr>
          <w:attr w:name="ProductID" w:val="45 км"/>
        </w:smartTagPr>
        <w:r w:rsidRPr="0052612B">
          <w:rPr>
            <w:rFonts w:ascii="Times New Roman" w:eastAsia="Times New Roman" w:hAnsi="Times New Roman" w:cs="Times New Roman"/>
            <w:sz w:val="16"/>
            <w:szCs w:val="16"/>
          </w:rPr>
          <w:t xml:space="preserve">45 км </w:t>
        </w:r>
      </w:smartTag>
      <w:r w:rsidRPr="0052612B">
        <w:rPr>
          <w:rFonts w:ascii="Times New Roman" w:eastAsia="Times New Roman" w:hAnsi="Times New Roman" w:cs="Times New Roman"/>
          <w:sz w:val="16"/>
          <w:szCs w:val="16"/>
        </w:rPr>
        <w:t xml:space="preserve">4) </w:t>
      </w:r>
      <w:smartTag w:uri="urn:schemas-microsoft-com:office:smarttags" w:element="metricconverter">
        <w:smartTagPr>
          <w:attr w:name="ProductID" w:val="55 км"/>
        </w:smartTagPr>
        <w:r w:rsidRPr="0052612B">
          <w:rPr>
            <w:rFonts w:ascii="Times New Roman" w:eastAsia="Times New Roman" w:hAnsi="Times New Roman" w:cs="Times New Roman"/>
            <w:sz w:val="16"/>
            <w:szCs w:val="16"/>
          </w:rPr>
          <w:t>55 км</w:t>
        </w:r>
      </w:smartTag>
      <w:r w:rsidRPr="0052612B">
        <w:rPr>
          <w:rFonts w:ascii="Times New Roman" w:eastAsia="Times New Roman" w:hAnsi="Times New Roman" w:cs="Times New Roman"/>
          <w:sz w:val="16"/>
          <w:szCs w:val="16"/>
        </w:rPr>
        <w:t xml:space="preserve"> 500 м</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 xml:space="preserve">17. Сколько шипов на пятке может иметь обувь легкоатлета? </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не более 1  2) 2 шт.  3) 3 шт.  4) 4 шт.</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18. Можно ли отталкиваться одной ногой в прыжках в высоту?</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можно  2) нельзя  3) можно по разрешению судьи</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 xml:space="preserve">19. Сколько “фальстартов” может сделать один бегун на </w:t>
      </w:r>
      <w:smartTag w:uri="urn:schemas-microsoft-com:office:smarttags" w:element="metricconverter">
        <w:smartTagPr>
          <w:attr w:name="ProductID" w:val="100 м"/>
        </w:smartTagPr>
        <w:r w:rsidRPr="0052612B">
          <w:rPr>
            <w:rFonts w:ascii="Times New Roman" w:eastAsia="Times New Roman" w:hAnsi="Times New Roman" w:cs="Times New Roman"/>
            <w:b/>
            <w:bCs/>
            <w:i/>
            <w:iCs/>
            <w:sz w:val="16"/>
            <w:szCs w:val="16"/>
          </w:rPr>
          <w:t>100 м</w:t>
        </w:r>
      </w:smartTag>
      <w:r w:rsidRPr="0052612B">
        <w:rPr>
          <w:rFonts w:ascii="Times New Roman" w:eastAsia="Times New Roman" w:hAnsi="Times New Roman" w:cs="Times New Roman"/>
          <w:b/>
          <w:bCs/>
          <w:i/>
          <w:iCs/>
          <w:sz w:val="16"/>
          <w:szCs w:val="16"/>
        </w:rPr>
        <w:t xml:space="preserve">? </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один  2) два  3) три  4) неограниченно</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 xml:space="preserve">20. Сколько времени дается участнику в прыжках в высоту на одну попытку? </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одну минуту  2) полторы минуты 3) две минуты  4) время не ограничено </w:t>
      </w:r>
    </w:p>
    <w:p w:rsidR="0052612B" w:rsidRPr="0052612B" w:rsidRDefault="0052612B" w:rsidP="0052612B">
      <w:pPr>
        <w:spacing w:after="0" w:line="240" w:lineRule="auto"/>
        <w:ind w:left="567"/>
        <w:jc w:val="both"/>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Футбол</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21. Какое наказание следует после того, как защитник собьет с ног нападающего с мячом?</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штрафной удар 2) свободный удар 3) удаление игрока с поля  4) дополнительный гол команде соперников</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22. Сколько должен весить футбольный мяч до начала игры?</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280-</w:t>
      </w:r>
      <w:smartTag w:uri="urn:schemas-microsoft-com:office:smarttags" w:element="metricconverter">
        <w:smartTagPr>
          <w:attr w:name="ProductID" w:val="290 г"/>
        </w:smartTagPr>
        <w:r w:rsidRPr="0052612B">
          <w:rPr>
            <w:rFonts w:ascii="Times New Roman" w:eastAsia="Times New Roman" w:hAnsi="Times New Roman" w:cs="Times New Roman"/>
            <w:sz w:val="16"/>
            <w:szCs w:val="16"/>
          </w:rPr>
          <w:t xml:space="preserve">290 г  </w:t>
        </w:r>
      </w:smartTag>
      <w:r w:rsidRPr="0052612B">
        <w:rPr>
          <w:rFonts w:ascii="Times New Roman" w:eastAsia="Times New Roman" w:hAnsi="Times New Roman" w:cs="Times New Roman"/>
          <w:sz w:val="16"/>
          <w:szCs w:val="16"/>
        </w:rPr>
        <w:t>2) 396-</w:t>
      </w:r>
      <w:smartTag w:uri="urn:schemas-microsoft-com:office:smarttags" w:element="metricconverter">
        <w:smartTagPr>
          <w:attr w:name="ProductID" w:val="453 г"/>
        </w:smartTagPr>
        <w:r w:rsidRPr="0052612B">
          <w:rPr>
            <w:rFonts w:ascii="Times New Roman" w:eastAsia="Times New Roman" w:hAnsi="Times New Roman" w:cs="Times New Roman"/>
            <w:sz w:val="16"/>
            <w:szCs w:val="16"/>
          </w:rPr>
          <w:t xml:space="preserve">453 г  </w:t>
        </w:r>
      </w:smartTag>
      <w:r w:rsidRPr="0052612B">
        <w:rPr>
          <w:rFonts w:ascii="Times New Roman" w:eastAsia="Times New Roman" w:hAnsi="Times New Roman" w:cs="Times New Roman"/>
          <w:sz w:val="16"/>
          <w:szCs w:val="16"/>
        </w:rPr>
        <w:t>3) 480-</w:t>
      </w:r>
      <w:smartTag w:uri="urn:schemas-microsoft-com:office:smarttags" w:element="metricconverter">
        <w:smartTagPr>
          <w:attr w:name="ProductID" w:val="580 г"/>
        </w:smartTagPr>
        <w:r w:rsidRPr="0052612B">
          <w:rPr>
            <w:rFonts w:ascii="Times New Roman" w:eastAsia="Times New Roman" w:hAnsi="Times New Roman" w:cs="Times New Roman"/>
            <w:sz w:val="16"/>
            <w:szCs w:val="16"/>
          </w:rPr>
          <w:t xml:space="preserve">580 г=  </w:t>
        </w:r>
      </w:smartTag>
      <w:r w:rsidRPr="0052612B">
        <w:rPr>
          <w:rFonts w:ascii="Times New Roman" w:eastAsia="Times New Roman" w:hAnsi="Times New Roman" w:cs="Times New Roman"/>
          <w:sz w:val="16"/>
          <w:szCs w:val="16"/>
        </w:rPr>
        <w:t>4) 800-920 г</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23. На каком расстоянии должна находиться стенка от игрока выполняющего штрафной удар?</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w:t>
      </w:r>
      <w:smartTag w:uri="urn:schemas-microsoft-com:office:smarttags" w:element="metricconverter">
        <w:smartTagPr>
          <w:attr w:name="ProductID" w:val="6 метров"/>
        </w:smartTagPr>
        <w:r w:rsidRPr="0052612B">
          <w:rPr>
            <w:rFonts w:ascii="Times New Roman" w:eastAsia="Times New Roman" w:hAnsi="Times New Roman" w:cs="Times New Roman"/>
            <w:sz w:val="16"/>
            <w:szCs w:val="16"/>
          </w:rPr>
          <w:t xml:space="preserve">6 метров  </w:t>
        </w:r>
      </w:smartTag>
      <w:r w:rsidRPr="0052612B">
        <w:rPr>
          <w:rFonts w:ascii="Times New Roman" w:eastAsia="Times New Roman" w:hAnsi="Times New Roman" w:cs="Times New Roman"/>
          <w:sz w:val="16"/>
          <w:szCs w:val="16"/>
        </w:rPr>
        <w:t xml:space="preserve">2) </w:t>
      </w:r>
      <w:smartTag w:uri="urn:schemas-microsoft-com:office:smarttags" w:element="metricconverter">
        <w:smartTagPr>
          <w:attr w:name="ProductID" w:val="7 метров"/>
        </w:smartTagPr>
        <w:r w:rsidRPr="0052612B">
          <w:rPr>
            <w:rFonts w:ascii="Times New Roman" w:eastAsia="Times New Roman" w:hAnsi="Times New Roman" w:cs="Times New Roman"/>
            <w:sz w:val="16"/>
            <w:szCs w:val="16"/>
          </w:rPr>
          <w:t xml:space="preserve">7 метров  </w:t>
        </w:r>
      </w:smartTag>
      <w:r w:rsidRPr="0052612B">
        <w:rPr>
          <w:rFonts w:ascii="Times New Roman" w:eastAsia="Times New Roman" w:hAnsi="Times New Roman" w:cs="Times New Roman"/>
          <w:sz w:val="16"/>
          <w:szCs w:val="16"/>
        </w:rPr>
        <w:t>3) 8 метров  4) 9 метров</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24. Когда назначается угловой удар?</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когда мяч вышел за пределы поля от нападающей команды  2) когда мяч вышел за пределы поля от защитника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3) когда мяч вышел за лицевую линию от защитника вратаря</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25. Сколько времени длится футбольный матч?</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2 тайма по 30 мин.  2) 2 тайма по 20 мин.  3) четыре четверти по 15 мин.  4) 2 тайма по 45 мин.</w:t>
      </w:r>
    </w:p>
    <w:p w:rsidR="0052612B" w:rsidRPr="0052612B" w:rsidRDefault="0052612B" w:rsidP="0052612B">
      <w:pPr>
        <w:spacing w:after="0" w:line="240" w:lineRule="auto"/>
        <w:ind w:left="567"/>
        <w:rPr>
          <w:rFonts w:ascii="Times New Roman" w:eastAsia="Times New Roman" w:hAnsi="Times New Roman" w:cs="Times New Roman"/>
          <w:b/>
          <w:sz w:val="16"/>
          <w:szCs w:val="16"/>
        </w:rPr>
      </w:pPr>
    </w:p>
    <w:p w:rsidR="0052612B" w:rsidRPr="0052612B" w:rsidRDefault="0052612B" w:rsidP="0052612B">
      <w:pPr>
        <w:spacing w:after="0" w:line="240" w:lineRule="auto"/>
        <w:ind w:left="567"/>
        <w:rPr>
          <w:rFonts w:ascii="Times New Roman" w:eastAsia="Times New Roman" w:hAnsi="Times New Roman" w:cs="Times New Roman"/>
          <w:b/>
          <w:sz w:val="16"/>
          <w:szCs w:val="16"/>
        </w:rPr>
      </w:pPr>
    </w:p>
    <w:p w:rsidR="0052612B" w:rsidRPr="0052612B" w:rsidRDefault="0052612B" w:rsidP="0052612B">
      <w:pPr>
        <w:spacing w:after="0" w:line="240" w:lineRule="auto"/>
        <w:ind w:left="567"/>
        <w:rPr>
          <w:rFonts w:ascii="Times New Roman" w:eastAsia="Times New Roman" w:hAnsi="Times New Roman" w:cs="Times New Roman"/>
          <w:b/>
          <w:sz w:val="16"/>
          <w:szCs w:val="16"/>
        </w:rPr>
      </w:pPr>
    </w:p>
    <w:p w:rsidR="0052612B" w:rsidRPr="0052612B" w:rsidRDefault="0052612B" w:rsidP="0052612B">
      <w:pPr>
        <w:spacing w:after="0" w:line="240" w:lineRule="auto"/>
        <w:ind w:left="567"/>
        <w:rPr>
          <w:rFonts w:ascii="Times New Roman" w:eastAsia="Times New Roman" w:hAnsi="Times New Roman" w:cs="Times New Roman"/>
          <w:b/>
          <w:sz w:val="16"/>
          <w:szCs w:val="16"/>
        </w:rPr>
      </w:pPr>
    </w:p>
    <w:p w:rsidR="0052612B" w:rsidRPr="0052612B" w:rsidRDefault="0052612B" w:rsidP="0052612B">
      <w:pPr>
        <w:spacing w:after="0" w:line="240" w:lineRule="auto"/>
        <w:ind w:left="567"/>
        <w:jc w:val="center"/>
        <w:rPr>
          <w:rFonts w:ascii="Times New Roman" w:eastAsia="Times New Roman" w:hAnsi="Times New Roman" w:cs="Times New Roman"/>
          <w:b/>
          <w:bCs/>
          <w:iCs/>
          <w:sz w:val="16"/>
          <w:szCs w:val="16"/>
        </w:rPr>
      </w:pPr>
      <w:r w:rsidRPr="0052612B">
        <w:rPr>
          <w:rFonts w:ascii="Times New Roman" w:eastAsia="Times New Roman" w:hAnsi="Times New Roman" w:cs="Times New Roman"/>
          <w:b/>
          <w:bCs/>
          <w:iCs/>
          <w:sz w:val="16"/>
          <w:szCs w:val="16"/>
          <w:lang w:val="en-US"/>
        </w:rPr>
        <w:t>III</w:t>
      </w:r>
      <w:r w:rsidRPr="0052612B">
        <w:rPr>
          <w:rFonts w:ascii="Times New Roman" w:eastAsia="Times New Roman" w:hAnsi="Times New Roman" w:cs="Times New Roman"/>
          <w:b/>
          <w:bCs/>
          <w:iCs/>
          <w:sz w:val="16"/>
          <w:szCs w:val="16"/>
        </w:rPr>
        <w:t xml:space="preserve">  Вариант</w:t>
      </w:r>
    </w:p>
    <w:p w:rsidR="0052612B" w:rsidRPr="0052612B" w:rsidRDefault="0052612B" w:rsidP="0052612B">
      <w:pPr>
        <w:spacing w:after="0" w:line="240" w:lineRule="auto"/>
        <w:ind w:left="567"/>
        <w:rPr>
          <w:rFonts w:ascii="Times New Roman" w:eastAsia="Times New Roman" w:hAnsi="Times New Roman" w:cs="Times New Roman"/>
          <w:b/>
          <w:bCs/>
          <w:iCs/>
          <w:sz w:val="16"/>
          <w:szCs w:val="16"/>
        </w:rPr>
      </w:pPr>
      <w:r w:rsidRPr="0052612B">
        <w:rPr>
          <w:rFonts w:ascii="Times New Roman" w:eastAsia="Times New Roman" w:hAnsi="Times New Roman" w:cs="Times New Roman"/>
          <w:b/>
          <w:bCs/>
          <w:iCs/>
          <w:sz w:val="16"/>
          <w:szCs w:val="16"/>
        </w:rPr>
        <w:t>Баскетбол</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 Что такое правило пяти секунд?</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в течение 5 секунд игрок,  владеющий мячом, не предпринимает никаких действий  2) в течение 5 секунд была проведена замена игроков  3) в течение 5 секунд игроки команды нападения перевели мяч из зоны защиты в зону нападения</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 Что такое зонная защита?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игроки защищающейся команды находятся в зоне защиты  2) защитная тактика, когда игроки защищающейся команды опекают определенный участок площадки  3) игроки-защитники находятся в зоне нападения  4) игроки-защитники находятся в 3-х секундной зоне </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3. Что такое «технический фол»?</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невозможность продолжать игру по причине технических неполадок на площадке  2) преднамеренное нарушение правил спортивной этики   3) перерыв в  игре по причине травмы игрока   4) неправильное применение атаки игрока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4. Что такое «персональный фол»?</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ошибка игр, возникающая при соприкосновении с игроком  2) бросок мяча со штрафной линии</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3) неправильная замена игроков  4) касание мяча соперником</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5. Что такое «умышленный фол»?</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наказание игрока, находящегося в зоне нападения  2) персональный фол, совершенный игроком преднамеренно</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3) грубость по отношению к игроку, владеющему мячом  4) бросок мяча из-за спины защитника</w:t>
      </w:r>
    </w:p>
    <w:p w:rsidR="0052612B" w:rsidRPr="0052612B" w:rsidRDefault="0052612B" w:rsidP="0052612B">
      <w:pPr>
        <w:spacing w:after="0" w:line="240" w:lineRule="auto"/>
        <w:ind w:left="567"/>
        <w:jc w:val="both"/>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Волейбол</w:t>
      </w:r>
    </w:p>
    <w:p w:rsidR="0052612B" w:rsidRPr="0052612B" w:rsidRDefault="0052612B" w:rsidP="0052612B">
      <w:pPr>
        <w:widowControl w:val="0"/>
        <w:spacing w:after="0" w:line="240" w:lineRule="auto"/>
        <w:ind w:left="567"/>
        <w:jc w:val="both"/>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6. Можно ли игроку защищающейся команды касаться мяча после блокирования?</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можно  2) нельзя   3) можно только время атаки соперника  4) нельзя только во время атаки соперника</w:t>
      </w:r>
    </w:p>
    <w:p w:rsidR="0052612B" w:rsidRPr="0052612B" w:rsidRDefault="0052612B" w:rsidP="0052612B">
      <w:pPr>
        <w:widowControl w:val="0"/>
        <w:spacing w:after="0" w:line="240" w:lineRule="auto"/>
        <w:ind w:left="567"/>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 xml:space="preserve">7. Можно ли касаться сетки во время игры? </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нельзя  2) можно  3) можно, но только во время защитных действий  4) можно, но только во время атакующих действий</w:t>
      </w:r>
    </w:p>
    <w:p w:rsidR="0052612B" w:rsidRPr="0052612B" w:rsidRDefault="0052612B" w:rsidP="0052612B">
      <w:pPr>
        <w:widowControl w:val="0"/>
        <w:spacing w:after="0" w:line="240" w:lineRule="auto"/>
        <w:ind w:left="567" w:right="-86"/>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8. Можно ли игрокам задней зоны посылать мяч на сторону противника?</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lastRenderedPageBreak/>
        <w:t>1) можно  2) нельзя  3) можно, если мяч находится ниже верхнего края сетки  4) нельзя при приеме подачи соперника</w:t>
      </w:r>
    </w:p>
    <w:p w:rsidR="0052612B" w:rsidRPr="0052612B" w:rsidRDefault="0052612B" w:rsidP="0052612B">
      <w:pPr>
        <w:widowControl w:val="0"/>
        <w:spacing w:after="0" w:line="240" w:lineRule="auto"/>
        <w:ind w:left="567"/>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9. Сколько времени дается команде при замене игрока?</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20 сек.  2) 30 сек.  3) 1 мин.  4) времени для замены не дается</w:t>
      </w:r>
    </w:p>
    <w:p w:rsidR="0052612B" w:rsidRPr="0052612B" w:rsidRDefault="0052612B" w:rsidP="0052612B">
      <w:pPr>
        <w:widowControl w:val="0"/>
        <w:spacing w:after="0" w:line="240" w:lineRule="auto"/>
        <w:ind w:left="567"/>
        <w:jc w:val="both"/>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10. Можно ли использовать нереализованные перерывы в партиях последующих?</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можно  2) нельзя  3) можно, не более двух   4) можно, при равном счете в игре</w:t>
      </w:r>
    </w:p>
    <w:p w:rsidR="0052612B" w:rsidRPr="0052612B" w:rsidRDefault="0052612B" w:rsidP="0052612B">
      <w:pPr>
        <w:widowControl w:val="0"/>
        <w:spacing w:after="0" w:line="240" w:lineRule="auto"/>
        <w:ind w:left="567"/>
        <w:rPr>
          <w:rFonts w:ascii="Times New Roman" w:eastAsia="Times New Roman" w:hAnsi="Times New Roman" w:cs="Times New Roman"/>
          <w:b/>
          <w:snapToGrid w:val="0"/>
          <w:sz w:val="16"/>
          <w:szCs w:val="16"/>
        </w:rPr>
      </w:pPr>
      <w:r w:rsidRPr="0052612B">
        <w:rPr>
          <w:rFonts w:ascii="Times New Roman" w:eastAsia="Times New Roman" w:hAnsi="Times New Roman" w:cs="Times New Roman"/>
          <w:b/>
          <w:snapToGrid w:val="0"/>
          <w:sz w:val="16"/>
          <w:szCs w:val="16"/>
        </w:rPr>
        <w:t>Гимнастика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11. Какой способ выполнения упражнений применяется при занятиях ритмической гимнастикой?</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фронтальный способ  2) проходами  3) поточный  4) раздельный</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12. Укажите снаряд, не входящий в программу мужской спортивной гимнастики:</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перекладина  2) брусья параллельные  3) кольца  4) конь  5) вольные упражнения  6) бревно</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13. Как называется расстояние между занимающимися в колонне?</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дистанция   2) интервал  3) промежуток  4) длина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14. Как называется расстояние между занимающимися в шеренге?</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дистанция  2) интервал  3) промежуток   4) ширина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15. Как называется студент, стоящий последним в колонне?</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правофланговый  2) направляющий  3) замыкающий</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4) левофланговый</w:t>
      </w:r>
    </w:p>
    <w:p w:rsidR="0052612B" w:rsidRPr="0052612B" w:rsidRDefault="0052612B" w:rsidP="0052612B">
      <w:pPr>
        <w:spacing w:after="0" w:line="240" w:lineRule="auto"/>
        <w:ind w:left="567"/>
        <w:jc w:val="both"/>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Легкая атлетика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16. С какой высоты может начать соревнование прыгун в высоту?</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с высоты своего роста  2) с предварительно заявленной высоты  3) с любой высоты  4) высота определяется судьей</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 xml:space="preserve">17. Сколько попыток представляется участку в соревнованиях по метанию? </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одна   2) две   3) три   4) неограниченно</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18. Какой результат засчитывается метателю, если он послал  снаряд за пределы сектора для метания?</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результат попытки  2) лучший результат   3) результат попытки не засчитывается   4) средний результат</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19. Сколько времени дается бегуну для подготовки к старту с момента его вызова на старт?</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1 мин.  2) 2 мин.  3) 3 мин.  4) время не ограничено </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20. Когда фиксируется финиш дистанции в беге?</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когда участник коснется воображаемой плоскости финиша какой-либо частью туловища  2) когда участник коснется воображаемой плоскости финиша головой  3) то же рукой   4) то же ногой</w:t>
      </w:r>
    </w:p>
    <w:p w:rsidR="0052612B" w:rsidRPr="0052612B" w:rsidRDefault="0052612B" w:rsidP="0052612B">
      <w:pPr>
        <w:spacing w:after="0" w:line="240" w:lineRule="auto"/>
        <w:ind w:left="567"/>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Футбол</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21. Назовите страну - родину футбола: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США  2) Англия  3) Италия  4) Голландия</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22. Укажите ширину футбольного поля:</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69 - </w:t>
      </w:r>
      <w:smartTag w:uri="urn:schemas-microsoft-com:office:smarttags" w:element="metricconverter">
        <w:smartTagPr>
          <w:attr w:name="ProductID" w:val="75 м"/>
        </w:smartTagPr>
        <w:r w:rsidRPr="0052612B">
          <w:rPr>
            <w:rFonts w:ascii="Times New Roman" w:eastAsia="Times New Roman" w:hAnsi="Times New Roman" w:cs="Times New Roman"/>
            <w:sz w:val="16"/>
            <w:szCs w:val="16"/>
          </w:rPr>
          <w:t xml:space="preserve">75 м  </w:t>
        </w:r>
      </w:smartTag>
      <w:r w:rsidRPr="0052612B">
        <w:rPr>
          <w:rFonts w:ascii="Times New Roman" w:eastAsia="Times New Roman" w:hAnsi="Times New Roman" w:cs="Times New Roman"/>
          <w:sz w:val="16"/>
          <w:szCs w:val="16"/>
        </w:rPr>
        <w:t xml:space="preserve">2) 48 - </w:t>
      </w:r>
      <w:smartTag w:uri="urn:schemas-microsoft-com:office:smarttags" w:element="metricconverter">
        <w:smartTagPr>
          <w:attr w:name="ProductID" w:val="52 м"/>
        </w:smartTagPr>
        <w:r w:rsidRPr="0052612B">
          <w:rPr>
            <w:rFonts w:ascii="Times New Roman" w:eastAsia="Times New Roman" w:hAnsi="Times New Roman" w:cs="Times New Roman"/>
            <w:sz w:val="16"/>
            <w:szCs w:val="16"/>
          </w:rPr>
          <w:t xml:space="preserve">52 м  </w:t>
        </w:r>
      </w:smartTag>
      <w:r w:rsidRPr="0052612B">
        <w:rPr>
          <w:rFonts w:ascii="Times New Roman" w:eastAsia="Times New Roman" w:hAnsi="Times New Roman" w:cs="Times New Roman"/>
          <w:sz w:val="16"/>
          <w:szCs w:val="16"/>
        </w:rPr>
        <w:t xml:space="preserve">3) 67,78 - </w:t>
      </w:r>
      <w:smartTag w:uri="urn:schemas-microsoft-com:office:smarttags" w:element="metricconverter">
        <w:smartTagPr>
          <w:attr w:name="ProductID" w:val="70,9 м"/>
        </w:smartTagPr>
        <w:r w:rsidRPr="0052612B">
          <w:rPr>
            <w:rFonts w:ascii="Times New Roman" w:eastAsia="Times New Roman" w:hAnsi="Times New Roman" w:cs="Times New Roman"/>
            <w:sz w:val="16"/>
            <w:szCs w:val="16"/>
          </w:rPr>
          <w:t xml:space="preserve">70,9 м  </w:t>
        </w:r>
      </w:smartTag>
      <w:r w:rsidRPr="0052612B">
        <w:rPr>
          <w:rFonts w:ascii="Times New Roman" w:eastAsia="Times New Roman" w:hAnsi="Times New Roman" w:cs="Times New Roman"/>
          <w:sz w:val="16"/>
          <w:szCs w:val="16"/>
        </w:rPr>
        <w:t>4) 36,89 м</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23. Укажите высоту футбольных ворот</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w:t>
      </w:r>
      <w:smartTag w:uri="urn:schemas-microsoft-com:office:smarttags" w:element="metricconverter">
        <w:smartTagPr>
          <w:attr w:name="ProductID" w:val="189 см"/>
        </w:smartTagPr>
        <w:r w:rsidRPr="0052612B">
          <w:rPr>
            <w:rFonts w:ascii="Times New Roman" w:eastAsia="Times New Roman" w:hAnsi="Times New Roman" w:cs="Times New Roman"/>
            <w:sz w:val="16"/>
            <w:szCs w:val="16"/>
          </w:rPr>
          <w:t xml:space="preserve">189 см  </w:t>
        </w:r>
      </w:smartTag>
      <w:r w:rsidRPr="0052612B">
        <w:rPr>
          <w:rFonts w:ascii="Times New Roman" w:eastAsia="Times New Roman" w:hAnsi="Times New Roman" w:cs="Times New Roman"/>
          <w:sz w:val="16"/>
          <w:szCs w:val="16"/>
        </w:rPr>
        <w:t xml:space="preserve">2) </w:t>
      </w:r>
      <w:smartTag w:uri="urn:schemas-microsoft-com:office:smarttags" w:element="metricconverter">
        <w:smartTagPr>
          <w:attr w:name="ProductID" w:val="224 см"/>
        </w:smartTagPr>
        <w:r w:rsidRPr="0052612B">
          <w:rPr>
            <w:rFonts w:ascii="Times New Roman" w:eastAsia="Times New Roman" w:hAnsi="Times New Roman" w:cs="Times New Roman"/>
            <w:sz w:val="16"/>
            <w:szCs w:val="16"/>
          </w:rPr>
          <w:t xml:space="preserve">224 см  </w:t>
        </w:r>
      </w:smartTag>
      <w:r w:rsidRPr="0052612B">
        <w:rPr>
          <w:rFonts w:ascii="Times New Roman" w:eastAsia="Times New Roman" w:hAnsi="Times New Roman" w:cs="Times New Roman"/>
          <w:sz w:val="16"/>
          <w:szCs w:val="16"/>
        </w:rPr>
        <w:t xml:space="preserve">3) </w:t>
      </w:r>
      <w:smartTag w:uri="urn:schemas-microsoft-com:office:smarttags" w:element="metricconverter">
        <w:smartTagPr>
          <w:attr w:name="ProductID" w:val="244 см"/>
        </w:smartTagPr>
        <w:r w:rsidRPr="0052612B">
          <w:rPr>
            <w:rFonts w:ascii="Times New Roman" w:eastAsia="Times New Roman" w:hAnsi="Times New Roman" w:cs="Times New Roman"/>
            <w:sz w:val="16"/>
            <w:szCs w:val="16"/>
          </w:rPr>
          <w:t xml:space="preserve">244 см  </w:t>
        </w:r>
      </w:smartTag>
      <w:r w:rsidRPr="0052612B">
        <w:rPr>
          <w:rFonts w:ascii="Times New Roman" w:eastAsia="Times New Roman" w:hAnsi="Times New Roman" w:cs="Times New Roman"/>
          <w:sz w:val="16"/>
          <w:szCs w:val="16"/>
        </w:rPr>
        <w:t>4) 256 см</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24. Где был проведен первый чемпионат мира?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Бразилия  2) Англия  3) Уругвай  4) Голландия</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25. Что означает слово “аут”?</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ведение мяча ногой   2) удар головой  3) выход мяча за пределы поля   4) выход мяча за боковую линию за пределы пол</w:t>
      </w:r>
    </w:p>
    <w:p w:rsidR="0052612B" w:rsidRPr="0052612B" w:rsidRDefault="0052612B" w:rsidP="0052612B">
      <w:pPr>
        <w:spacing w:after="0" w:line="240" w:lineRule="auto"/>
        <w:ind w:left="567"/>
        <w:jc w:val="center"/>
        <w:rPr>
          <w:rFonts w:ascii="Times New Roman" w:eastAsia="Times New Roman" w:hAnsi="Times New Roman" w:cs="Times New Roman"/>
          <w:b/>
          <w:bCs/>
          <w:iCs/>
          <w:sz w:val="16"/>
          <w:szCs w:val="16"/>
        </w:rPr>
      </w:pPr>
    </w:p>
    <w:p w:rsidR="0052612B" w:rsidRPr="0052612B" w:rsidRDefault="0052612B" w:rsidP="0052612B">
      <w:pPr>
        <w:spacing w:after="0" w:line="240" w:lineRule="auto"/>
        <w:ind w:left="567"/>
        <w:jc w:val="center"/>
        <w:rPr>
          <w:rFonts w:ascii="Times New Roman" w:eastAsia="Times New Roman" w:hAnsi="Times New Roman" w:cs="Times New Roman"/>
          <w:b/>
          <w:bCs/>
          <w:iCs/>
          <w:sz w:val="16"/>
          <w:szCs w:val="16"/>
        </w:rPr>
      </w:pPr>
      <w:r w:rsidRPr="0052612B">
        <w:rPr>
          <w:rFonts w:ascii="Times New Roman" w:eastAsia="Times New Roman" w:hAnsi="Times New Roman" w:cs="Times New Roman"/>
          <w:b/>
          <w:bCs/>
          <w:iCs/>
          <w:sz w:val="16"/>
          <w:szCs w:val="16"/>
          <w:lang w:val="en-US"/>
        </w:rPr>
        <w:t>IV</w:t>
      </w:r>
      <w:r w:rsidRPr="0052612B">
        <w:rPr>
          <w:rFonts w:ascii="Times New Roman" w:eastAsia="Times New Roman" w:hAnsi="Times New Roman" w:cs="Times New Roman"/>
          <w:b/>
          <w:bCs/>
          <w:iCs/>
          <w:sz w:val="16"/>
          <w:szCs w:val="16"/>
        </w:rPr>
        <w:t xml:space="preserve"> вариант</w:t>
      </w:r>
    </w:p>
    <w:p w:rsidR="0052612B" w:rsidRPr="0052612B" w:rsidRDefault="0052612B" w:rsidP="0052612B">
      <w:pPr>
        <w:spacing w:after="0" w:line="240" w:lineRule="auto"/>
        <w:ind w:left="567"/>
        <w:rPr>
          <w:rFonts w:ascii="Times New Roman" w:eastAsia="Times New Roman" w:hAnsi="Times New Roman" w:cs="Times New Roman"/>
          <w:b/>
          <w:bCs/>
          <w:iCs/>
          <w:sz w:val="16"/>
          <w:szCs w:val="16"/>
        </w:rPr>
      </w:pPr>
      <w:r w:rsidRPr="0052612B">
        <w:rPr>
          <w:rFonts w:ascii="Times New Roman" w:eastAsia="Times New Roman" w:hAnsi="Times New Roman" w:cs="Times New Roman"/>
          <w:b/>
          <w:bCs/>
          <w:iCs/>
          <w:sz w:val="16"/>
          <w:szCs w:val="16"/>
        </w:rPr>
        <w:t>Баскетбол</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 Что такое «обоюдный фол»?</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положение, при котором два игрока противоположных команд совершают фолы по отношению  друг к другу одновременно</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2) касание мяча одновременно игроками противоположных команд  3) передача мяча из зоны нападения в зону защиты </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 Что означает поднятая вверх открытая ладонь судьи?</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начало игры  2) окончание игры  3) минутный перерыв  4) удаление игрока с поля</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3. Что означает сжатая в кулак рука судьи, поднятая вверх?</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начало игры   2) окончание игры  3) персональное замечание игроку или тренеру  4) минутный перерыв</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 xml:space="preserve">4. Что означает жест судьи: руки перекрещены перед грудью, ладони открыты?  </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персональное замещение  2) предупреждение игрока  3) неправильное ведение мяча  4) замена игрока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5. Что означает жест судьи: имитация удара ребром ладони одной руки по запястью другой?</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толчок игрока  2) удар игрока  3) блокировка  4) задержка игрока</w:t>
      </w:r>
    </w:p>
    <w:p w:rsidR="0052612B" w:rsidRPr="0052612B" w:rsidRDefault="0052612B" w:rsidP="0052612B">
      <w:pPr>
        <w:spacing w:after="0" w:line="240" w:lineRule="auto"/>
        <w:ind w:left="567"/>
        <w:jc w:val="both"/>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Волейбол</w:t>
      </w:r>
    </w:p>
    <w:p w:rsidR="0052612B" w:rsidRPr="0052612B" w:rsidRDefault="0052612B" w:rsidP="0052612B">
      <w:pPr>
        <w:widowControl w:val="0"/>
        <w:spacing w:after="0" w:line="240" w:lineRule="auto"/>
        <w:ind w:left="567"/>
        <w:jc w:val="both"/>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6. Что означает жест судьи: судья поднимает вертикально четыре пальца?</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счет в партии 4:0  2) номер игрока (4)   3) четвертая замена в команде игроков   4) четыре удара по мячу одной и той же команды</w:t>
      </w:r>
    </w:p>
    <w:p w:rsidR="0052612B" w:rsidRPr="0052612B" w:rsidRDefault="0052612B" w:rsidP="0052612B">
      <w:pPr>
        <w:widowControl w:val="0"/>
        <w:spacing w:after="0" w:line="240" w:lineRule="auto"/>
        <w:ind w:left="567"/>
        <w:jc w:val="both"/>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7. Что означает жест судьи: судья делает рукой круг и указывает на игрока, допустившего ошибку?</w:t>
      </w:r>
    </w:p>
    <w:p w:rsidR="0052612B" w:rsidRPr="0052612B" w:rsidRDefault="0052612B" w:rsidP="0052612B">
      <w:pPr>
        <w:widowControl w:val="0"/>
        <w:spacing w:after="0" w:line="240" w:lineRule="auto"/>
        <w:ind w:left="567"/>
        <w:jc w:val="both"/>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неправильная расстановка игрока во время подачи и подача вне очереди  2) неправильная замена  3) пробежка</w:t>
      </w:r>
    </w:p>
    <w:p w:rsidR="0052612B" w:rsidRPr="0052612B" w:rsidRDefault="0052612B" w:rsidP="0052612B">
      <w:pPr>
        <w:widowControl w:val="0"/>
        <w:spacing w:after="0" w:line="240" w:lineRule="auto"/>
        <w:ind w:left="567"/>
        <w:jc w:val="both"/>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4) неправильное блокирование</w:t>
      </w:r>
    </w:p>
    <w:p w:rsidR="0052612B" w:rsidRPr="0052612B" w:rsidRDefault="0052612B" w:rsidP="0052612B">
      <w:pPr>
        <w:widowControl w:val="0"/>
        <w:spacing w:after="0" w:line="240" w:lineRule="auto"/>
        <w:ind w:left="567"/>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8. В каком году был изобретен волейбол?</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1861г.  2) 324г. до н.э.  3) 1204г.  4) 1895г.</w:t>
      </w:r>
    </w:p>
    <w:p w:rsidR="0052612B" w:rsidRPr="0052612B" w:rsidRDefault="0052612B" w:rsidP="0052612B">
      <w:pPr>
        <w:widowControl w:val="0"/>
        <w:spacing w:after="0" w:line="240" w:lineRule="auto"/>
        <w:ind w:left="567"/>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9. В каком году волейбол был включен в Олимпийские игры?</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1896г.  2) 1900г.   3) 1957г.   4) 1924г.</w:t>
      </w:r>
    </w:p>
    <w:p w:rsidR="0052612B" w:rsidRPr="0052612B" w:rsidRDefault="0052612B" w:rsidP="0052612B">
      <w:pPr>
        <w:widowControl w:val="0"/>
        <w:spacing w:after="0" w:line="240" w:lineRule="auto"/>
        <w:ind w:left="567"/>
        <w:jc w:val="both"/>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10. В каком году проведен первый чемпионат нашей страны по волейболу?</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1904г.  2) 1925г.  3) 1899г.  4) 1939г.</w:t>
      </w:r>
    </w:p>
    <w:p w:rsidR="0052612B" w:rsidRPr="0052612B" w:rsidRDefault="0052612B" w:rsidP="0052612B">
      <w:pPr>
        <w:widowControl w:val="0"/>
        <w:spacing w:after="0" w:line="240" w:lineRule="auto"/>
        <w:ind w:left="567"/>
        <w:rPr>
          <w:rFonts w:ascii="Times New Roman" w:eastAsia="Times New Roman" w:hAnsi="Times New Roman" w:cs="Times New Roman"/>
          <w:b/>
          <w:bCs/>
          <w:snapToGrid w:val="0"/>
          <w:spacing w:val="20"/>
          <w:sz w:val="16"/>
          <w:szCs w:val="16"/>
        </w:rPr>
      </w:pPr>
      <w:r w:rsidRPr="0052612B">
        <w:rPr>
          <w:rFonts w:ascii="Times New Roman" w:eastAsia="Times New Roman" w:hAnsi="Times New Roman" w:cs="Times New Roman"/>
          <w:b/>
          <w:snapToGrid w:val="0"/>
          <w:sz w:val="16"/>
          <w:szCs w:val="16"/>
        </w:rPr>
        <w:t>Гимнастика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11. Как называется расстояние между занимающимися в шеренге?</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дистанция  2) интервал  3) промежуток 4) ширина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12. Как называется студент, стоящий последним в колонне?</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правофланговый  2) направляющий  3) замыкающий  4) левофланговый</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13. Можно ли заниматься гимнастикой девушкам во время менструации?</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можно  2) нельзя  3) можно упражняться с учетом физического развития, возраста, тренированности.</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14. Как называются позы, принимаемые человеком, занимающимся гимнастикой йога?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w:t>
      </w:r>
      <w:proofErr w:type="spellStart"/>
      <w:r w:rsidRPr="0052612B">
        <w:rPr>
          <w:rFonts w:ascii="Times New Roman" w:eastAsia="Times New Roman" w:hAnsi="Times New Roman" w:cs="Times New Roman"/>
          <w:sz w:val="16"/>
          <w:szCs w:val="16"/>
        </w:rPr>
        <w:t>асаны</w:t>
      </w:r>
      <w:proofErr w:type="spellEnd"/>
      <w:r w:rsidRPr="0052612B">
        <w:rPr>
          <w:rFonts w:ascii="Times New Roman" w:eastAsia="Times New Roman" w:hAnsi="Times New Roman" w:cs="Times New Roman"/>
          <w:sz w:val="16"/>
          <w:szCs w:val="16"/>
        </w:rPr>
        <w:t xml:space="preserve">  2) </w:t>
      </w:r>
      <w:proofErr w:type="spellStart"/>
      <w:r w:rsidRPr="0052612B">
        <w:rPr>
          <w:rFonts w:ascii="Times New Roman" w:eastAsia="Times New Roman" w:hAnsi="Times New Roman" w:cs="Times New Roman"/>
          <w:sz w:val="16"/>
          <w:szCs w:val="16"/>
        </w:rPr>
        <w:t>инь</w:t>
      </w:r>
      <w:proofErr w:type="spellEnd"/>
      <w:r w:rsidRPr="0052612B">
        <w:rPr>
          <w:rFonts w:ascii="Times New Roman" w:eastAsia="Times New Roman" w:hAnsi="Times New Roman" w:cs="Times New Roman"/>
          <w:sz w:val="16"/>
          <w:szCs w:val="16"/>
        </w:rPr>
        <w:t xml:space="preserve">  3) </w:t>
      </w:r>
      <w:proofErr w:type="spellStart"/>
      <w:r w:rsidRPr="0052612B">
        <w:rPr>
          <w:rFonts w:ascii="Times New Roman" w:eastAsia="Times New Roman" w:hAnsi="Times New Roman" w:cs="Times New Roman"/>
          <w:sz w:val="16"/>
          <w:szCs w:val="16"/>
        </w:rPr>
        <w:t>янь</w:t>
      </w:r>
      <w:proofErr w:type="spellEnd"/>
      <w:r w:rsidRPr="0052612B">
        <w:rPr>
          <w:rFonts w:ascii="Times New Roman" w:eastAsia="Times New Roman" w:hAnsi="Times New Roman" w:cs="Times New Roman"/>
          <w:sz w:val="16"/>
          <w:szCs w:val="16"/>
        </w:rPr>
        <w:t xml:space="preserve"> 4) дао</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15. Какая дыхательная гимнастика называется “парадоксальной”?</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дыхательная  гимнастика К. Бутейко  2) дыхательная  гимнастика О. Лобановой - Е. Поповой  3) дыхательная  гимнастика  А. Стрельниковой   4) дыхательная  гимнастика йога 5) дыхательная  гимнастика у-шу</w:t>
      </w:r>
    </w:p>
    <w:p w:rsidR="0052612B" w:rsidRPr="0052612B" w:rsidRDefault="0052612B" w:rsidP="0052612B">
      <w:pPr>
        <w:spacing w:after="0" w:line="240" w:lineRule="auto"/>
        <w:ind w:left="567"/>
        <w:jc w:val="both"/>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Легкая атлетика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lastRenderedPageBreak/>
        <w:t>16. Как определяется результат соревнований в прыжках, если два участника показали одинаковый результат?</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места между ними распределяются по лучшему результату остальных попыток  2) участникам дается дополнительный прыжок  3) место распределяется жеребьевкой  </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17. При прыжке в длину с разбега отталкивание должно быть проведено от бруска. Прыжок считается засчитанным, если прыгун:</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оттолкнулся от дорожки до бруска  2) пробежал  брусок или сбоку от него  3) оттолкнулся сбоку от бруска или за “линией измерения”  4) наступил на “линию измерения”,  оставив след на полосе пластилина (песка)  5) во время прыжка коснулся земли вне ямы на более близком расстоянии  от бруска, чем ближайший след, при приземлении в яме  6) применил в прыжке любой вариант сальто  7) выходя из ямы после приземления пошел в направлении к бруску</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 xml:space="preserve">18. Чему равен вес гранаты для мужчин? </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250г   2) 500г  3) 700г  4) 100г</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19. Чему равен вес мяча для метания?</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100г 2) 150г  3) 200г 4) 250г</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20. Сколько пробных попыток имеет спортсмен в метании?</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одну-две  2) три  3) четыре  4) неограниченное количество</w:t>
      </w:r>
    </w:p>
    <w:p w:rsidR="0052612B" w:rsidRPr="0052612B" w:rsidRDefault="0052612B" w:rsidP="0052612B">
      <w:pPr>
        <w:spacing w:after="0" w:line="240" w:lineRule="auto"/>
        <w:ind w:left="567"/>
        <w:jc w:val="both"/>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Футбол</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21. Что означает выражение “вне игры”?</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игрок, получающий пас от партнера находится в таком положении, что кроме вратаря перед воротами больше нет ни одного соперника  2) мяч после удара игрока пересек линию ворот  3) два игрока одновременно ударили по мячу</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4) удар по мячу после свистка арбитра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22. Чему должна быть равна окружность футбольного мяча до игры?</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68 - </w:t>
      </w:r>
      <w:smartTag w:uri="urn:schemas-microsoft-com:office:smarttags" w:element="metricconverter">
        <w:smartTagPr>
          <w:attr w:name="ProductID" w:val="71 см"/>
        </w:smartTagPr>
        <w:r w:rsidRPr="0052612B">
          <w:rPr>
            <w:rFonts w:ascii="Times New Roman" w:eastAsia="Times New Roman" w:hAnsi="Times New Roman" w:cs="Times New Roman"/>
            <w:sz w:val="16"/>
            <w:szCs w:val="16"/>
          </w:rPr>
          <w:t xml:space="preserve">71 см  </w:t>
        </w:r>
      </w:smartTag>
      <w:r w:rsidRPr="0052612B">
        <w:rPr>
          <w:rFonts w:ascii="Times New Roman" w:eastAsia="Times New Roman" w:hAnsi="Times New Roman" w:cs="Times New Roman"/>
          <w:sz w:val="16"/>
          <w:szCs w:val="16"/>
        </w:rPr>
        <w:t xml:space="preserve">2) 75 - </w:t>
      </w:r>
      <w:smartTag w:uri="urn:schemas-microsoft-com:office:smarttags" w:element="metricconverter">
        <w:smartTagPr>
          <w:attr w:name="ProductID" w:val="85 см"/>
        </w:smartTagPr>
        <w:r w:rsidRPr="0052612B">
          <w:rPr>
            <w:rFonts w:ascii="Times New Roman" w:eastAsia="Times New Roman" w:hAnsi="Times New Roman" w:cs="Times New Roman"/>
            <w:sz w:val="16"/>
            <w:szCs w:val="16"/>
          </w:rPr>
          <w:t xml:space="preserve">85 см  </w:t>
        </w:r>
      </w:smartTag>
      <w:r w:rsidRPr="0052612B">
        <w:rPr>
          <w:rFonts w:ascii="Times New Roman" w:eastAsia="Times New Roman" w:hAnsi="Times New Roman" w:cs="Times New Roman"/>
          <w:sz w:val="16"/>
          <w:szCs w:val="16"/>
        </w:rPr>
        <w:t xml:space="preserve">3) 80,2 - </w:t>
      </w:r>
      <w:smartTag w:uri="urn:schemas-microsoft-com:office:smarttags" w:element="metricconverter">
        <w:smartTagPr>
          <w:attr w:name="ProductID" w:val="82,8 см"/>
        </w:smartTagPr>
        <w:r w:rsidRPr="0052612B">
          <w:rPr>
            <w:rFonts w:ascii="Times New Roman" w:eastAsia="Times New Roman" w:hAnsi="Times New Roman" w:cs="Times New Roman"/>
            <w:sz w:val="16"/>
            <w:szCs w:val="16"/>
          </w:rPr>
          <w:t xml:space="preserve">82,8 см  </w:t>
        </w:r>
      </w:smartTag>
      <w:r w:rsidRPr="0052612B">
        <w:rPr>
          <w:rFonts w:ascii="Times New Roman" w:eastAsia="Times New Roman" w:hAnsi="Times New Roman" w:cs="Times New Roman"/>
          <w:sz w:val="16"/>
          <w:szCs w:val="16"/>
        </w:rPr>
        <w:t>4) 85,6 - 88,3 см</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23. Можно ли вратарю играть руками?</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можно  2) нельзя  3) можно только в штрафной площадке 4) нельзя в штрафной площадке</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24. Когда назначается свободный удар?</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когда нарушение правил или грубая игра не носит умышленный характер   2) когда мяч вышел за боковую линию</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3) когда вратарь поймал мяч руками  4) когда игрок мешает сопернику ввести мяч в игру</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25. Когда назначается 11-ти метровый штрафной удар?</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если игрок совершил умышленное нарушение правил игры  2) если игрок совершил умышленное нарушение правил своей штрафной площадки  3) если игрок совершил нарушение в перерыве игры  4) если мяч вышел за линию ворот от игрока своей защищающейся команды</w:t>
      </w:r>
    </w:p>
    <w:p w:rsidR="0052612B" w:rsidRPr="0052612B" w:rsidRDefault="0052612B" w:rsidP="0052612B">
      <w:pPr>
        <w:spacing w:after="0" w:line="240" w:lineRule="auto"/>
        <w:ind w:left="567"/>
        <w:rPr>
          <w:rFonts w:ascii="Times New Roman" w:eastAsia="Times New Roman" w:hAnsi="Times New Roman" w:cs="Times New Roman"/>
          <w:sz w:val="16"/>
          <w:szCs w:val="16"/>
        </w:rPr>
      </w:pPr>
    </w:p>
    <w:p w:rsidR="0052612B" w:rsidRPr="0052612B" w:rsidRDefault="0052612B" w:rsidP="0052612B">
      <w:pPr>
        <w:spacing w:after="0" w:line="240" w:lineRule="auto"/>
        <w:ind w:left="567"/>
        <w:rPr>
          <w:rFonts w:ascii="Times New Roman" w:eastAsia="Times New Roman" w:hAnsi="Times New Roman" w:cs="Times New Roman"/>
          <w:b/>
          <w:sz w:val="16"/>
          <w:szCs w:val="16"/>
        </w:rPr>
      </w:pPr>
    </w:p>
    <w:p w:rsidR="0052612B" w:rsidRPr="0052612B" w:rsidRDefault="0052612B" w:rsidP="0052612B">
      <w:pPr>
        <w:spacing w:after="0" w:line="240" w:lineRule="auto"/>
        <w:ind w:left="567"/>
        <w:jc w:val="center"/>
        <w:rPr>
          <w:rFonts w:ascii="Times New Roman" w:eastAsia="Times New Roman" w:hAnsi="Times New Roman" w:cs="Times New Roman"/>
          <w:b/>
          <w:bCs/>
          <w:sz w:val="16"/>
          <w:szCs w:val="16"/>
        </w:rPr>
      </w:pPr>
      <w:r w:rsidRPr="0052612B">
        <w:rPr>
          <w:rFonts w:ascii="Times New Roman" w:eastAsia="Times New Roman" w:hAnsi="Times New Roman" w:cs="Times New Roman"/>
          <w:b/>
          <w:bCs/>
          <w:sz w:val="16"/>
          <w:szCs w:val="16"/>
          <w:lang w:val="en-US"/>
        </w:rPr>
        <w:t>I</w:t>
      </w:r>
      <w:r w:rsidRPr="0052612B">
        <w:rPr>
          <w:rFonts w:ascii="Times New Roman" w:eastAsia="Times New Roman" w:hAnsi="Times New Roman" w:cs="Times New Roman"/>
          <w:b/>
          <w:bCs/>
          <w:sz w:val="16"/>
          <w:szCs w:val="16"/>
        </w:rPr>
        <w:t xml:space="preserve"> вариант</w:t>
      </w:r>
    </w:p>
    <w:p w:rsidR="0052612B" w:rsidRPr="0052612B" w:rsidRDefault="0052612B" w:rsidP="0052612B">
      <w:pPr>
        <w:spacing w:after="0" w:line="240" w:lineRule="auto"/>
        <w:ind w:left="567"/>
        <w:rPr>
          <w:rFonts w:ascii="Times New Roman" w:eastAsia="Times New Roman" w:hAnsi="Times New Roman" w:cs="Times New Roman"/>
          <w:b/>
          <w:bCs/>
          <w:sz w:val="16"/>
          <w:szCs w:val="16"/>
        </w:rPr>
      </w:pPr>
      <w:r w:rsidRPr="0052612B">
        <w:rPr>
          <w:rFonts w:ascii="Times New Roman" w:eastAsia="Times New Roman" w:hAnsi="Times New Roman" w:cs="Times New Roman"/>
          <w:b/>
          <w:bCs/>
          <w:sz w:val="16"/>
          <w:szCs w:val="16"/>
        </w:rPr>
        <w:t>Баскетбол</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 В каком году баскетбол возник, как спортивная игра?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1861г. Т 2) 1891г.   3) 1824г.  4) 1904г. </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 В какой стране изобрели баскетбол?</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США  2) Испания  3) Англия  4) Россия</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3. Кто изобрел баскетбол?</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Джон </w:t>
      </w:r>
      <w:proofErr w:type="spellStart"/>
      <w:r w:rsidRPr="0052612B">
        <w:rPr>
          <w:rFonts w:ascii="Times New Roman" w:eastAsia="Times New Roman" w:hAnsi="Times New Roman" w:cs="Times New Roman"/>
          <w:sz w:val="16"/>
          <w:szCs w:val="16"/>
        </w:rPr>
        <w:t>Вуден</w:t>
      </w:r>
      <w:proofErr w:type="spellEnd"/>
      <w:r w:rsidRPr="0052612B">
        <w:rPr>
          <w:rFonts w:ascii="Times New Roman" w:eastAsia="Times New Roman" w:hAnsi="Times New Roman" w:cs="Times New Roman"/>
          <w:sz w:val="16"/>
          <w:szCs w:val="16"/>
        </w:rPr>
        <w:t xml:space="preserve">  2) Джеймс </w:t>
      </w:r>
      <w:proofErr w:type="spellStart"/>
      <w:r w:rsidRPr="0052612B">
        <w:rPr>
          <w:rFonts w:ascii="Times New Roman" w:eastAsia="Times New Roman" w:hAnsi="Times New Roman" w:cs="Times New Roman"/>
          <w:sz w:val="16"/>
          <w:szCs w:val="16"/>
        </w:rPr>
        <w:t>Нейсмит</w:t>
      </w:r>
      <w:proofErr w:type="spellEnd"/>
      <w:r w:rsidRPr="0052612B">
        <w:rPr>
          <w:rFonts w:ascii="Times New Roman" w:eastAsia="Times New Roman" w:hAnsi="Times New Roman" w:cs="Times New Roman"/>
          <w:sz w:val="16"/>
          <w:szCs w:val="16"/>
        </w:rPr>
        <w:t xml:space="preserve">  3) Тед Тернер  4) </w:t>
      </w:r>
      <w:proofErr w:type="spellStart"/>
      <w:r w:rsidRPr="0052612B">
        <w:rPr>
          <w:rFonts w:ascii="Times New Roman" w:eastAsia="Times New Roman" w:hAnsi="Times New Roman" w:cs="Times New Roman"/>
          <w:sz w:val="16"/>
          <w:szCs w:val="16"/>
        </w:rPr>
        <w:t>БетрЛесгадт</w:t>
      </w:r>
      <w:proofErr w:type="spellEnd"/>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4. Сколько игроков обеих команд одновременно участвуют в игре?</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8 игроков   2) 6 игроков   3) 5 игроков  4) 10 игроков </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5. Назовите размеры баскетбольной площадки</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9 х </w:t>
      </w:r>
      <w:smartTag w:uri="urn:schemas-microsoft-com:office:smarttags" w:element="metricconverter">
        <w:smartTagPr>
          <w:attr w:name="ProductID" w:val="18 м"/>
        </w:smartTagPr>
        <w:r w:rsidRPr="0052612B">
          <w:rPr>
            <w:rFonts w:ascii="Times New Roman" w:eastAsia="Times New Roman" w:hAnsi="Times New Roman" w:cs="Times New Roman"/>
            <w:sz w:val="16"/>
            <w:szCs w:val="16"/>
          </w:rPr>
          <w:t xml:space="preserve">18 м  </w:t>
        </w:r>
      </w:smartTag>
      <w:r w:rsidRPr="0052612B">
        <w:rPr>
          <w:rFonts w:ascii="Times New Roman" w:eastAsia="Times New Roman" w:hAnsi="Times New Roman" w:cs="Times New Roman"/>
          <w:sz w:val="16"/>
          <w:szCs w:val="16"/>
        </w:rPr>
        <w:t xml:space="preserve">2) 10 х </w:t>
      </w:r>
      <w:smartTag w:uri="urn:schemas-microsoft-com:office:smarttags" w:element="metricconverter">
        <w:smartTagPr>
          <w:attr w:name="ProductID" w:val="15 м"/>
        </w:smartTagPr>
        <w:r w:rsidRPr="0052612B">
          <w:rPr>
            <w:rFonts w:ascii="Times New Roman" w:eastAsia="Times New Roman" w:hAnsi="Times New Roman" w:cs="Times New Roman"/>
            <w:sz w:val="16"/>
            <w:szCs w:val="16"/>
          </w:rPr>
          <w:t xml:space="preserve">15 м  </w:t>
        </w:r>
      </w:smartTag>
      <w:r w:rsidRPr="0052612B">
        <w:rPr>
          <w:rFonts w:ascii="Times New Roman" w:eastAsia="Times New Roman" w:hAnsi="Times New Roman" w:cs="Times New Roman"/>
          <w:sz w:val="16"/>
          <w:szCs w:val="16"/>
        </w:rPr>
        <w:t xml:space="preserve">3) 20 х </w:t>
      </w:r>
      <w:smartTag w:uri="urn:schemas-microsoft-com:office:smarttags" w:element="metricconverter">
        <w:smartTagPr>
          <w:attr w:name="ProductID" w:val="40 м"/>
        </w:smartTagPr>
        <w:r w:rsidRPr="0052612B">
          <w:rPr>
            <w:rFonts w:ascii="Times New Roman" w:eastAsia="Times New Roman" w:hAnsi="Times New Roman" w:cs="Times New Roman"/>
            <w:sz w:val="16"/>
            <w:szCs w:val="16"/>
          </w:rPr>
          <w:t xml:space="preserve">40 м  </w:t>
        </w:r>
      </w:smartTag>
      <w:r w:rsidRPr="0052612B">
        <w:rPr>
          <w:rFonts w:ascii="Times New Roman" w:eastAsia="Times New Roman" w:hAnsi="Times New Roman" w:cs="Times New Roman"/>
          <w:sz w:val="16"/>
          <w:szCs w:val="16"/>
        </w:rPr>
        <w:t xml:space="preserve">4) 26 х </w:t>
      </w:r>
      <w:smartTag w:uri="urn:schemas-microsoft-com:office:smarttags" w:element="metricconverter">
        <w:smartTagPr>
          <w:attr w:name="ProductID" w:val="14 м"/>
        </w:smartTagPr>
        <w:r w:rsidRPr="0052612B">
          <w:rPr>
            <w:rFonts w:ascii="Times New Roman" w:eastAsia="Times New Roman" w:hAnsi="Times New Roman" w:cs="Times New Roman"/>
            <w:sz w:val="16"/>
            <w:szCs w:val="16"/>
          </w:rPr>
          <w:t>14 м</w:t>
        </w:r>
      </w:smartTag>
    </w:p>
    <w:p w:rsidR="0052612B" w:rsidRPr="0052612B" w:rsidRDefault="0052612B" w:rsidP="0052612B">
      <w:pPr>
        <w:spacing w:after="0" w:line="240" w:lineRule="auto"/>
        <w:ind w:left="567"/>
        <w:jc w:val="both"/>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Волейбол</w:t>
      </w:r>
    </w:p>
    <w:p w:rsidR="0052612B" w:rsidRPr="0052612B" w:rsidRDefault="0052612B" w:rsidP="0052612B">
      <w:pPr>
        <w:widowControl w:val="0"/>
        <w:spacing w:after="0" w:line="240" w:lineRule="auto"/>
        <w:ind w:left="567"/>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 xml:space="preserve">6. Какие размеры волейбольной площадки указаны правильно? </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10 х 15  2) 18 х 9  3) 12 х 24 4) 40 х 20</w:t>
      </w:r>
    </w:p>
    <w:p w:rsidR="0052612B" w:rsidRPr="0052612B" w:rsidRDefault="0052612B" w:rsidP="0052612B">
      <w:pPr>
        <w:widowControl w:val="0"/>
        <w:spacing w:after="0" w:line="240" w:lineRule="auto"/>
        <w:ind w:left="567"/>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7. Укажите высоту волейбольной сетки для женщины?</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 xml:space="preserve">1) </w:t>
      </w:r>
      <w:smartTag w:uri="urn:schemas-microsoft-com:office:smarttags" w:element="metricconverter">
        <w:smartTagPr>
          <w:attr w:name="ProductID" w:val="2 м"/>
        </w:smartTagPr>
        <w:r w:rsidRPr="0052612B">
          <w:rPr>
            <w:rFonts w:ascii="Times New Roman" w:eastAsia="Times New Roman" w:hAnsi="Times New Roman" w:cs="Times New Roman"/>
            <w:snapToGrid w:val="0"/>
            <w:sz w:val="16"/>
            <w:szCs w:val="16"/>
          </w:rPr>
          <w:t>2 м</w:t>
        </w:r>
      </w:smartTag>
      <w:smartTag w:uri="urn:schemas-microsoft-com:office:smarttags" w:element="metricconverter">
        <w:smartTagPr>
          <w:attr w:name="ProductID" w:val="20 см"/>
        </w:smartTagPr>
        <w:r w:rsidRPr="0052612B">
          <w:rPr>
            <w:rFonts w:ascii="Times New Roman" w:eastAsia="Times New Roman" w:hAnsi="Times New Roman" w:cs="Times New Roman"/>
            <w:snapToGrid w:val="0"/>
            <w:sz w:val="16"/>
            <w:szCs w:val="16"/>
          </w:rPr>
          <w:t xml:space="preserve">20 см  </w:t>
        </w:r>
      </w:smartTag>
      <w:r w:rsidRPr="0052612B">
        <w:rPr>
          <w:rFonts w:ascii="Times New Roman" w:eastAsia="Times New Roman" w:hAnsi="Times New Roman" w:cs="Times New Roman"/>
          <w:snapToGrid w:val="0"/>
          <w:sz w:val="16"/>
          <w:szCs w:val="16"/>
        </w:rPr>
        <w:t xml:space="preserve">2) </w:t>
      </w:r>
      <w:smartTag w:uri="urn:schemas-microsoft-com:office:smarttags" w:element="metricconverter">
        <w:smartTagPr>
          <w:attr w:name="ProductID" w:val="2 м"/>
        </w:smartTagPr>
        <w:r w:rsidRPr="0052612B">
          <w:rPr>
            <w:rFonts w:ascii="Times New Roman" w:eastAsia="Times New Roman" w:hAnsi="Times New Roman" w:cs="Times New Roman"/>
            <w:snapToGrid w:val="0"/>
            <w:sz w:val="16"/>
            <w:szCs w:val="16"/>
          </w:rPr>
          <w:t>2 м</w:t>
        </w:r>
      </w:smartTag>
      <w:smartTag w:uri="urn:schemas-microsoft-com:office:smarttags" w:element="metricconverter">
        <w:smartTagPr>
          <w:attr w:name="ProductID" w:val="10 см"/>
        </w:smartTagPr>
        <w:r w:rsidRPr="0052612B">
          <w:rPr>
            <w:rFonts w:ascii="Times New Roman" w:eastAsia="Times New Roman" w:hAnsi="Times New Roman" w:cs="Times New Roman"/>
            <w:snapToGrid w:val="0"/>
            <w:sz w:val="16"/>
            <w:szCs w:val="16"/>
          </w:rPr>
          <w:t xml:space="preserve">10 см </w:t>
        </w:r>
      </w:smartTag>
      <w:r w:rsidRPr="0052612B">
        <w:rPr>
          <w:rFonts w:ascii="Times New Roman" w:eastAsia="Times New Roman" w:hAnsi="Times New Roman" w:cs="Times New Roman"/>
          <w:snapToGrid w:val="0"/>
          <w:sz w:val="16"/>
          <w:szCs w:val="16"/>
        </w:rPr>
        <w:t xml:space="preserve">3) </w:t>
      </w:r>
      <w:smartTag w:uri="urn:schemas-microsoft-com:office:smarttags" w:element="metricconverter">
        <w:smartTagPr>
          <w:attr w:name="ProductID" w:val="2 м"/>
        </w:smartTagPr>
        <w:r w:rsidRPr="0052612B">
          <w:rPr>
            <w:rFonts w:ascii="Times New Roman" w:eastAsia="Times New Roman" w:hAnsi="Times New Roman" w:cs="Times New Roman"/>
            <w:snapToGrid w:val="0"/>
            <w:sz w:val="16"/>
            <w:szCs w:val="16"/>
          </w:rPr>
          <w:t>2 м</w:t>
        </w:r>
      </w:smartTag>
      <w:smartTag w:uri="urn:schemas-microsoft-com:office:smarttags" w:element="metricconverter">
        <w:smartTagPr>
          <w:attr w:name="ProductID" w:val="24 см"/>
        </w:smartTagPr>
        <w:r w:rsidRPr="0052612B">
          <w:rPr>
            <w:rFonts w:ascii="Times New Roman" w:eastAsia="Times New Roman" w:hAnsi="Times New Roman" w:cs="Times New Roman"/>
            <w:snapToGrid w:val="0"/>
            <w:sz w:val="16"/>
            <w:szCs w:val="16"/>
          </w:rPr>
          <w:t xml:space="preserve">24 см  </w:t>
        </w:r>
      </w:smartTag>
      <w:r w:rsidRPr="0052612B">
        <w:rPr>
          <w:rFonts w:ascii="Times New Roman" w:eastAsia="Times New Roman" w:hAnsi="Times New Roman" w:cs="Times New Roman"/>
          <w:snapToGrid w:val="0"/>
          <w:sz w:val="16"/>
          <w:szCs w:val="16"/>
        </w:rPr>
        <w:t xml:space="preserve">4) </w:t>
      </w:r>
      <w:smartTag w:uri="urn:schemas-microsoft-com:office:smarttags" w:element="metricconverter">
        <w:smartTagPr>
          <w:attr w:name="ProductID" w:val="2 м"/>
        </w:smartTagPr>
        <w:r w:rsidRPr="0052612B">
          <w:rPr>
            <w:rFonts w:ascii="Times New Roman" w:eastAsia="Times New Roman" w:hAnsi="Times New Roman" w:cs="Times New Roman"/>
            <w:snapToGrid w:val="0"/>
            <w:sz w:val="16"/>
            <w:szCs w:val="16"/>
          </w:rPr>
          <w:t>2 м</w:t>
        </w:r>
      </w:smartTag>
      <w:r w:rsidRPr="0052612B">
        <w:rPr>
          <w:rFonts w:ascii="Times New Roman" w:eastAsia="Times New Roman" w:hAnsi="Times New Roman" w:cs="Times New Roman"/>
          <w:snapToGrid w:val="0"/>
          <w:sz w:val="16"/>
          <w:szCs w:val="16"/>
        </w:rPr>
        <w:t xml:space="preserve"> 43 см</w:t>
      </w:r>
    </w:p>
    <w:p w:rsidR="0052612B" w:rsidRPr="0052612B" w:rsidRDefault="0052612B" w:rsidP="0052612B">
      <w:pPr>
        <w:widowControl w:val="0"/>
        <w:spacing w:after="0" w:line="240" w:lineRule="auto"/>
        <w:ind w:left="567"/>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8. Каким должен быть вес волейбольного мяча перед началом игры?</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 xml:space="preserve">1) 350 ± </w:t>
      </w:r>
      <w:smartTag w:uri="urn:schemas-microsoft-com:office:smarttags" w:element="metricconverter">
        <w:smartTagPr>
          <w:attr w:name="ProductID" w:val="20 г"/>
        </w:smartTagPr>
        <w:r w:rsidRPr="0052612B">
          <w:rPr>
            <w:rFonts w:ascii="Times New Roman" w:eastAsia="Times New Roman" w:hAnsi="Times New Roman" w:cs="Times New Roman"/>
            <w:snapToGrid w:val="0"/>
            <w:sz w:val="16"/>
            <w:szCs w:val="16"/>
          </w:rPr>
          <w:t xml:space="preserve">20 г  </w:t>
        </w:r>
      </w:smartTag>
      <w:r w:rsidRPr="0052612B">
        <w:rPr>
          <w:rFonts w:ascii="Times New Roman" w:eastAsia="Times New Roman" w:hAnsi="Times New Roman" w:cs="Times New Roman"/>
          <w:snapToGrid w:val="0"/>
          <w:sz w:val="16"/>
          <w:szCs w:val="16"/>
        </w:rPr>
        <w:t xml:space="preserve">2) 290 ± </w:t>
      </w:r>
      <w:smartTag w:uri="urn:schemas-microsoft-com:office:smarttags" w:element="metricconverter">
        <w:smartTagPr>
          <w:attr w:name="ProductID" w:val="10 г"/>
        </w:smartTagPr>
        <w:r w:rsidRPr="0052612B">
          <w:rPr>
            <w:rFonts w:ascii="Times New Roman" w:eastAsia="Times New Roman" w:hAnsi="Times New Roman" w:cs="Times New Roman"/>
            <w:snapToGrid w:val="0"/>
            <w:sz w:val="16"/>
            <w:szCs w:val="16"/>
          </w:rPr>
          <w:t xml:space="preserve">10 г  </w:t>
        </w:r>
      </w:smartTag>
      <w:r w:rsidRPr="0052612B">
        <w:rPr>
          <w:rFonts w:ascii="Times New Roman" w:eastAsia="Times New Roman" w:hAnsi="Times New Roman" w:cs="Times New Roman"/>
          <w:snapToGrid w:val="0"/>
          <w:sz w:val="16"/>
          <w:szCs w:val="16"/>
        </w:rPr>
        <w:t xml:space="preserve">3) 600 ± </w:t>
      </w:r>
      <w:smartTag w:uri="urn:schemas-microsoft-com:office:smarttags" w:element="metricconverter">
        <w:smartTagPr>
          <w:attr w:name="ProductID" w:val="40 г"/>
        </w:smartTagPr>
        <w:r w:rsidRPr="0052612B">
          <w:rPr>
            <w:rFonts w:ascii="Times New Roman" w:eastAsia="Times New Roman" w:hAnsi="Times New Roman" w:cs="Times New Roman"/>
            <w:snapToGrid w:val="0"/>
            <w:sz w:val="16"/>
            <w:szCs w:val="16"/>
          </w:rPr>
          <w:t xml:space="preserve">40 г  </w:t>
        </w:r>
      </w:smartTag>
      <w:r w:rsidRPr="0052612B">
        <w:rPr>
          <w:rFonts w:ascii="Times New Roman" w:eastAsia="Times New Roman" w:hAnsi="Times New Roman" w:cs="Times New Roman"/>
          <w:snapToGrid w:val="0"/>
          <w:sz w:val="16"/>
          <w:szCs w:val="16"/>
        </w:rPr>
        <w:t>4) 270 ± 10 г</w:t>
      </w:r>
    </w:p>
    <w:p w:rsidR="0052612B" w:rsidRPr="0052612B" w:rsidRDefault="0052612B" w:rsidP="0052612B">
      <w:pPr>
        <w:widowControl w:val="0"/>
        <w:spacing w:after="0" w:line="240" w:lineRule="auto"/>
        <w:ind w:left="567"/>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9. Сколько игроков из одной команды участвуют в игре на площадке?</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6  2) 8  3) 4  4) 12</w:t>
      </w:r>
    </w:p>
    <w:p w:rsidR="0052612B" w:rsidRPr="0052612B" w:rsidRDefault="0052612B" w:rsidP="0052612B">
      <w:pPr>
        <w:widowControl w:val="0"/>
        <w:spacing w:after="0" w:line="240" w:lineRule="auto"/>
        <w:ind w:left="567"/>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10. До какого счета ведется игра в одной партии?</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 xml:space="preserve">1) до счета 25 очков   2) до счета 15 очков  3) до счета 17 очков 4) неограниченный счет </w:t>
      </w:r>
    </w:p>
    <w:p w:rsidR="0052612B" w:rsidRPr="0052612B" w:rsidRDefault="0052612B" w:rsidP="0052612B">
      <w:pPr>
        <w:widowControl w:val="0"/>
        <w:spacing w:after="0" w:line="240" w:lineRule="auto"/>
        <w:ind w:left="567"/>
        <w:rPr>
          <w:rFonts w:ascii="Times New Roman" w:eastAsia="Times New Roman" w:hAnsi="Times New Roman" w:cs="Times New Roman"/>
          <w:b/>
          <w:snapToGrid w:val="0"/>
          <w:sz w:val="16"/>
          <w:szCs w:val="16"/>
        </w:rPr>
      </w:pPr>
      <w:r w:rsidRPr="0052612B">
        <w:rPr>
          <w:rFonts w:ascii="Times New Roman" w:eastAsia="Times New Roman" w:hAnsi="Times New Roman" w:cs="Times New Roman"/>
          <w:b/>
          <w:snapToGrid w:val="0"/>
          <w:sz w:val="16"/>
          <w:szCs w:val="16"/>
        </w:rPr>
        <w:t>Гимнастика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11. Выделить неправильно названный вид гимнастики по педагогической направленности:</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образовательно-развивающая гимнастика  2) оздоровительная гимнастика  3) спортивная гимнастика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4) прикладная гимнастика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12. Выделить неправильно названную группу оздоровительной гимнастики:</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гигиеническая гимнастика  2) лечебная гимнастика  3) профессионально-прикладная гимнастика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13. Укажите вид гимнастики, не входящий в базовую гимнастику:</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производственная гимнастика  2) основная гимнастика  3) женская гимнастика  4) атлетическая гимнастика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14. Укажите вид гимнастики, не входящий в гигиеническую гимнастику:</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утренняя гигиеническая гимнастика  2) женская гимнастика  3) производственная гимнастика  4) ритмическая гимнастика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 xml:space="preserve">15. Укажите вид гимнастики, не входящий в массовую спортивную гимнастику: </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массовая спортивная гимнастика   2) массовая художественная гимнастика  3) массовая атлетическая гимнастика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4) спортивная акробатика</w:t>
      </w:r>
    </w:p>
    <w:p w:rsidR="0052612B" w:rsidRPr="0052612B" w:rsidRDefault="0052612B" w:rsidP="0052612B">
      <w:pPr>
        <w:spacing w:after="0" w:line="240" w:lineRule="auto"/>
        <w:ind w:left="567"/>
        <w:jc w:val="both"/>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Легкая атлетика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16. Какой из перечисленных видов спорта не входит в состав легкой атлетики?</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ходьба  2) бег  3) прыжки  4) метание  5) многоборье   6) плавание </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17. Какой из видов ходьбы является не спортивным?</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спортивная ходьба по дорожке стадиона  2) спортивная ходьба по шоссе  3) спортивная ходьба на время 4) оздоровительная ходьба </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18. Выделите неправильно названный вид прыжков:</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прыжки с разбега   2) прыжки через вертикальные препятствия  3) прыжки через горизонтальные препятствия</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4) прыжки с места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 xml:space="preserve">19. Назовите самый простой вид легкоатлетического многоборья: </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легкоатлетическое двоеборье   2) легкоатлетическое троеборье  3) легкоатлетическое </w:t>
      </w:r>
      <w:proofErr w:type="spellStart"/>
      <w:r w:rsidRPr="0052612B">
        <w:rPr>
          <w:rFonts w:ascii="Times New Roman" w:eastAsia="Times New Roman" w:hAnsi="Times New Roman" w:cs="Times New Roman"/>
          <w:sz w:val="16"/>
          <w:szCs w:val="16"/>
        </w:rPr>
        <w:t>четырехборье</w:t>
      </w:r>
      <w:proofErr w:type="spellEnd"/>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4) легкоатлетическое </w:t>
      </w:r>
      <w:proofErr w:type="spellStart"/>
      <w:r w:rsidRPr="0052612B">
        <w:rPr>
          <w:rFonts w:ascii="Times New Roman" w:eastAsia="Times New Roman" w:hAnsi="Times New Roman" w:cs="Times New Roman"/>
          <w:sz w:val="16"/>
          <w:szCs w:val="16"/>
        </w:rPr>
        <w:t>пятиборъе</w:t>
      </w:r>
      <w:proofErr w:type="spellEnd"/>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20. Выделить неправильно названный вид гладкого бега: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lastRenderedPageBreak/>
        <w:t>1) бег на сверхкороткие дистанции  2) бег на короткие дистанции 3) бег на средние дистанции  4) бег на длинные дистанции</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5) бег на сверхдлинные дистанции  6) бег на время</w:t>
      </w:r>
    </w:p>
    <w:p w:rsidR="0052612B" w:rsidRPr="0052612B" w:rsidRDefault="0052612B" w:rsidP="0052612B">
      <w:pPr>
        <w:spacing w:after="0" w:line="240" w:lineRule="auto"/>
        <w:ind w:left="567"/>
        <w:jc w:val="both"/>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Футбол</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21. Как обозначается в сокращенном варианте Международная федерация футбола?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НБА  2) АИБА  3) ФИЛА  4) ФИФА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22. Укажите длину футбольного поля.</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100 - </w:t>
      </w:r>
      <w:smartTag w:uri="urn:schemas-microsoft-com:office:smarttags" w:element="metricconverter">
        <w:smartTagPr>
          <w:attr w:name="ProductID" w:val="110 м"/>
        </w:smartTagPr>
        <w:r w:rsidRPr="0052612B">
          <w:rPr>
            <w:rFonts w:ascii="Times New Roman" w:eastAsia="Times New Roman" w:hAnsi="Times New Roman" w:cs="Times New Roman"/>
            <w:sz w:val="16"/>
            <w:szCs w:val="16"/>
          </w:rPr>
          <w:t xml:space="preserve">110 м  </w:t>
        </w:r>
      </w:smartTag>
      <w:r w:rsidRPr="0052612B">
        <w:rPr>
          <w:rFonts w:ascii="Times New Roman" w:eastAsia="Times New Roman" w:hAnsi="Times New Roman" w:cs="Times New Roman"/>
          <w:sz w:val="16"/>
          <w:szCs w:val="16"/>
        </w:rPr>
        <w:t xml:space="preserve">2) 96 - </w:t>
      </w:r>
      <w:smartTag w:uri="urn:schemas-microsoft-com:office:smarttags" w:element="metricconverter">
        <w:smartTagPr>
          <w:attr w:name="ProductID" w:val="98,8 м"/>
        </w:smartTagPr>
        <w:r w:rsidRPr="0052612B">
          <w:rPr>
            <w:rFonts w:ascii="Times New Roman" w:eastAsia="Times New Roman" w:hAnsi="Times New Roman" w:cs="Times New Roman"/>
            <w:sz w:val="16"/>
            <w:szCs w:val="16"/>
          </w:rPr>
          <w:t xml:space="preserve">98,8 м  </w:t>
        </w:r>
      </w:smartTag>
      <w:r w:rsidRPr="0052612B">
        <w:rPr>
          <w:rFonts w:ascii="Times New Roman" w:eastAsia="Times New Roman" w:hAnsi="Times New Roman" w:cs="Times New Roman"/>
          <w:sz w:val="16"/>
          <w:szCs w:val="16"/>
        </w:rPr>
        <w:t xml:space="preserve">3) </w:t>
      </w:r>
      <w:smartTag w:uri="urn:schemas-microsoft-com:office:smarttags" w:element="metricconverter">
        <w:smartTagPr>
          <w:attr w:name="ProductID" w:val="112,8 м"/>
        </w:smartTagPr>
        <w:r w:rsidRPr="0052612B">
          <w:rPr>
            <w:rFonts w:ascii="Times New Roman" w:eastAsia="Times New Roman" w:hAnsi="Times New Roman" w:cs="Times New Roman"/>
            <w:sz w:val="16"/>
            <w:szCs w:val="16"/>
          </w:rPr>
          <w:t xml:space="preserve">112,8 м  </w:t>
        </w:r>
      </w:smartTag>
      <w:r w:rsidRPr="0052612B">
        <w:rPr>
          <w:rFonts w:ascii="Times New Roman" w:eastAsia="Times New Roman" w:hAnsi="Times New Roman" w:cs="Times New Roman"/>
          <w:sz w:val="16"/>
          <w:szCs w:val="16"/>
        </w:rPr>
        <w:t>4) 89,98 - 96,28 м</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23. Укажите длину футбольных ворот.</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w:t>
      </w:r>
      <w:smartTag w:uri="urn:schemas-microsoft-com:office:smarttags" w:element="metricconverter">
        <w:smartTagPr>
          <w:attr w:name="ProductID" w:val="5 м"/>
        </w:smartTagPr>
        <w:r w:rsidRPr="0052612B">
          <w:rPr>
            <w:rFonts w:ascii="Times New Roman" w:eastAsia="Times New Roman" w:hAnsi="Times New Roman" w:cs="Times New Roman"/>
            <w:sz w:val="16"/>
            <w:szCs w:val="16"/>
          </w:rPr>
          <w:t xml:space="preserve">5 м  </w:t>
        </w:r>
      </w:smartTag>
      <w:r w:rsidRPr="0052612B">
        <w:rPr>
          <w:rFonts w:ascii="Times New Roman" w:eastAsia="Times New Roman" w:hAnsi="Times New Roman" w:cs="Times New Roman"/>
          <w:sz w:val="16"/>
          <w:szCs w:val="16"/>
        </w:rPr>
        <w:t xml:space="preserve">2) </w:t>
      </w:r>
      <w:smartTag w:uri="urn:schemas-microsoft-com:office:smarttags" w:element="metricconverter">
        <w:smartTagPr>
          <w:attr w:name="ProductID" w:val="6,27 м"/>
        </w:smartTagPr>
        <w:r w:rsidRPr="0052612B">
          <w:rPr>
            <w:rFonts w:ascii="Times New Roman" w:eastAsia="Times New Roman" w:hAnsi="Times New Roman" w:cs="Times New Roman"/>
            <w:sz w:val="16"/>
            <w:szCs w:val="16"/>
          </w:rPr>
          <w:t xml:space="preserve">6,27 м </w:t>
        </w:r>
      </w:smartTag>
      <w:r w:rsidRPr="0052612B">
        <w:rPr>
          <w:rFonts w:ascii="Times New Roman" w:eastAsia="Times New Roman" w:hAnsi="Times New Roman" w:cs="Times New Roman"/>
          <w:sz w:val="16"/>
          <w:szCs w:val="16"/>
        </w:rPr>
        <w:t xml:space="preserve">3) </w:t>
      </w:r>
      <w:smartTag w:uri="urn:schemas-microsoft-com:office:smarttags" w:element="metricconverter">
        <w:smartTagPr>
          <w:attr w:name="ProductID" w:val="7,32 м"/>
        </w:smartTagPr>
        <w:r w:rsidRPr="0052612B">
          <w:rPr>
            <w:rFonts w:ascii="Times New Roman" w:eastAsia="Times New Roman" w:hAnsi="Times New Roman" w:cs="Times New Roman"/>
            <w:sz w:val="16"/>
            <w:szCs w:val="16"/>
          </w:rPr>
          <w:t xml:space="preserve">7,32 м  </w:t>
        </w:r>
      </w:smartTag>
      <w:r w:rsidRPr="0052612B">
        <w:rPr>
          <w:rFonts w:ascii="Times New Roman" w:eastAsia="Times New Roman" w:hAnsi="Times New Roman" w:cs="Times New Roman"/>
          <w:sz w:val="16"/>
          <w:szCs w:val="16"/>
        </w:rPr>
        <w:t>4) 8,56 м</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24. Когда был проведен первый чемпионат мира?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1904г.  2) 1912г. 3) 1930г. 4) 1942г.</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25. Что означает в футболе выражение “девятка”?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девятый номер игрока.  2) девять игроков остаются на поле после удаления двух игроков. 3) счет в игре 9:0 в пользу одной команды  4) обозначение верхнего угла футбольных ворот.</w:t>
      </w:r>
    </w:p>
    <w:p w:rsidR="0052612B" w:rsidRPr="0052612B" w:rsidRDefault="0052612B" w:rsidP="0052612B">
      <w:pPr>
        <w:spacing w:after="0" w:line="240" w:lineRule="auto"/>
        <w:ind w:left="567"/>
        <w:jc w:val="center"/>
        <w:rPr>
          <w:rFonts w:ascii="Times New Roman" w:eastAsia="Times New Roman" w:hAnsi="Times New Roman" w:cs="Times New Roman"/>
          <w:b/>
          <w:bCs/>
          <w:spacing w:val="20"/>
          <w:sz w:val="16"/>
          <w:szCs w:val="16"/>
        </w:rPr>
      </w:pPr>
      <w:r w:rsidRPr="0052612B">
        <w:rPr>
          <w:rFonts w:ascii="Times New Roman" w:eastAsia="Times New Roman" w:hAnsi="Times New Roman" w:cs="Times New Roman"/>
          <w:b/>
          <w:bCs/>
          <w:sz w:val="16"/>
          <w:szCs w:val="16"/>
          <w:lang w:val="en-US"/>
        </w:rPr>
        <w:t>II</w:t>
      </w:r>
      <w:r w:rsidRPr="0052612B">
        <w:rPr>
          <w:rFonts w:ascii="Times New Roman" w:eastAsia="Times New Roman" w:hAnsi="Times New Roman" w:cs="Times New Roman"/>
          <w:b/>
          <w:bCs/>
          <w:sz w:val="16"/>
          <w:szCs w:val="16"/>
        </w:rPr>
        <w:t xml:space="preserve"> вариант</w:t>
      </w:r>
    </w:p>
    <w:p w:rsidR="0052612B" w:rsidRPr="0052612B" w:rsidRDefault="0052612B" w:rsidP="0052612B">
      <w:pPr>
        <w:spacing w:after="0" w:line="240" w:lineRule="auto"/>
        <w:ind w:left="567"/>
        <w:jc w:val="both"/>
        <w:rPr>
          <w:rFonts w:ascii="Times New Roman" w:eastAsia="Times New Roman" w:hAnsi="Times New Roman" w:cs="Times New Roman"/>
          <w:b/>
          <w:bCs/>
          <w:iCs/>
          <w:sz w:val="16"/>
          <w:szCs w:val="16"/>
        </w:rPr>
      </w:pPr>
      <w:r w:rsidRPr="0052612B">
        <w:rPr>
          <w:rFonts w:ascii="Times New Roman" w:eastAsia="Times New Roman" w:hAnsi="Times New Roman" w:cs="Times New Roman"/>
          <w:b/>
          <w:bCs/>
          <w:iCs/>
          <w:sz w:val="16"/>
          <w:szCs w:val="16"/>
        </w:rPr>
        <w:t>Баскетбол</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 Чему равен вес баскетбольного мяча?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300 - </w:t>
      </w:r>
      <w:smartTag w:uri="urn:schemas-microsoft-com:office:smarttags" w:element="metricconverter">
        <w:smartTagPr>
          <w:attr w:name="ProductID" w:val="400 г"/>
        </w:smartTagPr>
        <w:r w:rsidRPr="0052612B">
          <w:rPr>
            <w:rFonts w:ascii="Times New Roman" w:eastAsia="Times New Roman" w:hAnsi="Times New Roman" w:cs="Times New Roman"/>
            <w:sz w:val="16"/>
            <w:szCs w:val="16"/>
          </w:rPr>
          <w:t xml:space="preserve">400 г  </w:t>
        </w:r>
      </w:smartTag>
      <w:r w:rsidRPr="0052612B">
        <w:rPr>
          <w:rFonts w:ascii="Times New Roman" w:eastAsia="Times New Roman" w:hAnsi="Times New Roman" w:cs="Times New Roman"/>
          <w:sz w:val="16"/>
          <w:szCs w:val="16"/>
        </w:rPr>
        <w:t xml:space="preserve">2) 480 - </w:t>
      </w:r>
      <w:smartTag w:uri="urn:schemas-microsoft-com:office:smarttags" w:element="metricconverter">
        <w:smartTagPr>
          <w:attr w:name="ProductID" w:val="520 г"/>
        </w:smartTagPr>
        <w:r w:rsidRPr="0052612B">
          <w:rPr>
            <w:rFonts w:ascii="Times New Roman" w:eastAsia="Times New Roman" w:hAnsi="Times New Roman" w:cs="Times New Roman"/>
            <w:sz w:val="16"/>
            <w:szCs w:val="16"/>
          </w:rPr>
          <w:t xml:space="preserve">520 г </w:t>
        </w:r>
      </w:smartTag>
      <w:r w:rsidRPr="0052612B">
        <w:rPr>
          <w:rFonts w:ascii="Times New Roman" w:eastAsia="Times New Roman" w:hAnsi="Times New Roman" w:cs="Times New Roman"/>
          <w:sz w:val="16"/>
          <w:szCs w:val="16"/>
        </w:rPr>
        <w:t xml:space="preserve">3) </w:t>
      </w:r>
      <w:smartTag w:uri="urn:schemas-microsoft-com:office:smarttags" w:element="metricconverter">
        <w:smartTagPr>
          <w:attr w:name="ProductID" w:val="1 кг"/>
        </w:smartTagPr>
        <w:r w:rsidRPr="0052612B">
          <w:rPr>
            <w:rFonts w:ascii="Times New Roman" w:eastAsia="Times New Roman" w:hAnsi="Times New Roman" w:cs="Times New Roman"/>
            <w:sz w:val="16"/>
            <w:szCs w:val="16"/>
          </w:rPr>
          <w:t>1 кг</w:t>
        </w:r>
      </w:smartTag>
      <w:r w:rsidRPr="0052612B">
        <w:rPr>
          <w:rFonts w:ascii="Times New Roman" w:eastAsia="Times New Roman" w:hAnsi="Times New Roman" w:cs="Times New Roman"/>
          <w:sz w:val="16"/>
          <w:szCs w:val="16"/>
        </w:rPr>
        <w:t xml:space="preserve"> - 1кг 200г  4) 600г - 650г</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 Высота баскетбольного кольца равна: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w:t>
      </w:r>
      <w:smartTag w:uri="urn:schemas-microsoft-com:office:smarttags" w:element="metricconverter">
        <w:smartTagPr>
          <w:attr w:name="ProductID" w:val="2 м"/>
        </w:smartTagPr>
        <w:r w:rsidRPr="0052612B">
          <w:rPr>
            <w:rFonts w:ascii="Times New Roman" w:eastAsia="Times New Roman" w:hAnsi="Times New Roman" w:cs="Times New Roman"/>
            <w:sz w:val="16"/>
            <w:szCs w:val="16"/>
          </w:rPr>
          <w:t>2 м</w:t>
        </w:r>
      </w:smartTag>
      <w:smartTag w:uri="urn:schemas-microsoft-com:office:smarttags" w:element="metricconverter">
        <w:smartTagPr>
          <w:attr w:name="ProductID" w:val="50 см"/>
        </w:smartTagPr>
        <w:r w:rsidRPr="0052612B">
          <w:rPr>
            <w:rFonts w:ascii="Times New Roman" w:eastAsia="Times New Roman" w:hAnsi="Times New Roman" w:cs="Times New Roman"/>
            <w:sz w:val="16"/>
            <w:szCs w:val="16"/>
          </w:rPr>
          <w:t xml:space="preserve">50 см  </w:t>
        </w:r>
      </w:smartTag>
      <w:r w:rsidRPr="0052612B">
        <w:rPr>
          <w:rFonts w:ascii="Times New Roman" w:eastAsia="Times New Roman" w:hAnsi="Times New Roman" w:cs="Times New Roman"/>
          <w:sz w:val="16"/>
          <w:szCs w:val="16"/>
        </w:rPr>
        <w:t xml:space="preserve">2) </w:t>
      </w:r>
      <w:smartTag w:uri="urn:schemas-microsoft-com:office:smarttags" w:element="metricconverter">
        <w:smartTagPr>
          <w:attr w:name="ProductID" w:val="3 м"/>
        </w:smartTagPr>
        <w:r w:rsidRPr="0052612B">
          <w:rPr>
            <w:rFonts w:ascii="Times New Roman" w:eastAsia="Times New Roman" w:hAnsi="Times New Roman" w:cs="Times New Roman"/>
            <w:sz w:val="16"/>
            <w:szCs w:val="16"/>
          </w:rPr>
          <w:t>3 м</w:t>
        </w:r>
      </w:smartTag>
      <w:smartTag w:uri="urn:schemas-microsoft-com:office:smarttags" w:element="metricconverter">
        <w:smartTagPr>
          <w:attr w:name="ProductID" w:val="50 см"/>
        </w:smartTagPr>
        <w:r w:rsidRPr="0052612B">
          <w:rPr>
            <w:rFonts w:ascii="Times New Roman" w:eastAsia="Times New Roman" w:hAnsi="Times New Roman" w:cs="Times New Roman"/>
            <w:sz w:val="16"/>
            <w:szCs w:val="16"/>
          </w:rPr>
          <w:t xml:space="preserve">50 см  </w:t>
        </w:r>
      </w:smartTag>
      <w:r w:rsidRPr="0052612B">
        <w:rPr>
          <w:rFonts w:ascii="Times New Roman" w:eastAsia="Times New Roman" w:hAnsi="Times New Roman" w:cs="Times New Roman"/>
          <w:sz w:val="16"/>
          <w:szCs w:val="16"/>
        </w:rPr>
        <w:t xml:space="preserve">3) </w:t>
      </w:r>
      <w:smartTag w:uri="urn:schemas-microsoft-com:office:smarttags" w:element="metricconverter">
        <w:smartTagPr>
          <w:attr w:name="ProductID" w:val="4 м"/>
        </w:smartTagPr>
        <w:r w:rsidRPr="0052612B">
          <w:rPr>
            <w:rFonts w:ascii="Times New Roman" w:eastAsia="Times New Roman" w:hAnsi="Times New Roman" w:cs="Times New Roman"/>
            <w:sz w:val="16"/>
            <w:szCs w:val="16"/>
          </w:rPr>
          <w:t xml:space="preserve">4 м </w:t>
        </w:r>
      </w:smartTag>
      <w:r w:rsidRPr="0052612B">
        <w:rPr>
          <w:rFonts w:ascii="Times New Roman" w:eastAsia="Times New Roman" w:hAnsi="Times New Roman" w:cs="Times New Roman"/>
          <w:sz w:val="16"/>
          <w:szCs w:val="16"/>
        </w:rPr>
        <w:t xml:space="preserve">4) </w:t>
      </w:r>
      <w:smartTag w:uri="urn:schemas-microsoft-com:office:smarttags" w:element="metricconverter">
        <w:smartTagPr>
          <w:attr w:name="ProductID" w:val="3 м"/>
        </w:smartTagPr>
        <w:r w:rsidRPr="0052612B">
          <w:rPr>
            <w:rFonts w:ascii="Times New Roman" w:eastAsia="Times New Roman" w:hAnsi="Times New Roman" w:cs="Times New Roman"/>
            <w:sz w:val="16"/>
            <w:szCs w:val="16"/>
          </w:rPr>
          <w:t>3 м</w:t>
        </w:r>
      </w:smartTag>
      <w:r w:rsidRPr="0052612B">
        <w:rPr>
          <w:rFonts w:ascii="Times New Roman" w:eastAsia="Times New Roman" w:hAnsi="Times New Roman" w:cs="Times New Roman"/>
          <w:sz w:val="16"/>
          <w:szCs w:val="16"/>
        </w:rPr>
        <w:t xml:space="preserve"> 5 см</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 xml:space="preserve">3. С какого номера и по какой номер должны иметь игроки баскетбольной команды на майке? </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с 4 по 15  2) с 1 по 12 3) с 1 по неограниченно 4) с 5 по 20</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4. Сколько судей проводят игру на поле?</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1   2) 2    3) 3    4) 4 </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5. Что такое "фол"?</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перерыв в игре  2) персональное замечание игроку или тренеру  3) заброшенный мяч с игры   4) заброшенный мяч со штрафного броска</w:t>
      </w:r>
    </w:p>
    <w:p w:rsidR="0052612B" w:rsidRPr="0052612B" w:rsidRDefault="0052612B" w:rsidP="0052612B">
      <w:pPr>
        <w:spacing w:after="0" w:line="240" w:lineRule="auto"/>
        <w:ind w:left="567"/>
        <w:jc w:val="both"/>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Волейбол</w:t>
      </w:r>
    </w:p>
    <w:p w:rsidR="0052612B" w:rsidRPr="0052612B" w:rsidRDefault="0052612B" w:rsidP="0052612B">
      <w:pPr>
        <w:widowControl w:val="0"/>
        <w:spacing w:after="0" w:line="240" w:lineRule="auto"/>
        <w:ind w:left="567"/>
        <w:jc w:val="both"/>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6. Сколько партий в одной игре должно быть при соревнованиях женщин?</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3 партии  2) 4 партии   3) 5 партии   4) не ограничено</w:t>
      </w:r>
    </w:p>
    <w:p w:rsidR="0052612B" w:rsidRPr="0052612B" w:rsidRDefault="0052612B" w:rsidP="0052612B">
      <w:pPr>
        <w:widowControl w:val="0"/>
        <w:spacing w:after="0" w:line="240" w:lineRule="auto"/>
        <w:ind w:left="567"/>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7. С какого места на площадке производится подача?</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со специального места за лицевой линией  2) с любого места за лицевой линией  3) с любого места на площадке</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4) с центральной линии на площадке</w:t>
      </w:r>
    </w:p>
    <w:p w:rsidR="0052612B" w:rsidRPr="0052612B" w:rsidRDefault="0052612B" w:rsidP="0052612B">
      <w:pPr>
        <w:widowControl w:val="0"/>
        <w:spacing w:after="0" w:line="240" w:lineRule="auto"/>
        <w:ind w:left="567"/>
        <w:jc w:val="both"/>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8. Сколько времени отводится игроку для проведения подачи после свистка судьи?</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3 сек.   2) 6 сек.   3) 10 сек.   4) 5 сек.</w:t>
      </w:r>
    </w:p>
    <w:p w:rsidR="0052612B" w:rsidRPr="0052612B" w:rsidRDefault="0052612B" w:rsidP="0052612B">
      <w:pPr>
        <w:widowControl w:val="0"/>
        <w:spacing w:after="0" w:line="240" w:lineRule="auto"/>
        <w:ind w:left="567"/>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9. Можно ли подавать мяч ударом двух рук?</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можно   2) нельзя   3) можно только в прыжке  4) нельзя подавать в прыжке</w:t>
      </w:r>
    </w:p>
    <w:p w:rsidR="0052612B" w:rsidRPr="0052612B" w:rsidRDefault="0052612B" w:rsidP="0052612B">
      <w:pPr>
        <w:widowControl w:val="0"/>
        <w:spacing w:after="0" w:line="240" w:lineRule="auto"/>
        <w:ind w:left="567"/>
        <w:jc w:val="both"/>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10. Сколько касаний мяча может совершить  команда игроков при розыгрыше одного очка в партии?</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3 касания   2) 4 касания  3) 5 касания  4) неограниченное количество касаний</w:t>
      </w:r>
    </w:p>
    <w:p w:rsidR="0052612B" w:rsidRPr="0052612B" w:rsidRDefault="0052612B" w:rsidP="0052612B">
      <w:pPr>
        <w:widowControl w:val="0"/>
        <w:spacing w:after="0" w:line="240" w:lineRule="auto"/>
        <w:ind w:left="567"/>
        <w:rPr>
          <w:rFonts w:ascii="Times New Roman" w:eastAsia="Times New Roman" w:hAnsi="Times New Roman" w:cs="Times New Roman"/>
          <w:b/>
          <w:snapToGrid w:val="0"/>
          <w:sz w:val="16"/>
          <w:szCs w:val="16"/>
        </w:rPr>
      </w:pPr>
      <w:r w:rsidRPr="0052612B">
        <w:rPr>
          <w:rFonts w:ascii="Times New Roman" w:eastAsia="Times New Roman" w:hAnsi="Times New Roman" w:cs="Times New Roman"/>
          <w:b/>
          <w:snapToGrid w:val="0"/>
          <w:sz w:val="16"/>
          <w:szCs w:val="16"/>
        </w:rPr>
        <w:t>Гимнастика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11. В какой стране впервые зародилась гимнастика?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Греция  2) Япония   3) Швеция   4) Россия</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12. В какой стране мира впервые стала применяться лечебная гимнастика?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Греция  2) Китай  3) Швеция   4) Япония</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13. Назовите автора шведской системы гимнастики Х</w:t>
      </w:r>
      <w:r w:rsidRPr="0052612B">
        <w:rPr>
          <w:rFonts w:ascii="Times New Roman" w:eastAsia="Times New Roman" w:hAnsi="Times New Roman" w:cs="Times New Roman"/>
          <w:b/>
          <w:bCs/>
          <w:i/>
          <w:iCs/>
          <w:sz w:val="16"/>
          <w:szCs w:val="16"/>
          <w:lang w:val="en-US"/>
        </w:rPr>
        <w:t>VIII</w:t>
      </w:r>
      <w:r w:rsidRPr="0052612B">
        <w:rPr>
          <w:rFonts w:ascii="Times New Roman" w:eastAsia="Times New Roman" w:hAnsi="Times New Roman" w:cs="Times New Roman"/>
          <w:b/>
          <w:bCs/>
          <w:i/>
          <w:iCs/>
          <w:sz w:val="16"/>
          <w:szCs w:val="16"/>
        </w:rPr>
        <w:t>-Х</w:t>
      </w:r>
      <w:r w:rsidRPr="0052612B">
        <w:rPr>
          <w:rFonts w:ascii="Times New Roman" w:eastAsia="Times New Roman" w:hAnsi="Times New Roman" w:cs="Times New Roman"/>
          <w:b/>
          <w:bCs/>
          <w:i/>
          <w:iCs/>
          <w:sz w:val="16"/>
          <w:szCs w:val="16"/>
          <w:lang w:val="en-US"/>
        </w:rPr>
        <w:t>I</w:t>
      </w:r>
      <w:proofErr w:type="spellStart"/>
      <w:r w:rsidRPr="0052612B">
        <w:rPr>
          <w:rFonts w:ascii="Times New Roman" w:eastAsia="Times New Roman" w:hAnsi="Times New Roman" w:cs="Times New Roman"/>
          <w:b/>
          <w:bCs/>
          <w:i/>
          <w:iCs/>
          <w:sz w:val="16"/>
          <w:szCs w:val="16"/>
        </w:rPr>
        <w:t>Хвв</w:t>
      </w:r>
      <w:proofErr w:type="spellEnd"/>
      <w:r w:rsidRPr="0052612B">
        <w:rPr>
          <w:rFonts w:ascii="Times New Roman" w:eastAsia="Times New Roman" w:hAnsi="Times New Roman" w:cs="Times New Roman"/>
          <w:b/>
          <w:bCs/>
          <w:i/>
          <w:iCs/>
          <w:sz w:val="16"/>
          <w:szCs w:val="16"/>
        </w:rPr>
        <w:t>.:</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П. Лесгафт  2) П. </w:t>
      </w:r>
      <w:proofErr w:type="spellStart"/>
      <w:r w:rsidRPr="0052612B">
        <w:rPr>
          <w:rFonts w:ascii="Times New Roman" w:eastAsia="Times New Roman" w:hAnsi="Times New Roman" w:cs="Times New Roman"/>
          <w:sz w:val="16"/>
          <w:szCs w:val="16"/>
        </w:rPr>
        <w:t>Линг</w:t>
      </w:r>
      <w:proofErr w:type="spellEnd"/>
      <w:r w:rsidRPr="0052612B">
        <w:rPr>
          <w:rFonts w:ascii="Times New Roman" w:eastAsia="Times New Roman" w:hAnsi="Times New Roman" w:cs="Times New Roman"/>
          <w:sz w:val="16"/>
          <w:szCs w:val="16"/>
        </w:rPr>
        <w:t xml:space="preserve">  3) Н. </w:t>
      </w:r>
      <w:proofErr w:type="spellStart"/>
      <w:r w:rsidRPr="0052612B">
        <w:rPr>
          <w:rFonts w:ascii="Times New Roman" w:eastAsia="Times New Roman" w:hAnsi="Times New Roman" w:cs="Times New Roman"/>
          <w:sz w:val="16"/>
          <w:szCs w:val="16"/>
        </w:rPr>
        <w:t>Андриакопулос</w:t>
      </w:r>
      <w:proofErr w:type="spellEnd"/>
      <w:r w:rsidRPr="0052612B">
        <w:rPr>
          <w:rFonts w:ascii="Times New Roman" w:eastAsia="Times New Roman" w:hAnsi="Times New Roman" w:cs="Times New Roman"/>
          <w:sz w:val="16"/>
          <w:szCs w:val="16"/>
        </w:rPr>
        <w:t xml:space="preserve">  4) Карл </w:t>
      </w:r>
      <w:r w:rsidRPr="0052612B">
        <w:rPr>
          <w:rFonts w:ascii="Times New Roman" w:eastAsia="Times New Roman" w:hAnsi="Times New Roman" w:cs="Times New Roman"/>
          <w:sz w:val="16"/>
          <w:szCs w:val="16"/>
          <w:lang w:val="en-US"/>
        </w:rPr>
        <w:t>XII</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 xml:space="preserve">14. Какое из направлений гимнастических школ в XIX в. носило военно-прикладной характер? </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полковника </w:t>
      </w:r>
      <w:proofErr w:type="spellStart"/>
      <w:r w:rsidRPr="0052612B">
        <w:rPr>
          <w:rFonts w:ascii="Times New Roman" w:eastAsia="Times New Roman" w:hAnsi="Times New Roman" w:cs="Times New Roman"/>
          <w:sz w:val="16"/>
          <w:szCs w:val="16"/>
        </w:rPr>
        <w:t>Амороса</w:t>
      </w:r>
      <w:proofErr w:type="spellEnd"/>
      <w:r w:rsidRPr="0052612B">
        <w:rPr>
          <w:rFonts w:ascii="Times New Roman" w:eastAsia="Times New Roman" w:hAnsi="Times New Roman" w:cs="Times New Roman"/>
          <w:sz w:val="16"/>
          <w:szCs w:val="16"/>
        </w:rPr>
        <w:t xml:space="preserve"> (Франция)  2) шведская гимнастика (П. </w:t>
      </w:r>
      <w:proofErr w:type="spellStart"/>
      <w:r w:rsidRPr="0052612B">
        <w:rPr>
          <w:rFonts w:ascii="Times New Roman" w:eastAsia="Times New Roman" w:hAnsi="Times New Roman" w:cs="Times New Roman"/>
          <w:sz w:val="16"/>
          <w:szCs w:val="16"/>
        </w:rPr>
        <w:t>Линга</w:t>
      </w:r>
      <w:proofErr w:type="spellEnd"/>
      <w:r w:rsidRPr="0052612B">
        <w:rPr>
          <w:rFonts w:ascii="Times New Roman" w:eastAsia="Times New Roman" w:hAnsi="Times New Roman" w:cs="Times New Roman"/>
          <w:sz w:val="16"/>
          <w:szCs w:val="16"/>
        </w:rPr>
        <w:t xml:space="preserve">)  3) </w:t>
      </w:r>
      <w:proofErr w:type="spellStart"/>
      <w:r w:rsidRPr="0052612B">
        <w:rPr>
          <w:rFonts w:ascii="Times New Roman" w:eastAsia="Times New Roman" w:hAnsi="Times New Roman" w:cs="Times New Roman"/>
          <w:sz w:val="16"/>
          <w:szCs w:val="16"/>
        </w:rPr>
        <w:t>сокольская</w:t>
      </w:r>
      <w:proofErr w:type="spellEnd"/>
      <w:r w:rsidRPr="0052612B">
        <w:rPr>
          <w:rFonts w:ascii="Times New Roman" w:eastAsia="Times New Roman" w:hAnsi="Times New Roman" w:cs="Times New Roman"/>
          <w:sz w:val="16"/>
          <w:szCs w:val="16"/>
        </w:rPr>
        <w:t xml:space="preserve"> гимнастика М. </w:t>
      </w:r>
      <w:proofErr w:type="spellStart"/>
      <w:r w:rsidRPr="0052612B">
        <w:rPr>
          <w:rFonts w:ascii="Times New Roman" w:eastAsia="Times New Roman" w:hAnsi="Times New Roman" w:cs="Times New Roman"/>
          <w:sz w:val="16"/>
          <w:szCs w:val="16"/>
        </w:rPr>
        <w:t>Тырша</w:t>
      </w:r>
      <w:proofErr w:type="spellEnd"/>
      <w:r w:rsidRPr="0052612B">
        <w:rPr>
          <w:rFonts w:ascii="Times New Roman" w:eastAsia="Times New Roman" w:hAnsi="Times New Roman" w:cs="Times New Roman"/>
          <w:sz w:val="16"/>
          <w:szCs w:val="16"/>
        </w:rPr>
        <w:t xml:space="preserve"> (Чехия)</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4) немецкая гимнастика Ф. Яна.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 xml:space="preserve">15. Из скольких упражнений состоит физкультурная пауза в режиме дня? </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1-2 упр.  2) 5-7 упр.  3) 10-15 упр.  4) 20 и более упр.</w:t>
      </w:r>
    </w:p>
    <w:p w:rsidR="0052612B" w:rsidRPr="0052612B" w:rsidRDefault="0052612B" w:rsidP="0052612B">
      <w:pPr>
        <w:spacing w:after="0" w:line="240" w:lineRule="auto"/>
        <w:ind w:left="567"/>
        <w:jc w:val="both"/>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Легкая атлетика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16. Выделить неправильно названный вид бега: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кросс  2) бег по дорогам, шоссе 3) бег по горам</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17. Какой вид из прыжков с места входит в программу зачетных нормативов студентов ССУЗ?</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прыжок в высоту с места   2) прыжок в длину с места   3) тройной прыжок </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18. Какой снаряд не метают легкоатлеты с поворотом?</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диск  2) копье 3) молот</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19. Какой вид легкоатлетического многоборья включает в себя наибольшее количество видов?</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пятиборье 2) восьмиборье  3) десятиборье  4) </w:t>
      </w:r>
      <w:proofErr w:type="spellStart"/>
      <w:r w:rsidRPr="0052612B">
        <w:rPr>
          <w:rFonts w:ascii="Times New Roman" w:eastAsia="Times New Roman" w:hAnsi="Times New Roman" w:cs="Times New Roman"/>
          <w:sz w:val="16"/>
          <w:szCs w:val="16"/>
        </w:rPr>
        <w:t>двенадцатиборье</w:t>
      </w:r>
      <w:proofErr w:type="spellEnd"/>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20. Какой вид л/атлетики был раньше других включен в программу Олимпийских игр?</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бег на короткую дистанцию   2) бег на среднюю дистанцию  3) метание диска   4) тройной прыжок </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p>
    <w:p w:rsidR="0052612B" w:rsidRPr="0052612B" w:rsidRDefault="0052612B" w:rsidP="0052612B">
      <w:pPr>
        <w:spacing w:after="0" w:line="240" w:lineRule="auto"/>
        <w:ind w:left="567"/>
        <w:jc w:val="both"/>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Футбол</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21. Какое наказание следует после того, как защитник собьет с ног нападающего с мячом?</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штрафной удар   2) свободный удар  3) удаление игрока с поля  4) дополнительный гол команде соперников</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22. Сколько должен весить футбольный мяч до начала игры?</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280-</w:t>
      </w:r>
      <w:smartTag w:uri="urn:schemas-microsoft-com:office:smarttags" w:element="metricconverter">
        <w:smartTagPr>
          <w:attr w:name="ProductID" w:val="290 г"/>
        </w:smartTagPr>
        <w:r w:rsidRPr="0052612B">
          <w:rPr>
            <w:rFonts w:ascii="Times New Roman" w:eastAsia="Times New Roman" w:hAnsi="Times New Roman" w:cs="Times New Roman"/>
            <w:sz w:val="16"/>
            <w:szCs w:val="16"/>
          </w:rPr>
          <w:t xml:space="preserve">290 г   </w:t>
        </w:r>
      </w:smartTag>
      <w:r w:rsidRPr="0052612B">
        <w:rPr>
          <w:rFonts w:ascii="Times New Roman" w:eastAsia="Times New Roman" w:hAnsi="Times New Roman" w:cs="Times New Roman"/>
          <w:sz w:val="16"/>
          <w:szCs w:val="16"/>
        </w:rPr>
        <w:t>2) 396-</w:t>
      </w:r>
      <w:smartTag w:uri="urn:schemas-microsoft-com:office:smarttags" w:element="metricconverter">
        <w:smartTagPr>
          <w:attr w:name="ProductID" w:val="453 г"/>
        </w:smartTagPr>
        <w:r w:rsidRPr="0052612B">
          <w:rPr>
            <w:rFonts w:ascii="Times New Roman" w:eastAsia="Times New Roman" w:hAnsi="Times New Roman" w:cs="Times New Roman"/>
            <w:sz w:val="16"/>
            <w:szCs w:val="16"/>
          </w:rPr>
          <w:t xml:space="preserve">453 г  </w:t>
        </w:r>
      </w:smartTag>
      <w:r w:rsidRPr="0052612B">
        <w:rPr>
          <w:rFonts w:ascii="Times New Roman" w:eastAsia="Times New Roman" w:hAnsi="Times New Roman" w:cs="Times New Roman"/>
          <w:sz w:val="16"/>
          <w:szCs w:val="16"/>
        </w:rPr>
        <w:t>3) 480-</w:t>
      </w:r>
      <w:smartTag w:uri="urn:schemas-microsoft-com:office:smarttags" w:element="metricconverter">
        <w:smartTagPr>
          <w:attr w:name="ProductID" w:val="580 г"/>
        </w:smartTagPr>
        <w:r w:rsidRPr="0052612B">
          <w:rPr>
            <w:rFonts w:ascii="Times New Roman" w:eastAsia="Times New Roman" w:hAnsi="Times New Roman" w:cs="Times New Roman"/>
            <w:sz w:val="16"/>
            <w:szCs w:val="16"/>
          </w:rPr>
          <w:t xml:space="preserve">580 г  </w:t>
        </w:r>
      </w:smartTag>
      <w:r w:rsidRPr="0052612B">
        <w:rPr>
          <w:rFonts w:ascii="Times New Roman" w:eastAsia="Times New Roman" w:hAnsi="Times New Roman" w:cs="Times New Roman"/>
          <w:sz w:val="16"/>
          <w:szCs w:val="16"/>
        </w:rPr>
        <w:t>4) 800-920 г</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23. На каком расстоянии должна находиться стенка от игрока выполняющего штрафной удар?</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w:t>
      </w:r>
      <w:smartTag w:uri="urn:schemas-microsoft-com:office:smarttags" w:element="metricconverter">
        <w:smartTagPr>
          <w:attr w:name="ProductID" w:val="6 метров"/>
        </w:smartTagPr>
        <w:r w:rsidRPr="0052612B">
          <w:rPr>
            <w:rFonts w:ascii="Times New Roman" w:eastAsia="Times New Roman" w:hAnsi="Times New Roman" w:cs="Times New Roman"/>
            <w:sz w:val="16"/>
            <w:szCs w:val="16"/>
          </w:rPr>
          <w:t xml:space="preserve">6 метров   </w:t>
        </w:r>
      </w:smartTag>
      <w:r w:rsidRPr="0052612B">
        <w:rPr>
          <w:rFonts w:ascii="Times New Roman" w:eastAsia="Times New Roman" w:hAnsi="Times New Roman" w:cs="Times New Roman"/>
          <w:sz w:val="16"/>
          <w:szCs w:val="16"/>
        </w:rPr>
        <w:t xml:space="preserve">2) </w:t>
      </w:r>
      <w:smartTag w:uri="urn:schemas-microsoft-com:office:smarttags" w:element="metricconverter">
        <w:smartTagPr>
          <w:attr w:name="ProductID" w:val="7 метров"/>
        </w:smartTagPr>
        <w:r w:rsidRPr="0052612B">
          <w:rPr>
            <w:rFonts w:ascii="Times New Roman" w:eastAsia="Times New Roman" w:hAnsi="Times New Roman" w:cs="Times New Roman"/>
            <w:sz w:val="16"/>
            <w:szCs w:val="16"/>
          </w:rPr>
          <w:t xml:space="preserve">7 метров </w:t>
        </w:r>
      </w:smartTag>
      <w:r w:rsidRPr="0052612B">
        <w:rPr>
          <w:rFonts w:ascii="Times New Roman" w:eastAsia="Times New Roman" w:hAnsi="Times New Roman" w:cs="Times New Roman"/>
          <w:sz w:val="16"/>
          <w:szCs w:val="16"/>
        </w:rPr>
        <w:t xml:space="preserve">3) </w:t>
      </w:r>
      <w:smartTag w:uri="urn:schemas-microsoft-com:office:smarttags" w:element="metricconverter">
        <w:smartTagPr>
          <w:attr w:name="ProductID" w:val="8 метров"/>
        </w:smartTagPr>
        <w:r w:rsidRPr="0052612B">
          <w:rPr>
            <w:rFonts w:ascii="Times New Roman" w:eastAsia="Times New Roman" w:hAnsi="Times New Roman" w:cs="Times New Roman"/>
            <w:sz w:val="16"/>
            <w:szCs w:val="16"/>
          </w:rPr>
          <w:t xml:space="preserve">8 метров  </w:t>
        </w:r>
      </w:smartTag>
      <w:r w:rsidRPr="0052612B">
        <w:rPr>
          <w:rFonts w:ascii="Times New Roman" w:eastAsia="Times New Roman" w:hAnsi="Times New Roman" w:cs="Times New Roman"/>
          <w:sz w:val="16"/>
          <w:szCs w:val="16"/>
        </w:rPr>
        <w:t>4) 9 метров</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24. Когда назначается угловой удар?</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когда мяч вышел за пределы поля от нападающей команды   2) когда мяч вышел за пределы поля от защитника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3) когда мяч вышел за лицевую линию от защитника вратаря</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25. Сколько времени длится футбольный матч?</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2 тайма по 30 мин.  2) 2 тайма по 20 мин.  3) четыре четверти по 15 мин.  4) 2 тайма по 45 мин.</w:t>
      </w:r>
    </w:p>
    <w:p w:rsidR="0052612B" w:rsidRPr="0052612B" w:rsidRDefault="0052612B" w:rsidP="0052612B">
      <w:pPr>
        <w:spacing w:after="0" w:line="240" w:lineRule="auto"/>
        <w:ind w:left="567"/>
        <w:rPr>
          <w:rFonts w:ascii="Times New Roman" w:eastAsia="Times New Roman" w:hAnsi="Times New Roman" w:cs="Times New Roman"/>
          <w:b/>
          <w:sz w:val="16"/>
          <w:szCs w:val="16"/>
        </w:rPr>
      </w:pPr>
    </w:p>
    <w:p w:rsidR="0052612B" w:rsidRPr="0052612B" w:rsidRDefault="0052612B" w:rsidP="0052612B">
      <w:pPr>
        <w:spacing w:after="0" w:line="240" w:lineRule="auto"/>
        <w:ind w:left="567"/>
        <w:rPr>
          <w:rFonts w:ascii="Times New Roman" w:eastAsia="Times New Roman" w:hAnsi="Times New Roman" w:cs="Times New Roman"/>
          <w:b/>
          <w:sz w:val="16"/>
          <w:szCs w:val="16"/>
        </w:rPr>
      </w:pPr>
    </w:p>
    <w:p w:rsidR="0052612B" w:rsidRPr="0052612B" w:rsidRDefault="0052612B" w:rsidP="0052612B">
      <w:pPr>
        <w:spacing w:after="0" w:line="240" w:lineRule="auto"/>
        <w:ind w:left="567"/>
        <w:rPr>
          <w:rFonts w:ascii="Times New Roman" w:eastAsia="Times New Roman" w:hAnsi="Times New Roman" w:cs="Times New Roman"/>
          <w:b/>
          <w:bCs/>
          <w:iCs/>
          <w:sz w:val="16"/>
          <w:szCs w:val="16"/>
        </w:rPr>
      </w:pPr>
    </w:p>
    <w:p w:rsidR="0052612B" w:rsidRPr="0052612B" w:rsidRDefault="0052612B" w:rsidP="0052612B">
      <w:pPr>
        <w:spacing w:after="0" w:line="240" w:lineRule="auto"/>
        <w:ind w:left="567"/>
        <w:jc w:val="center"/>
        <w:rPr>
          <w:rFonts w:ascii="Times New Roman" w:eastAsia="Times New Roman" w:hAnsi="Times New Roman" w:cs="Times New Roman"/>
          <w:b/>
          <w:bCs/>
          <w:iCs/>
          <w:sz w:val="16"/>
          <w:szCs w:val="16"/>
        </w:rPr>
      </w:pPr>
      <w:r w:rsidRPr="0052612B">
        <w:rPr>
          <w:rFonts w:ascii="Times New Roman" w:eastAsia="Times New Roman" w:hAnsi="Times New Roman" w:cs="Times New Roman"/>
          <w:b/>
          <w:bCs/>
          <w:iCs/>
          <w:sz w:val="16"/>
          <w:szCs w:val="16"/>
          <w:lang w:val="en-US"/>
        </w:rPr>
        <w:t>III</w:t>
      </w:r>
      <w:r w:rsidRPr="0052612B">
        <w:rPr>
          <w:rFonts w:ascii="Times New Roman" w:eastAsia="Times New Roman" w:hAnsi="Times New Roman" w:cs="Times New Roman"/>
          <w:b/>
          <w:bCs/>
          <w:iCs/>
          <w:sz w:val="16"/>
          <w:szCs w:val="16"/>
        </w:rPr>
        <w:t xml:space="preserve"> вариант</w:t>
      </w:r>
    </w:p>
    <w:p w:rsidR="0052612B" w:rsidRPr="0052612B" w:rsidRDefault="0052612B" w:rsidP="0052612B">
      <w:pPr>
        <w:tabs>
          <w:tab w:val="left" w:pos="1301"/>
        </w:tabs>
        <w:spacing w:after="0" w:line="240" w:lineRule="auto"/>
        <w:ind w:left="567"/>
        <w:jc w:val="both"/>
        <w:rPr>
          <w:rFonts w:ascii="Times New Roman" w:eastAsia="Times New Roman" w:hAnsi="Times New Roman" w:cs="Times New Roman"/>
          <w:b/>
          <w:bCs/>
          <w:iCs/>
          <w:sz w:val="16"/>
          <w:szCs w:val="16"/>
        </w:rPr>
      </w:pPr>
      <w:r w:rsidRPr="0052612B">
        <w:rPr>
          <w:rFonts w:ascii="Times New Roman" w:eastAsia="Times New Roman" w:hAnsi="Times New Roman" w:cs="Times New Roman"/>
          <w:b/>
          <w:bCs/>
          <w:iCs/>
          <w:sz w:val="16"/>
          <w:szCs w:val="16"/>
        </w:rPr>
        <w:lastRenderedPageBreak/>
        <w:t>Баскетбол</w:t>
      </w:r>
      <w:r w:rsidRPr="0052612B">
        <w:rPr>
          <w:rFonts w:ascii="Times New Roman" w:eastAsia="Times New Roman" w:hAnsi="Times New Roman" w:cs="Times New Roman"/>
          <w:b/>
          <w:bCs/>
          <w:iCs/>
          <w:sz w:val="16"/>
          <w:szCs w:val="16"/>
        </w:rPr>
        <w:tab/>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 Сколько длится баскетбольный матч?</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2 тайма по 20 мин.  2) 2 тайма по 30 мин.  3) четыре четверти по 15 мин.   4) четыре тайма по 10 мин.</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 Сколько очков получает команда за заброшенный мяч с игры?</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1 очко   2) 2 очка   3) 3 очка   4) пол очка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3. Может ли в игре быть ничейный счет?</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да   2) нет   3) может быть в финальной части турнира  4) может быть в предварительной части турнира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4. Сколько шагов может сделать игрок с мячом в руках?</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один  2) два  3) три   4) четыре</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5. Что такое “тайм-аут”?</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минутный перерыв в игре    2) окончание игры  3) замена игроков  4) штрафной бросок</w:t>
      </w:r>
    </w:p>
    <w:p w:rsidR="0052612B" w:rsidRPr="0052612B" w:rsidRDefault="0052612B" w:rsidP="0052612B">
      <w:pPr>
        <w:spacing w:after="0" w:line="240" w:lineRule="auto"/>
        <w:ind w:left="567"/>
        <w:jc w:val="both"/>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Волейбол</w:t>
      </w:r>
    </w:p>
    <w:p w:rsidR="0052612B" w:rsidRPr="0052612B" w:rsidRDefault="0052612B" w:rsidP="0052612B">
      <w:pPr>
        <w:widowControl w:val="0"/>
        <w:spacing w:after="0" w:line="240" w:lineRule="auto"/>
        <w:ind w:left="567"/>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6. Что такое «блокирование»</w:t>
      </w:r>
    </w:p>
    <w:p w:rsidR="0052612B" w:rsidRPr="0052612B" w:rsidRDefault="0052612B" w:rsidP="0052612B">
      <w:pPr>
        <w:widowControl w:val="0"/>
        <w:spacing w:after="0" w:line="240" w:lineRule="auto"/>
        <w:ind w:left="567"/>
        <w:jc w:val="both"/>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остановка игрока соперника с целью предупреждения атакующих действий  2) удар по мячу под сеткой</w:t>
      </w:r>
    </w:p>
    <w:p w:rsidR="0052612B" w:rsidRPr="0052612B" w:rsidRDefault="0052612B" w:rsidP="0052612B">
      <w:pPr>
        <w:widowControl w:val="0"/>
        <w:spacing w:after="0" w:line="240" w:lineRule="auto"/>
        <w:ind w:left="567"/>
        <w:jc w:val="both"/>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3) прикосновение игрока к сетке во время игры   4) действие, которое состоит в попытке остановить атаку противоположной команды после того, как ее игрок нанес удар по мячу</w:t>
      </w:r>
    </w:p>
    <w:p w:rsidR="0052612B" w:rsidRPr="0052612B" w:rsidRDefault="0052612B" w:rsidP="0052612B">
      <w:pPr>
        <w:widowControl w:val="0"/>
        <w:spacing w:after="0" w:line="240" w:lineRule="auto"/>
        <w:ind w:left="567"/>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7. Можно ли касаться мячом сетки во время игры?</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можно  2) нельзя   3) нельзя, при проведении подачи   4) можно при проведении подачи</w:t>
      </w:r>
    </w:p>
    <w:p w:rsidR="0052612B" w:rsidRPr="0052612B" w:rsidRDefault="0052612B" w:rsidP="0052612B">
      <w:pPr>
        <w:widowControl w:val="0"/>
        <w:spacing w:after="0" w:line="240" w:lineRule="auto"/>
        <w:ind w:left="567"/>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8. Когда мяч считается вышедшим из игры?</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мяч касается антенны сетки   2) мяч коснулся земли или какого-либо предмета   3) мяч касается игрока команды соперника</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4) мяч касается линии разметки площадки</w:t>
      </w:r>
    </w:p>
    <w:p w:rsidR="0052612B" w:rsidRPr="0052612B" w:rsidRDefault="0052612B" w:rsidP="0052612B">
      <w:pPr>
        <w:widowControl w:val="0"/>
        <w:spacing w:after="0" w:line="240" w:lineRule="auto"/>
        <w:ind w:left="567"/>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9. Сколько замен можно сделать в одной партии?</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две   2) четыре 3) шесть  4) восемь</w:t>
      </w:r>
    </w:p>
    <w:p w:rsidR="0052612B" w:rsidRPr="0052612B" w:rsidRDefault="0052612B" w:rsidP="0052612B">
      <w:pPr>
        <w:widowControl w:val="0"/>
        <w:spacing w:after="0" w:line="240" w:lineRule="auto"/>
        <w:ind w:left="567"/>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10. Сколько перерывов может сделать команда за одну партию?</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один  2) два  3) три  4) четыре</w:t>
      </w:r>
    </w:p>
    <w:p w:rsidR="0052612B" w:rsidRPr="0052612B" w:rsidRDefault="0052612B" w:rsidP="0052612B">
      <w:pPr>
        <w:widowControl w:val="0"/>
        <w:spacing w:after="0" w:line="240" w:lineRule="auto"/>
        <w:ind w:left="567"/>
        <w:rPr>
          <w:rFonts w:ascii="Times New Roman" w:eastAsia="Times New Roman" w:hAnsi="Times New Roman" w:cs="Times New Roman"/>
          <w:b/>
          <w:snapToGrid w:val="0"/>
          <w:sz w:val="16"/>
          <w:szCs w:val="16"/>
        </w:rPr>
      </w:pPr>
      <w:r w:rsidRPr="0052612B">
        <w:rPr>
          <w:rFonts w:ascii="Times New Roman" w:eastAsia="Times New Roman" w:hAnsi="Times New Roman" w:cs="Times New Roman"/>
          <w:b/>
          <w:snapToGrid w:val="0"/>
          <w:sz w:val="16"/>
          <w:szCs w:val="16"/>
        </w:rPr>
        <w:t>Гимнастика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11. Как называется атлетическая гимнастика?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аэробика   2) фитнес  3) бодибилдинг  4) джоггинг</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12. Укажите снаряд, не входящий в программу женской спортивной гимнастики:</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брусья разной высоты  2) брусья параллельные  3) бревно  4) конь</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13. Какой вид упражнений на гимнастическом снаряде назван неправильно?</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статистические упражнения   2) силовые упражнения  3) маховые упражнения  4) динамические упражнения</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14. Укажите неправильно названный вид статических упражнений:</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стойки   2) висы  3) упоры  4) махи</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15. Как называется студент, стоящий первым в колонне?</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правофланговый  2) направляющий т 3) замыкающий  4) левофланговый</w:t>
      </w:r>
    </w:p>
    <w:p w:rsidR="0052612B" w:rsidRPr="0052612B" w:rsidRDefault="0052612B" w:rsidP="0052612B">
      <w:pPr>
        <w:spacing w:after="0" w:line="240" w:lineRule="auto"/>
        <w:ind w:left="567"/>
        <w:jc w:val="both"/>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Легкая атлетика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16. Как называется бег на короткую дистанцию?</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спринт  2) марафон  3) кросс</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17. Выделить неправильно названную часть техники бега на короткую дистанцию:</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начало бега (старт)  2) стартовый разбег т 3) бег по  дистанции  4) финиширование  5) остановка </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18. Какие параметры должна иметь эстафетная палочка для эстафетного бега?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масса  - </w:t>
      </w:r>
      <w:smartTag w:uri="urn:schemas-microsoft-com:office:smarttags" w:element="metricconverter">
        <w:smartTagPr>
          <w:attr w:name="ProductID" w:val="100 г"/>
        </w:smartTagPr>
        <w:r w:rsidRPr="0052612B">
          <w:rPr>
            <w:rFonts w:ascii="Times New Roman" w:eastAsia="Times New Roman" w:hAnsi="Times New Roman" w:cs="Times New Roman"/>
            <w:sz w:val="16"/>
            <w:szCs w:val="16"/>
          </w:rPr>
          <w:t>100 г</w:t>
        </w:r>
      </w:smartTag>
      <w:r w:rsidRPr="0052612B">
        <w:rPr>
          <w:rFonts w:ascii="Times New Roman" w:eastAsia="Times New Roman" w:hAnsi="Times New Roman" w:cs="Times New Roman"/>
          <w:sz w:val="16"/>
          <w:szCs w:val="16"/>
        </w:rPr>
        <w:t xml:space="preserve">  длина - </w:t>
      </w:r>
      <w:smartTag w:uri="urn:schemas-microsoft-com:office:smarttags" w:element="metricconverter">
        <w:smartTagPr>
          <w:attr w:name="ProductID" w:val="40 см"/>
        </w:smartTagPr>
        <w:r w:rsidRPr="0052612B">
          <w:rPr>
            <w:rFonts w:ascii="Times New Roman" w:eastAsia="Times New Roman" w:hAnsi="Times New Roman" w:cs="Times New Roman"/>
            <w:sz w:val="16"/>
            <w:szCs w:val="16"/>
          </w:rPr>
          <w:t>40 см</w:t>
        </w:r>
      </w:smartTag>
      <w:r w:rsidRPr="0052612B">
        <w:rPr>
          <w:rFonts w:ascii="Times New Roman" w:eastAsia="Times New Roman" w:hAnsi="Times New Roman" w:cs="Times New Roman"/>
          <w:sz w:val="16"/>
          <w:szCs w:val="16"/>
        </w:rPr>
        <w:t xml:space="preserve">, диаметр - </w:t>
      </w:r>
      <w:smartTag w:uri="urn:schemas-microsoft-com:office:smarttags" w:element="metricconverter">
        <w:smartTagPr>
          <w:attr w:name="ProductID" w:val="8 см"/>
        </w:smartTagPr>
        <w:r w:rsidRPr="0052612B">
          <w:rPr>
            <w:rFonts w:ascii="Times New Roman" w:eastAsia="Times New Roman" w:hAnsi="Times New Roman" w:cs="Times New Roman"/>
            <w:sz w:val="16"/>
            <w:szCs w:val="16"/>
          </w:rPr>
          <w:t xml:space="preserve">8 см  </w:t>
        </w:r>
      </w:smartTag>
      <w:r w:rsidRPr="0052612B">
        <w:rPr>
          <w:rFonts w:ascii="Times New Roman" w:eastAsia="Times New Roman" w:hAnsi="Times New Roman" w:cs="Times New Roman"/>
          <w:sz w:val="16"/>
          <w:szCs w:val="16"/>
        </w:rPr>
        <w:t xml:space="preserve">2) масса  -   </w:t>
      </w:r>
      <w:smartTag w:uri="urn:schemas-microsoft-com:office:smarttags" w:element="metricconverter">
        <w:smartTagPr>
          <w:attr w:name="ProductID" w:val="30 г"/>
        </w:smartTagPr>
        <w:r w:rsidRPr="0052612B">
          <w:rPr>
            <w:rFonts w:ascii="Times New Roman" w:eastAsia="Times New Roman" w:hAnsi="Times New Roman" w:cs="Times New Roman"/>
            <w:sz w:val="16"/>
            <w:szCs w:val="16"/>
          </w:rPr>
          <w:t>30 г</w:t>
        </w:r>
      </w:smartTag>
      <w:r w:rsidRPr="0052612B">
        <w:rPr>
          <w:rFonts w:ascii="Times New Roman" w:eastAsia="Times New Roman" w:hAnsi="Times New Roman" w:cs="Times New Roman"/>
          <w:sz w:val="16"/>
          <w:szCs w:val="16"/>
        </w:rPr>
        <w:t xml:space="preserve">, длина - </w:t>
      </w:r>
      <w:smartTag w:uri="urn:schemas-microsoft-com:office:smarttags" w:element="metricconverter">
        <w:smartTagPr>
          <w:attr w:name="ProductID" w:val="10 см"/>
        </w:smartTagPr>
        <w:r w:rsidRPr="0052612B">
          <w:rPr>
            <w:rFonts w:ascii="Times New Roman" w:eastAsia="Times New Roman" w:hAnsi="Times New Roman" w:cs="Times New Roman"/>
            <w:sz w:val="16"/>
            <w:szCs w:val="16"/>
          </w:rPr>
          <w:t>10 см</w:t>
        </w:r>
      </w:smartTag>
      <w:r w:rsidRPr="0052612B">
        <w:rPr>
          <w:rFonts w:ascii="Times New Roman" w:eastAsia="Times New Roman" w:hAnsi="Times New Roman" w:cs="Times New Roman"/>
          <w:sz w:val="16"/>
          <w:szCs w:val="16"/>
        </w:rPr>
        <w:t xml:space="preserve">, диаметр - </w:t>
      </w:r>
      <w:smartTag w:uri="urn:schemas-microsoft-com:office:smarttags" w:element="metricconverter">
        <w:smartTagPr>
          <w:attr w:name="ProductID" w:val="6 см"/>
        </w:smartTagPr>
        <w:r w:rsidRPr="0052612B">
          <w:rPr>
            <w:rFonts w:ascii="Times New Roman" w:eastAsia="Times New Roman" w:hAnsi="Times New Roman" w:cs="Times New Roman"/>
            <w:sz w:val="16"/>
            <w:szCs w:val="16"/>
          </w:rPr>
          <w:t xml:space="preserve">6 см  </w:t>
        </w:r>
      </w:smartTag>
      <w:r w:rsidRPr="0052612B">
        <w:rPr>
          <w:rFonts w:ascii="Times New Roman" w:eastAsia="Times New Roman" w:hAnsi="Times New Roman" w:cs="Times New Roman"/>
          <w:sz w:val="16"/>
          <w:szCs w:val="16"/>
        </w:rPr>
        <w:t xml:space="preserve">3) масса  - </w:t>
      </w:r>
      <w:smartTag w:uri="urn:schemas-microsoft-com:office:smarttags" w:element="metricconverter">
        <w:smartTagPr>
          <w:attr w:name="ProductID" w:val="124,6 г"/>
        </w:smartTagPr>
        <w:r w:rsidRPr="0052612B">
          <w:rPr>
            <w:rFonts w:ascii="Times New Roman" w:eastAsia="Times New Roman" w:hAnsi="Times New Roman" w:cs="Times New Roman"/>
            <w:sz w:val="16"/>
            <w:szCs w:val="16"/>
          </w:rPr>
          <w:t>124,6 г</w:t>
        </w:r>
      </w:smartTag>
      <w:r w:rsidRPr="0052612B">
        <w:rPr>
          <w:rFonts w:ascii="Times New Roman" w:eastAsia="Times New Roman" w:hAnsi="Times New Roman" w:cs="Times New Roman"/>
          <w:sz w:val="16"/>
          <w:szCs w:val="16"/>
        </w:rPr>
        <w:t xml:space="preserve">, длина - </w:t>
      </w:r>
      <w:smartTag w:uri="urn:schemas-microsoft-com:office:smarttags" w:element="metricconverter">
        <w:smartTagPr>
          <w:attr w:name="ProductID" w:val="33,4 см"/>
        </w:smartTagPr>
        <w:r w:rsidRPr="0052612B">
          <w:rPr>
            <w:rFonts w:ascii="Times New Roman" w:eastAsia="Times New Roman" w:hAnsi="Times New Roman" w:cs="Times New Roman"/>
            <w:sz w:val="16"/>
            <w:szCs w:val="16"/>
          </w:rPr>
          <w:t>33,4 см</w:t>
        </w:r>
      </w:smartTag>
      <w:r w:rsidRPr="0052612B">
        <w:rPr>
          <w:rFonts w:ascii="Times New Roman" w:eastAsia="Times New Roman" w:hAnsi="Times New Roman" w:cs="Times New Roman"/>
          <w:sz w:val="16"/>
          <w:szCs w:val="16"/>
        </w:rPr>
        <w:t xml:space="preserve">, диаметр - </w:t>
      </w:r>
      <w:smartTag w:uri="urn:schemas-microsoft-com:office:smarttags" w:element="metricconverter">
        <w:smartTagPr>
          <w:attr w:name="ProductID" w:val="20,4 см"/>
        </w:smartTagPr>
        <w:r w:rsidRPr="0052612B">
          <w:rPr>
            <w:rFonts w:ascii="Times New Roman" w:eastAsia="Times New Roman" w:hAnsi="Times New Roman" w:cs="Times New Roman"/>
            <w:sz w:val="16"/>
            <w:szCs w:val="16"/>
          </w:rPr>
          <w:t xml:space="preserve">20,4 см  </w:t>
        </w:r>
      </w:smartTag>
      <w:r w:rsidRPr="0052612B">
        <w:rPr>
          <w:rFonts w:ascii="Times New Roman" w:eastAsia="Times New Roman" w:hAnsi="Times New Roman" w:cs="Times New Roman"/>
          <w:sz w:val="16"/>
          <w:szCs w:val="16"/>
        </w:rPr>
        <w:t xml:space="preserve">4) масса  -   </w:t>
      </w:r>
      <w:smartTag w:uri="urn:schemas-microsoft-com:office:smarttags" w:element="metricconverter">
        <w:smartTagPr>
          <w:attr w:name="ProductID" w:val="30 г"/>
        </w:smartTagPr>
        <w:r w:rsidRPr="0052612B">
          <w:rPr>
            <w:rFonts w:ascii="Times New Roman" w:eastAsia="Times New Roman" w:hAnsi="Times New Roman" w:cs="Times New Roman"/>
            <w:sz w:val="16"/>
            <w:szCs w:val="16"/>
          </w:rPr>
          <w:t>30 г</w:t>
        </w:r>
      </w:smartTag>
      <w:r w:rsidRPr="0052612B">
        <w:rPr>
          <w:rFonts w:ascii="Times New Roman" w:eastAsia="Times New Roman" w:hAnsi="Times New Roman" w:cs="Times New Roman"/>
          <w:sz w:val="16"/>
          <w:szCs w:val="16"/>
        </w:rPr>
        <w:t xml:space="preserve">,     длина - </w:t>
      </w:r>
      <w:smartTag w:uri="urn:schemas-microsoft-com:office:smarttags" w:element="metricconverter">
        <w:smartTagPr>
          <w:attr w:name="ProductID" w:val="30 см"/>
        </w:smartTagPr>
        <w:r w:rsidRPr="0052612B">
          <w:rPr>
            <w:rFonts w:ascii="Times New Roman" w:eastAsia="Times New Roman" w:hAnsi="Times New Roman" w:cs="Times New Roman"/>
            <w:sz w:val="16"/>
            <w:szCs w:val="16"/>
          </w:rPr>
          <w:t>30 см</w:t>
        </w:r>
      </w:smartTag>
      <w:r w:rsidRPr="0052612B">
        <w:rPr>
          <w:rFonts w:ascii="Times New Roman" w:eastAsia="Times New Roman" w:hAnsi="Times New Roman" w:cs="Times New Roman"/>
          <w:sz w:val="16"/>
          <w:szCs w:val="16"/>
        </w:rPr>
        <w:t xml:space="preserve">,    диаметр - </w:t>
      </w:r>
      <w:smartTag w:uri="urn:schemas-microsoft-com:office:smarttags" w:element="metricconverter">
        <w:smartTagPr>
          <w:attr w:name="ProductID" w:val="4 см"/>
        </w:smartTagPr>
        <w:r w:rsidRPr="0052612B">
          <w:rPr>
            <w:rFonts w:ascii="Times New Roman" w:eastAsia="Times New Roman" w:hAnsi="Times New Roman" w:cs="Times New Roman"/>
            <w:sz w:val="16"/>
            <w:szCs w:val="16"/>
          </w:rPr>
          <w:t>4 см</w:t>
        </w:r>
      </w:smartTag>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19. Какой вид старта применяют бегуны на средней дистанции?</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низкий старт  2) средний старт  3) высокий старт</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 xml:space="preserve">20. Какой высоты должны быть препятствия на кроссе? </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не более </w:t>
      </w:r>
      <w:smartTag w:uri="urn:schemas-microsoft-com:office:smarttags" w:element="metricconverter">
        <w:smartTagPr>
          <w:attr w:name="ProductID" w:val="0,5 м"/>
        </w:smartTagPr>
        <w:r w:rsidRPr="0052612B">
          <w:rPr>
            <w:rFonts w:ascii="Times New Roman" w:eastAsia="Times New Roman" w:hAnsi="Times New Roman" w:cs="Times New Roman"/>
            <w:sz w:val="16"/>
            <w:szCs w:val="16"/>
          </w:rPr>
          <w:t xml:space="preserve">0,5 м  </w:t>
        </w:r>
      </w:smartTag>
      <w:r w:rsidRPr="0052612B">
        <w:rPr>
          <w:rFonts w:ascii="Times New Roman" w:eastAsia="Times New Roman" w:hAnsi="Times New Roman" w:cs="Times New Roman"/>
          <w:sz w:val="16"/>
          <w:szCs w:val="16"/>
        </w:rPr>
        <w:t xml:space="preserve">2) не более </w:t>
      </w:r>
      <w:smartTag w:uri="urn:schemas-microsoft-com:office:smarttags" w:element="metricconverter">
        <w:smartTagPr>
          <w:attr w:name="ProductID" w:val="1 м"/>
        </w:smartTagPr>
        <w:r w:rsidRPr="0052612B">
          <w:rPr>
            <w:rFonts w:ascii="Times New Roman" w:eastAsia="Times New Roman" w:hAnsi="Times New Roman" w:cs="Times New Roman"/>
            <w:sz w:val="16"/>
            <w:szCs w:val="16"/>
          </w:rPr>
          <w:t xml:space="preserve">1 м  </w:t>
        </w:r>
      </w:smartTag>
      <w:r w:rsidRPr="0052612B">
        <w:rPr>
          <w:rFonts w:ascii="Times New Roman" w:eastAsia="Times New Roman" w:hAnsi="Times New Roman" w:cs="Times New Roman"/>
          <w:sz w:val="16"/>
          <w:szCs w:val="16"/>
        </w:rPr>
        <w:t xml:space="preserve">3) не более </w:t>
      </w:r>
      <w:smartTag w:uri="urn:schemas-microsoft-com:office:smarttags" w:element="metricconverter">
        <w:smartTagPr>
          <w:attr w:name="ProductID" w:val="1,5 м"/>
        </w:smartTagPr>
        <w:r w:rsidRPr="0052612B">
          <w:rPr>
            <w:rFonts w:ascii="Times New Roman" w:eastAsia="Times New Roman" w:hAnsi="Times New Roman" w:cs="Times New Roman"/>
            <w:sz w:val="16"/>
            <w:szCs w:val="16"/>
          </w:rPr>
          <w:t xml:space="preserve">1,5 м </w:t>
        </w:r>
      </w:smartTag>
      <w:r w:rsidRPr="0052612B">
        <w:rPr>
          <w:rFonts w:ascii="Times New Roman" w:eastAsia="Times New Roman" w:hAnsi="Times New Roman" w:cs="Times New Roman"/>
          <w:sz w:val="16"/>
          <w:szCs w:val="16"/>
        </w:rPr>
        <w:t xml:space="preserve">4) не более </w:t>
      </w:r>
      <w:smartTag w:uri="urn:schemas-microsoft-com:office:smarttags" w:element="metricconverter">
        <w:smartTagPr>
          <w:attr w:name="ProductID" w:val="1,24 м"/>
        </w:smartTagPr>
        <w:r w:rsidRPr="0052612B">
          <w:rPr>
            <w:rFonts w:ascii="Times New Roman" w:eastAsia="Times New Roman" w:hAnsi="Times New Roman" w:cs="Times New Roman"/>
            <w:sz w:val="16"/>
            <w:szCs w:val="16"/>
          </w:rPr>
          <w:t>1,24 м</w:t>
        </w:r>
      </w:smartTag>
    </w:p>
    <w:p w:rsidR="0052612B" w:rsidRPr="0052612B" w:rsidRDefault="0052612B" w:rsidP="0052612B">
      <w:pPr>
        <w:spacing w:after="0" w:line="240" w:lineRule="auto"/>
        <w:ind w:left="567"/>
        <w:jc w:val="both"/>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Футбол</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21. Назовите страну - родину футбола: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США  2) Англия  3) Италия  4) Голландия</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22. Укажите ширину футбольного поля:</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69 - </w:t>
      </w:r>
      <w:smartTag w:uri="urn:schemas-microsoft-com:office:smarttags" w:element="metricconverter">
        <w:smartTagPr>
          <w:attr w:name="ProductID" w:val="75 м"/>
        </w:smartTagPr>
        <w:r w:rsidRPr="0052612B">
          <w:rPr>
            <w:rFonts w:ascii="Times New Roman" w:eastAsia="Times New Roman" w:hAnsi="Times New Roman" w:cs="Times New Roman"/>
            <w:sz w:val="16"/>
            <w:szCs w:val="16"/>
          </w:rPr>
          <w:t xml:space="preserve">75 м  </w:t>
        </w:r>
      </w:smartTag>
      <w:r w:rsidRPr="0052612B">
        <w:rPr>
          <w:rFonts w:ascii="Times New Roman" w:eastAsia="Times New Roman" w:hAnsi="Times New Roman" w:cs="Times New Roman"/>
          <w:sz w:val="16"/>
          <w:szCs w:val="16"/>
        </w:rPr>
        <w:t xml:space="preserve">2) 48 - </w:t>
      </w:r>
      <w:smartTag w:uri="urn:schemas-microsoft-com:office:smarttags" w:element="metricconverter">
        <w:smartTagPr>
          <w:attr w:name="ProductID" w:val="52 м"/>
        </w:smartTagPr>
        <w:r w:rsidRPr="0052612B">
          <w:rPr>
            <w:rFonts w:ascii="Times New Roman" w:eastAsia="Times New Roman" w:hAnsi="Times New Roman" w:cs="Times New Roman"/>
            <w:sz w:val="16"/>
            <w:szCs w:val="16"/>
          </w:rPr>
          <w:t xml:space="preserve">52 м  </w:t>
        </w:r>
      </w:smartTag>
      <w:r w:rsidRPr="0052612B">
        <w:rPr>
          <w:rFonts w:ascii="Times New Roman" w:eastAsia="Times New Roman" w:hAnsi="Times New Roman" w:cs="Times New Roman"/>
          <w:sz w:val="16"/>
          <w:szCs w:val="16"/>
        </w:rPr>
        <w:t xml:space="preserve">3) 67,78 - </w:t>
      </w:r>
      <w:smartTag w:uri="urn:schemas-microsoft-com:office:smarttags" w:element="metricconverter">
        <w:smartTagPr>
          <w:attr w:name="ProductID" w:val="70,9 м"/>
        </w:smartTagPr>
        <w:r w:rsidRPr="0052612B">
          <w:rPr>
            <w:rFonts w:ascii="Times New Roman" w:eastAsia="Times New Roman" w:hAnsi="Times New Roman" w:cs="Times New Roman"/>
            <w:sz w:val="16"/>
            <w:szCs w:val="16"/>
          </w:rPr>
          <w:t xml:space="preserve">70,9 м  </w:t>
        </w:r>
      </w:smartTag>
      <w:r w:rsidRPr="0052612B">
        <w:rPr>
          <w:rFonts w:ascii="Times New Roman" w:eastAsia="Times New Roman" w:hAnsi="Times New Roman" w:cs="Times New Roman"/>
          <w:sz w:val="16"/>
          <w:szCs w:val="16"/>
        </w:rPr>
        <w:t>4) 36,89 м</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23. Укажите высоту футбольных ворот</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w:t>
      </w:r>
      <w:smartTag w:uri="urn:schemas-microsoft-com:office:smarttags" w:element="metricconverter">
        <w:smartTagPr>
          <w:attr w:name="ProductID" w:val="189 см"/>
        </w:smartTagPr>
        <w:r w:rsidRPr="0052612B">
          <w:rPr>
            <w:rFonts w:ascii="Times New Roman" w:eastAsia="Times New Roman" w:hAnsi="Times New Roman" w:cs="Times New Roman"/>
            <w:sz w:val="16"/>
            <w:szCs w:val="16"/>
          </w:rPr>
          <w:t xml:space="preserve">189 см  </w:t>
        </w:r>
      </w:smartTag>
      <w:r w:rsidRPr="0052612B">
        <w:rPr>
          <w:rFonts w:ascii="Times New Roman" w:eastAsia="Times New Roman" w:hAnsi="Times New Roman" w:cs="Times New Roman"/>
          <w:sz w:val="16"/>
          <w:szCs w:val="16"/>
        </w:rPr>
        <w:t xml:space="preserve">2) </w:t>
      </w:r>
      <w:smartTag w:uri="urn:schemas-microsoft-com:office:smarttags" w:element="metricconverter">
        <w:smartTagPr>
          <w:attr w:name="ProductID" w:val="224 см"/>
        </w:smartTagPr>
        <w:r w:rsidRPr="0052612B">
          <w:rPr>
            <w:rFonts w:ascii="Times New Roman" w:eastAsia="Times New Roman" w:hAnsi="Times New Roman" w:cs="Times New Roman"/>
            <w:sz w:val="16"/>
            <w:szCs w:val="16"/>
          </w:rPr>
          <w:t xml:space="preserve">224 см  </w:t>
        </w:r>
      </w:smartTag>
      <w:r w:rsidRPr="0052612B">
        <w:rPr>
          <w:rFonts w:ascii="Times New Roman" w:eastAsia="Times New Roman" w:hAnsi="Times New Roman" w:cs="Times New Roman"/>
          <w:sz w:val="16"/>
          <w:szCs w:val="16"/>
        </w:rPr>
        <w:t xml:space="preserve">3) </w:t>
      </w:r>
      <w:smartTag w:uri="urn:schemas-microsoft-com:office:smarttags" w:element="metricconverter">
        <w:smartTagPr>
          <w:attr w:name="ProductID" w:val="244 см"/>
        </w:smartTagPr>
        <w:r w:rsidRPr="0052612B">
          <w:rPr>
            <w:rFonts w:ascii="Times New Roman" w:eastAsia="Times New Roman" w:hAnsi="Times New Roman" w:cs="Times New Roman"/>
            <w:sz w:val="16"/>
            <w:szCs w:val="16"/>
          </w:rPr>
          <w:t xml:space="preserve">244 см  </w:t>
        </w:r>
      </w:smartTag>
      <w:r w:rsidRPr="0052612B">
        <w:rPr>
          <w:rFonts w:ascii="Times New Roman" w:eastAsia="Times New Roman" w:hAnsi="Times New Roman" w:cs="Times New Roman"/>
          <w:sz w:val="16"/>
          <w:szCs w:val="16"/>
        </w:rPr>
        <w:t>4) 256 см</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24. Где был проведен первый чемпионат мира?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Бразилия  2) Англия  3) Уругвай  4) Голландия</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25. Что означает слово “аут”?</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ведение мяча ногой  2) удар головой  3) выход мяча за пределы поля  4) выход мяча за боковую линию за пределы поля</w:t>
      </w:r>
    </w:p>
    <w:p w:rsidR="0052612B" w:rsidRPr="0052612B" w:rsidRDefault="0052612B" w:rsidP="0052612B">
      <w:pPr>
        <w:spacing w:after="0" w:line="240" w:lineRule="auto"/>
        <w:ind w:left="567"/>
        <w:rPr>
          <w:rFonts w:ascii="Times New Roman" w:eastAsia="Times New Roman" w:hAnsi="Times New Roman" w:cs="Times New Roman"/>
          <w:sz w:val="16"/>
          <w:szCs w:val="16"/>
        </w:rPr>
      </w:pPr>
    </w:p>
    <w:p w:rsidR="0052612B" w:rsidRPr="0052612B" w:rsidRDefault="0052612B" w:rsidP="0052612B">
      <w:pPr>
        <w:spacing w:after="0" w:line="240" w:lineRule="auto"/>
        <w:ind w:left="567"/>
        <w:rPr>
          <w:rFonts w:ascii="Times New Roman" w:eastAsia="Times New Roman" w:hAnsi="Times New Roman" w:cs="Times New Roman"/>
          <w:b/>
          <w:sz w:val="16"/>
          <w:szCs w:val="16"/>
        </w:rPr>
      </w:pPr>
    </w:p>
    <w:p w:rsidR="0052612B" w:rsidRPr="0052612B" w:rsidRDefault="0052612B" w:rsidP="0052612B">
      <w:pPr>
        <w:spacing w:after="0" w:line="240" w:lineRule="auto"/>
        <w:ind w:left="567"/>
        <w:rPr>
          <w:rFonts w:ascii="Times New Roman" w:eastAsia="Times New Roman" w:hAnsi="Times New Roman" w:cs="Times New Roman"/>
          <w:b/>
          <w:sz w:val="16"/>
          <w:szCs w:val="16"/>
        </w:rPr>
      </w:pPr>
    </w:p>
    <w:p w:rsidR="0052612B" w:rsidRPr="0052612B" w:rsidRDefault="0052612B" w:rsidP="0052612B">
      <w:pPr>
        <w:spacing w:after="0" w:line="240" w:lineRule="auto"/>
        <w:ind w:left="567"/>
        <w:rPr>
          <w:rFonts w:ascii="Times New Roman" w:eastAsia="Times New Roman" w:hAnsi="Times New Roman" w:cs="Times New Roman"/>
          <w:b/>
          <w:bCs/>
          <w:iCs/>
          <w:sz w:val="16"/>
          <w:szCs w:val="16"/>
        </w:rPr>
      </w:pPr>
    </w:p>
    <w:p w:rsidR="0052612B" w:rsidRPr="0052612B" w:rsidRDefault="0052612B" w:rsidP="0052612B">
      <w:pPr>
        <w:spacing w:after="0" w:line="240" w:lineRule="auto"/>
        <w:ind w:left="567"/>
        <w:jc w:val="center"/>
        <w:rPr>
          <w:rFonts w:ascii="Times New Roman" w:eastAsia="Times New Roman" w:hAnsi="Times New Roman" w:cs="Times New Roman"/>
          <w:b/>
          <w:bCs/>
          <w:iCs/>
          <w:sz w:val="16"/>
          <w:szCs w:val="16"/>
        </w:rPr>
      </w:pPr>
      <w:r w:rsidRPr="0052612B">
        <w:rPr>
          <w:rFonts w:ascii="Times New Roman" w:eastAsia="Times New Roman" w:hAnsi="Times New Roman" w:cs="Times New Roman"/>
          <w:b/>
          <w:bCs/>
          <w:iCs/>
          <w:sz w:val="16"/>
          <w:szCs w:val="16"/>
          <w:lang w:val="en-US"/>
        </w:rPr>
        <w:t>IV</w:t>
      </w:r>
      <w:r w:rsidRPr="0052612B">
        <w:rPr>
          <w:rFonts w:ascii="Times New Roman" w:eastAsia="Times New Roman" w:hAnsi="Times New Roman" w:cs="Times New Roman"/>
          <w:b/>
          <w:bCs/>
          <w:iCs/>
          <w:sz w:val="16"/>
          <w:szCs w:val="16"/>
        </w:rPr>
        <w:t xml:space="preserve"> вариант</w:t>
      </w:r>
    </w:p>
    <w:p w:rsidR="0052612B" w:rsidRPr="0052612B" w:rsidRDefault="0052612B" w:rsidP="0052612B">
      <w:pPr>
        <w:spacing w:after="0" w:line="240" w:lineRule="auto"/>
        <w:ind w:left="567"/>
        <w:jc w:val="both"/>
        <w:rPr>
          <w:rFonts w:ascii="Times New Roman" w:eastAsia="Times New Roman" w:hAnsi="Times New Roman" w:cs="Times New Roman"/>
          <w:b/>
          <w:bCs/>
          <w:iCs/>
          <w:sz w:val="16"/>
          <w:szCs w:val="16"/>
        </w:rPr>
      </w:pPr>
      <w:r w:rsidRPr="0052612B">
        <w:rPr>
          <w:rFonts w:ascii="Times New Roman" w:eastAsia="Times New Roman" w:hAnsi="Times New Roman" w:cs="Times New Roman"/>
          <w:b/>
          <w:bCs/>
          <w:iCs/>
          <w:sz w:val="16"/>
          <w:szCs w:val="16"/>
        </w:rPr>
        <w:t>Баскетбол</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 Сколько “тайм-аутов” может быть  у одной команды в игре?</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2 в одном тайме  2) 2 в игре  3) 4 в одном тайме  4) неограниченное количество</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 Что такое “прессинг”?</w:t>
      </w:r>
    </w:p>
    <w:p w:rsidR="0052612B" w:rsidRPr="0052612B" w:rsidRDefault="0052612B" w:rsidP="00BE1A79">
      <w:pPr>
        <w:widowControl w:val="0"/>
        <w:numPr>
          <w:ilvl w:val="0"/>
          <w:numId w:val="4"/>
        </w:numPr>
        <w:tabs>
          <w:tab w:val="clear" w:pos="360"/>
          <w:tab w:val="left" w:pos="142"/>
          <w:tab w:val="num" w:pos="284"/>
          <w:tab w:val="left" w:pos="709"/>
          <w:tab w:val="left" w:pos="851"/>
        </w:tabs>
        <w:autoSpaceDE w:val="0"/>
        <w:autoSpaceDN w:val="0"/>
        <w:spacing w:after="0" w:line="240" w:lineRule="auto"/>
        <w:ind w:left="567" w:firstLine="0"/>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вид замены игроков в игре   2) вид личной активной защиты  3) вид попадания на кольцо  4) вид быстрого прорыва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3. Что такое правило “трех секунд"?</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время выбрасывания мяча из-за линии площадки  2) время для исполнения  штрафного броска  3) время нахождения игрока нападающей команды в трехсекундной зоне соперников  4) время для замены игроков</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 xml:space="preserve">4.Сколько очков получает команда, забросившая мяч в кольцо с дистанции далее </w:t>
      </w:r>
      <w:smartTag w:uri="urn:schemas-microsoft-com:office:smarttags" w:element="metricconverter">
        <w:smartTagPr>
          <w:attr w:name="ProductID" w:val="6 метров"/>
        </w:smartTagPr>
        <w:r w:rsidRPr="0052612B">
          <w:rPr>
            <w:rFonts w:ascii="Times New Roman" w:eastAsia="Times New Roman" w:hAnsi="Times New Roman" w:cs="Times New Roman"/>
            <w:b/>
            <w:bCs/>
            <w:i/>
            <w:iCs/>
            <w:sz w:val="16"/>
            <w:szCs w:val="16"/>
          </w:rPr>
          <w:t>6 метров</w:t>
        </w:r>
      </w:smartTag>
      <w:r w:rsidRPr="0052612B">
        <w:rPr>
          <w:rFonts w:ascii="Times New Roman" w:eastAsia="Times New Roman" w:hAnsi="Times New Roman" w:cs="Times New Roman"/>
          <w:b/>
          <w:bCs/>
          <w:i/>
          <w:iCs/>
          <w:sz w:val="16"/>
          <w:szCs w:val="16"/>
        </w:rPr>
        <w:t>?</w:t>
      </w:r>
    </w:p>
    <w:p w:rsidR="0052612B" w:rsidRPr="0052612B" w:rsidRDefault="0052612B" w:rsidP="00BE1A79">
      <w:pPr>
        <w:widowControl w:val="0"/>
        <w:numPr>
          <w:ilvl w:val="0"/>
          <w:numId w:val="5"/>
        </w:numPr>
        <w:tabs>
          <w:tab w:val="left" w:pos="709"/>
          <w:tab w:val="left" w:pos="851"/>
        </w:tabs>
        <w:autoSpaceDE w:val="0"/>
        <w:autoSpaceDN w:val="0"/>
        <w:spacing w:after="0" w:line="240" w:lineRule="auto"/>
        <w:ind w:left="567" w:firstLine="0"/>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Одно  2)два   3)три   3)четыре</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5. Сколько фолов может получить игрок за одну игру?</w:t>
      </w:r>
    </w:p>
    <w:p w:rsidR="0052612B" w:rsidRPr="0052612B" w:rsidRDefault="0052612B" w:rsidP="00BE1A79">
      <w:pPr>
        <w:widowControl w:val="0"/>
        <w:numPr>
          <w:ilvl w:val="0"/>
          <w:numId w:val="6"/>
        </w:numPr>
        <w:tabs>
          <w:tab w:val="left" w:pos="709"/>
          <w:tab w:val="left" w:pos="851"/>
        </w:tabs>
        <w:autoSpaceDE w:val="0"/>
        <w:autoSpaceDN w:val="0"/>
        <w:spacing w:after="0" w:line="240" w:lineRule="auto"/>
        <w:ind w:left="567" w:firstLine="0"/>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Один  2)два  3)пять   4)десять</w:t>
      </w:r>
    </w:p>
    <w:p w:rsidR="0052612B" w:rsidRPr="0052612B" w:rsidRDefault="0052612B" w:rsidP="0052612B">
      <w:pPr>
        <w:widowControl w:val="0"/>
        <w:tabs>
          <w:tab w:val="left" w:pos="709"/>
          <w:tab w:val="left" w:pos="851"/>
        </w:tabs>
        <w:autoSpaceDE w:val="0"/>
        <w:autoSpaceDN w:val="0"/>
        <w:spacing w:after="0" w:line="240" w:lineRule="auto"/>
        <w:ind w:left="567"/>
        <w:jc w:val="both"/>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Волейбол</w:t>
      </w:r>
    </w:p>
    <w:p w:rsidR="0052612B" w:rsidRPr="0052612B" w:rsidRDefault="0052612B" w:rsidP="0052612B">
      <w:pPr>
        <w:widowControl w:val="0"/>
        <w:spacing w:after="0" w:line="240" w:lineRule="auto"/>
        <w:ind w:left="567"/>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6. Что означает жест судьи: судья поднимает вертикально два пальца?</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засчитывается два очка  2) предлагается игроку сделать вторую подачу  3) номер игрока (2)  4) двойное касание мяча одним и тем же игроком</w:t>
      </w:r>
    </w:p>
    <w:p w:rsidR="0052612B" w:rsidRPr="0052612B" w:rsidRDefault="0052612B" w:rsidP="0052612B">
      <w:pPr>
        <w:widowControl w:val="0"/>
        <w:spacing w:after="0" w:line="240" w:lineRule="auto"/>
        <w:ind w:left="567"/>
        <w:jc w:val="both"/>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lastRenderedPageBreak/>
        <w:t>7. Что означает жест судьи: судья прикладывает к вертикально поднятой ладони другую ладонь горизонтально?</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перерыв  2) перенос рук под сеткой   3) неправильная замена   4) замена</w:t>
      </w:r>
    </w:p>
    <w:p w:rsidR="0052612B" w:rsidRPr="0052612B" w:rsidRDefault="0052612B" w:rsidP="0052612B">
      <w:pPr>
        <w:widowControl w:val="0"/>
        <w:spacing w:after="0" w:line="240" w:lineRule="auto"/>
        <w:ind w:left="567"/>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8. Что означает жест судьи: судья складывает руки крест-накрест?</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замена игрока   2) конец партии  3) конец игры  4) продолжение игры</w:t>
      </w:r>
    </w:p>
    <w:p w:rsidR="0052612B" w:rsidRPr="0052612B" w:rsidRDefault="0052612B" w:rsidP="0052612B">
      <w:pPr>
        <w:widowControl w:val="0"/>
        <w:spacing w:after="0" w:line="240" w:lineRule="auto"/>
        <w:ind w:left="567"/>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9. «Изобретатель» волейбола:</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 xml:space="preserve">1) Вильям Морган   2) Джеймс </w:t>
      </w:r>
      <w:proofErr w:type="spellStart"/>
      <w:r w:rsidRPr="0052612B">
        <w:rPr>
          <w:rFonts w:ascii="Times New Roman" w:eastAsia="Times New Roman" w:hAnsi="Times New Roman" w:cs="Times New Roman"/>
          <w:snapToGrid w:val="0"/>
          <w:sz w:val="16"/>
          <w:szCs w:val="16"/>
        </w:rPr>
        <w:t>Нейсмит</w:t>
      </w:r>
      <w:proofErr w:type="spellEnd"/>
      <w:r w:rsidRPr="0052612B">
        <w:rPr>
          <w:rFonts w:ascii="Times New Roman" w:eastAsia="Times New Roman" w:hAnsi="Times New Roman" w:cs="Times New Roman"/>
          <w:snapToGrid w:val="0"/>
          <w:sz w:val="16"/>
          <w:szCs w:val="16"/>
        </w:rPr>
        <w:t xml:space="preserve">  3) Дейл Карнеги  4) Милон Афинский</w:t>
      </w:r>
    </w:p>
    <w:p w:rsidR="0052612B" w:rsidRPr="0052612B" w:rsidRDefault="0052612B" w:rsidP="0052612B">
      <w:pPr>
        <w:widowControl w:val="0"/>
        <w:spacing w:after="0" w:line="240" w:lineRule="auto"/>
        <w:ind w:left="567"/>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10. Укажите лучшую женскую волейбольную команду России:</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ЦСКА (Москва)  2) Уралочка  (Екатеринбург)  3) Стинол (Липецк)  4) Спартак (Саратов)</w:t>
      </w:r>
    </w:p>
    <w:p w:rsidR="0052612B" w:rsidRPr="0052612B" w:rsidRDefault="0052612B" w:rsidP="0052612B">
      <w:pPr>
        <w:widowControl w:val="0"/>
        <w:spacing w:after="0" w:line="240" w:lineRule="auto"/>
        <w:ind w:left="567"/>
        <w:rPr>
          <w:rFonts w:ascii="Times New Roman" w:eastAsia="Times New Roman" w:hAnsi="Times New Roman" w:cs="Times New Roman"/>
          <w:b/>
          <w:snapToGrid w:val="0"/>
          <w:sz w:val="16"/>
          <w:szCs w:val="16"/>
        </w:rPr>
      </w:pPr>
      <w:r w:rsidRPr="0052612B">
        <w:rPr>
          <w:rFonts w:ascii="Times New Roman" w:eastAsia="Times New Roman" w:hAnsi="Times New Roman" w:cs="Times New Roman"/>
          <w:b/>
          <w:snapToGrid w:val="0"/>
          <w:sz w:val="16"/>
          <w:szCs w:val="16"/>
        </w:rPr>
        <w:t>Гимнастика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11. В каком виде нетрадиционной гимнастики при выполнении упражнений используется имитация видов животных?</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йога   2) у-шу   3) аэробика   4) </w:t>
      </w:r>
      <w:proofErr w:type="spellStart"/>
      <w:r w:rsidRPr="0052612B">
        <w:rPr>
          <w:rFonts w:ascii="Times New Roman" w:eastAsia="Times New Roman" w:hAnsi="Times New Roman" w:cs="Times New Roman"/>
          <w:sz w:val="16"/>
          <w:szCs w:val="16"/>
        </w:rPr>
        <w:t>каланетика</w:t>
      </w:r>
      <w:proofErr w:type="spellEnd"/>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12. Какое двигательное качество лучше всего развивать методом “стретчинг-гимнастики”?</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силу   2) выносливость  3) быстроту  4) ловкость   5) гибкость</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13. Что означает термин “</w:t>
      </w:r>
      <w:proofErr w:type="spellStart"/>
      <w:r w:rsidRPr="0052612B">
        <w:rPr>
          <w:rFonts w:ascii="Times New Roman" w:eastAsia="Times New Roman" w:hAnsi="Times New Roman" w:cs="Times New Roman"/>
          <w:b/>
          <w:bCs/>
          <w:i/>
          <w:iCs/>
          <w:sz w:val="16"/>
          <w:szCs w:val="16"/>
        </w:rPr>
        <w:t>гидроаэробика</w:t>
      </w:r>
      <w:proofErr w:type="spellEnd"/>
      <w:r w:rsidRPr="0052612B">
        <w:rPr>
          <w:rFonts w:ascii="Times New Roman" w:eastAsia="Times New Roman" w:hAnsi="Times New Roman" w:cs="Times New Roman"/>
          <w:b/>
          <w:bCs/>
          <w:i/>
          <w:iCs/>
          <w:sz w:val="16"/>
          <w:szCs w:val="16"/>
        </w:rPr>
        <w:t>”?</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гимнастическое упражнение в воде  2) гидромассаж в движении  3) подводящие упражнения для не умеющих плавать</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14. Выделить неправильно названную группу образовательно-развивающей гимнастики:</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базовая гимнастика  2) прикладная гимнастика   3) атлетически гимнастика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15. Выделить неправильно названную группу спортивной гимнастики:</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утренняя гигиеническая гимнастика  2) массовая гимнастика  3) специализированная гимнастика</w:t>
      </w:r>
    </w:p>
    <w:p w:rsidR="0052612B" w:rsidRPr="0052612B" w:rsidRDefault="0052612B" w:rsidP="0052612B">
      <w:pPr>
        <w:spacing w:after="0" w:line="240" w:lineRule="auto"/>
        <w:ind w:left="567"/>
        <w:jc w:val="both"/>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Легкая атлетика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16. Укажите неправильно названный вид прыжков в высоту:</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перешагивание  2) перекат  3) волна  4) перекидной  5) </w:t>
      </w:r>
      <w:proofErr w:type="spellStart"/>
      <w:r w:rsidRPr="0052612B">
        <w:rPr>
          <w:rFonts w:ascii="Times New Roman" w:eastAsia="Times New Roman" w:hAnsi="Times New Roman" w:cs="Times New Roman"/>
          <w:sz w:val="16"/>
          <w:szCs w:val="16"/>
        </w:rPr>
        <w:t>фосбери</w:t>
      </w:r>
      <w:proofErr w:type="spellEnd"/>
      <w:r w:rsidRPr="0052612B">
        <w:rPr>
          <w:rFonts w:ascii="Times New Roman" w:eastAsia="Times New Roman" w:hAnsi="Times New Roman" w:cs="Times New Roman"/>
          <w:sz w:val="16"/>
          <w:szCs w:val="16"/>
        </w:rPr>
        <w:t>-флоп  6) согнувшись</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17. В каком виде прыжков наиболее высокая скорость прыгуна в фазе разбега?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прыжок в длину  2) прыжок высоту  3) прыжки с шестом</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18. Укажите фактор, не влияющий на дальность полета снаряда: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начальная скорость вылета снаряда  2) угол вылета  3) высота точки, в которой снаряд покидает руку</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4) усилие метателя  5) угол приземления снаряда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19. Назовите самый тяжелый снаряд для метания:</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мяч  2) граната  3) копье   4) диск  5) ядро  6) молот</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20. Как называется Международная любительская легкоатлетическая федерация?</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НБА  2) ФИФА3) УЕФА   4) ИААФ </w:t>
      </w:r>
    </w:p>
    <w:p w:rsidR="0052612B" w:rsidRPr="0052612B" w:rsidRDefault="0052612B" w:rsidP="0052612B">
      <w:pPr>
        <w:spacing w:after="0" w:line="240" w:lineRule="auto"/>
        <w:ind w:left="567"/>
        <w:jc w:val="both"/>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Футбол</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21. Что означает выражение “вне игры”?</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игрок, получающий пас от партнера находится в таком положении, что кроме вратаря перед воротами больше нет ни одного соперника  2) мяч после удара игрока пересек линию ворот  3) два игрока одновременно ударили по мячу</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4) удар по мячу после свистка арбитра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22. Чему должна быть равна окружность футбольного мяча до игры?</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68 - </w:t>
      </w:r>
      <w:smartTag w:uri="urn:schemas-microsoft-com:office:smarttags" w:element="metricconverter">
        <w:smartTagPr>
          <w:attr w:name="ProductID" w:val="71 см"/>
        </w:smartTagPr>
        <w:r w:rsidRPr="0052612B">
          <w:rPr>
            <w:rFonts w:ascii="Times New Roman" w:eastAsia="Times New Roman" w:hAnsi="Times New Roman" w:cs="Times New Roman"/>
            <w:sz w:val="16"/>
            <w:szCs w:val="16"/>
          </w:rPr>
          <w:t xml:space="preserve">71 см  </w:t>
        </w:r>
      </w:smartTag>
      <w:r w:rsidRPr="0052612B">
        <w:rPr>
          <w:rFonts w:ascii="Times New Roman" w:eastAsia="Times New Roman" w:hAnsi="Times New Roman" w:cs="Times New Roman"/>
          <w:sz w:val="16"/>
          <w:szCs w:val="16"/>
        </w:rPr>
        <w:t xml:space="preserve">2) 75 - </w:t>
      </w:r>
      <w:smartTag w:uri="urn:schemas-microsoft-com:office:smarttags" w:element="metricconverter">
        <w:smartTagPr>
          <w:attr w:name="ProductID" w:val="85 см"/>
        </w:smartTagPr>
        <w:r w:rsidRPr="0052612B">
          <w:rPr>
            <w:rFonts w:ascii="Times New Roman" w:eastAsia="Times New Roman" w:hAnsi="Times New Roman" w:cs="Times New Roman"/>
            <w:sz w:val="16"/>
            <w:szCs w:val="16"/>
          </w:rPr>
          <w:t xml:space="preserve">85 см  </w:t>
        </w:r>
      </w:smartTag>
      <w:r w:rsidRPr="0052612B">
        <w:rPr>
          <w:rFonts w:ascii="Times New Roman" w:eastAsia="Times New Roman" w:hAnsi="Times New Roman" w:cs="Times New Roman"/>
          <w:sz w:val="16"/>
          <w:szCs w:val="16"/>
        </w:rPr>
        <w:t xml:space="preserve">3) 80,2 - </w:t>
      </w:r>
      <w:smartTag w:uri="urn:schemas-microsoft-com:office:smarttags" w:element="metricconverter">
        <w:smartTagPr>
          <w:attr w:name="ProductID" w:val="82,8 см"/>
        </w:smartTagPr>
        <w:r w:rsidRPr="0052612B">
          <w:rPr>
            <w:rFonts w:ascii="Times New Roman" w:eastAsia="Times New Roman" w:hAnsi="Times New Roman" w:cs="Times New Roman"/>
            <w:sz w:val="16"/>
            <w:szCs w:val="16"/>
          </w:rPr>
          <w:t xml:space="preserve">82,8 см   </w:t>
        </w:r>
      </w:smartTag>
      <w:r w:rsidRPr="0052612B">
        <w:rPr>
          <w:rFonts w:ascii="Times New Roman" w:eastAsia="Times New Roman" w:hAnsi="Times New Roman" w:cs="Times New Roman"/>
          <w:sz w:val="16"/>
          <w:szCs w:val="16"/>
        </w:rPr>
        <w:t>4) 85,6 - 88,3 см</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23. Можно ли вратарю играть руками?</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можно  2) нельзя  3) можно только в штрафной площадке  4) нельзя в штрафной площадке</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24. Когда назначается свободный удар?</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когда нарушение правил или грубая игра не носит умышленный характер  2) когда мяч вышел за боковую линию</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3) когда вратарь поймал мяч руками  4) когда игрок мешает сопернику ввести мяч в игру</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25. Когда назначается 11-ти метровый штрафной удар?</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если игрок совершил умышленное нарушение правил игры   2) если игрок совершил умышленное нарушение правил своей штрафной площадки  3) если игрок совершил нарушение в перерыве игры</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4) если мяч вышел за линию ворот от игрока своей защищающейся команды</w:t>
      </w:r>
    </w:p>
    <w:p w:rsidR="0052612B" w:rsidRPr="0052612B" w:rsidRDefault="0052612B" w:rsidP="0052612B">
      <w:pPr>
        <w:ind w:left="567"/>
        <w:rPr>
          <w:rFonts w:ascii="Times New Roman" w:eastAsia="Times New Roman" w:hAnsi="Times New Roman" w:cs="Times New Roman"/>
          <w:b/>
          <w:sz w:val="16"/>
          <w:szCs w:val="16"/>
        </w:rPr>
      </w:pPr>
    </w:p>
    <w:p w:rsidR="0052612B" w:rsidRPr="0052612B" w:rsidRDefault="0052612B" w:rsidP="0052612B">
      <w:pPr>
        <w:spacing w:after="0" w:line="240" w:lineRule="auto"/>
        <w:ind w:left="567"/>
        <w:jc w:val="center"/>
        <w:rPr>
          <w:rFonts w:ascii="Times New Roman" w:eastAsia="Times New Roman" w:hAnsi="Times New Roman" w:cs="Times New Roman"/>
          <w:sz w:val="16"/>
          <w:szCs w:val="16"/>
        </w:rPr>
      </w:pPr>
    </w:p>
    <w:p w:rsidR="0052612B" w:rsidRPr="0052612B" w:rsidRDefault="0052612B" w:rsidP="0052612B">
      <w:pPr>
        <w:spacing w:after="0" w:line="240" w:lineRule="auto"/>
        <w:ind w:left="567"/>
        <w:jc w:val="center"/>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Ответы</w:t>
      </w:r>
    </w:p>
    <w:tbl>
      <w:tblPr>
        <w:tblStyle w:val="41"/>
        <w:tblpPr w:leftFromText="180" w:rightFromText="180" w:vertAnchor="text" w:horzAnchor="page" w:tblpX="885" w:tblpY="289"/>
        <w:tblOverlap w:val="never"/>
        <w:tblW w:w="0" w:type="auto"/>
        <w:tblLook w:val="04A0" w:firstRow="1" w:lastRow="0" w:firstColumn="1" w:lastColumn="0" w:noHBand="0" w:noVBand="1"/>
      </w:tblPr>
      <w:tblGrid>
        <w:gridCol w:w="1382"/>
      </w:tblGrid>
      <w:tr w:rsidR="0052612B" w:rsidRPr="0052612B" w:rsidTr="0052612B">
        <w:trPr>
          <w:trHeight w:val="6198"/>
        </w:trPr>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612B" w:rsidRPr="0052612B" w:rsidRDefault="0052612B" w:rsidP="0052612B">
            <w:pPr>
              <w:ind w:left="567"/>
              <w:jc w:val="center"/>
              <w:rPr>
                <w:rFonts w:ascii="Times New Roman" w:hAnsi="Times New Roman" w:cs="Times New Roman"/>
                <w:b/>
                <w:bCs/>
                <w:iCs/>
                <w:sz w:val="16"/>
                <w:szCs w:val="16"/>
              </w:rPr>
            </w:pPr>
            <w:r w:rsidRPr="0052612B">
              <w:rPr>
                <w:rFonts w:ascii="Times New Roman" w:hAnsi="Times New Roman" w:cs="Times New Roman"/>
                <w:b/>
                <w:bCs/>
                <w:iCs/>
                <w:sz w:val="16"/>
                <w:szCs w:val="16"/>
              </w:rPr>
              <w:lastRenderedPageBreak/>
              <w:t>1 сем</w:t>
            </w:r>
          </w:p>
          <w:p w:rsidR="0052612B" w:rsidRPr="0052612B" w:rsidRDefault="0052612B" w:rsidP="0052612B">
            <w:pPr>
              <w:ind w:left="567"/>
              <w:jc w:val="center"/>
              <w:rPr>
                <w:rFonts w:ascii="Times New Roman" w:hAnsi="Times New Roman" w:cs="Times New Roman"/>
                <w:b/>
                <w:bCs/>
                <w:iCs/>
                <w:sz w:val="16"/>
                <w:szCs w:val="16"/>
              </w:rPr>
            </w:pPr>
            <w:r w:rsidRPr="0052612B">
              <w:rPr>
                <w:rFonts w:ascii="Times New Roman" w:hAnsi="Times New Roman" w:cs="Times New Roman"/>
                <w:b/>
                <w:bCs/>
                <w:iCs/>
                <w:sz w:val="16"/>
                <w:szCs w:val="16"/>
                <w:lang w:val="en-US"/>
              </w:rPr>
              <w:t>I</w:t>
            </w:r>
            <w:r w:rsidRPr="0052612B">
              <w:rPr>
                <w:rFonts w:ascii="Times New Roman" w:hAnsi="Times New Roman" w:cs="Times New Roman"/>
                <w:b/>
                <w:bCs/>
                <w:iCs/>
                <w:sz w:val="16"/>
                <w:szCs w:val="16"/>
              </w:rPr>
              <w:t xml:space="preserve"> вариант</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Ответы</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3-3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4-2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5-1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6-1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7-2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8-1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9-4</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10-2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11-3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12-1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13-1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14-1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15-2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16-2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17-3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18-1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19-3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20-1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21-4</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22-1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23-3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24-3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25-4</w:t>
            </w:r>
          </w:p>
        </w:tc>
      </w:tr>
    </w:tbl>
    <w:tbl>
      <w:tblPr>
        <w:tblStyle w:val="41"/>
        <w:tblpPr w:leftFromText="180" w:rightFromText="180" w:vertAnchor="text" w:horzAnchor="page" w:tblpX="2297" w:tblpY="317"/>
        <w:tblOverlap w:val="never"/>
        <w:tblW w:w="0" w:type="auto"/>
        <w:tblLayout w:type="fixed"/>
        <w:tblLook w:val="04A0" w:firstRow="1" w:lastRow="0" w:firstColumn="1" w:lastColumn="0" w:noHBand="0" w:noVBand="1"/>
      </w:tblPr>
      <w:tblGrid>
        <w:gridCol w:w="1101"/>
      </w:tblGrid>
      <w:tr w:rsidR="0052612B" w:rsidRPr="0052612B" w:rsidTr="0052612B">
        <w:trPr>
          <w:trHeight w:val="6198"/>
        </w:trPr>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612B" w:rsidRPr="0052612B" w:rsidRDefault="0052612B" w:rsidP="0052612B">
            <w:pPr>
              <w:ind w:left="567"/>
              <w:jc w:val="center"/>
              <w:rPr>
                <w:rFonts w:ascii="Times New Roman" w:hAnsi="Times New Roman" w:cs="Times New Roman"/>
                <w:b/>
                <w:bCs/>
                <w:iCs/>
                <w:sz w:val="16"/>
                <w:szCs w:val="16"/>
              </w:rPr>
            </w:pPr>
            <w:r w:rsidRPr="0052612B">
              <w:rPr>
                <w:rFonts w:ascii="Times New Roman" w:hAnsi="Times New Roman" w:cs="Times New Roman"/>
                <w:b/>
                <w:bCs/>
                <w:iCs/>
                <w:sz w:val="16"/>
                <w:szCs w:val="16"/>
              </w:rPr>
              <w:t>1 сем</w:t>
            </w:r>
          </w:p>
          <w:p w:rsidR="0052612B" w:rsidRPr="0052612B" w:rsidRDefault="0052612B" w:rsidP="0052612B">
            <w:pPr>
              <w:ind w:left="567"/>
              <w:jc w:val="center"/>
              <w:rPr>
                <w:rFonts w:ascii="Times New Roman" w:hAnsi="Times New Roman" w:cs="Times New Roman"/>
                <w:b/>
                <w:bCs/>
                <w:iCs/>
                <w:sz w:val="16"/>
                <w:szCs w:val="16"/>
              </w:rPr>
            </w:pPr>
            <w:r w:rsidRPr="0052612B">
              <w:rPr>
                <w:rFonts w:ascii="Times New Roman" w:hAnsi="Times New Roman" w:cs="Times New Roman"/>
                <w:b/>
                <w:bCs/>
                <w:iCs/>
                <w:sz w:val="16"/>
                <w:szCs w:val="16"/>
                <w:lang w:val="en-US"/>
              </w:rPr>
              <w:t>II</w:t>
            </w:r>
            <w:r w:rsidRPr="0052612B">
              <w:rPr>
                <w:rFonts w:ascii="Times New Roman" w:hAnsi="Times New Roman" w:cs="Times New Roman"/>
                <w:b/>
                <w:bCs/>
                <w:iCs/>
                <w:sz w:val="16"/>
                <w:szCs w:val="16"/>
              </w:rPr>
              <w:t xml:space="preserve"> вариант</w:t>
            </w:r>
          </w:p>
          <w:p w:rsidR="0052612B" w:rsidRPr="0052612B" w:rsidRDefault="0052612B" w:rsidP="0052612B">
            <w:pPr>
              <w:ind w:left="567"/>
              <w:jc w:val="center"/>
              <w:rPr>
                <w:rFonts w:ascii="Times New Roman" w:hAnsi="Times New Roman" w:cs="Times New Roman"/>
                <w:sz w:val="16"/>
                <w:szCs w:val="16"/>
                <w:lang w:val="en-US"/>
              </w:rPr>
            </w:pPr>
            <w:r w:rsidRPr="0052612B">
              <w:rPr>
                <w:rFonts w:ascii="Times New Roman" w:hAnsi="Times New Roman" w:cs="Times New Roman"/>
                <w:sz w:val="16"/>
                <w:szCs w:val="16"/>
              </w:rPr>
              <w:t>Ответы</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3-2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4-3</w:t>
            </w:r>
          </w:p>
          <w:p w:rsidR="0052612B" w:rsidRPr="0052612B" w:rsidRDefault="0052612B" w:rsidP="0052612B">
            <w:pPr>
              <w:tabs>
                <w:tab w:val="left" w:pos="2822"/>
              </w:tabs>
              <w:ind w:left="567"/>
              <w:jc w:val="center"/>
              <w:rPr>
                <w:rFonts w:ascii="Times New Roman" w:hAnsi="Times New Roman" w:cs="Times New Roman"/>
                <w:sz w:val="16"/>
                <w:szCs w:val="16"/>
              </w:rPr>
            </w:pPr>
            <w:r w:rsidRPr="0052612B">
              <w:rPr>
                <w:rFonts w:ascii="Times New Roman" w:hAnsi="Times New Roman" w:cs="Times New Roman"/>
                <w:sz w:val="16"/>
                <w:szCs w:val="16"/>
              </w:rPr>
              <w:t>5-3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6-1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7-2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8-2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9-4</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10-1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11-2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12-3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13-3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14-4</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15-2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16-2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17-2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18-2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19-1</w:t>
            </w:r>
          </w:p>
          <w:p w:rsidR="0052612B" w:rsidRPr="0052612B" w:rsidRDefault="0052612B" w:rsidP="0052612B">
            <w:pPr>
              <w:tabs>
                <w:tab w:val="left" w:pos="2611"/>
              </w:tabs>
              <w:ind w:left="567"/>
              <w:jc w:val="center"/>
              <w:rPr>
                <w:rFonts w:ascii="Times New Roman" w:hAnsi="Times New Roman" w:cs="Times New Roman"/>
                <w:sz w:val="16"/>
                <w:szCs w:val="16"/>
              </w:rPr>
            </w:pPr>
            <w:r w:rsidRPr="0052612B">
              <w:rPr>
                <w:rFonts w:ascii="Times New Roman" w:hAnsi="Times New Roman" w:cs="Times New Roman"/>
                <w:sz w:val="16"/>
                <w:szCs w:val="16"/>
              </w:rPr>
              <w:t>20-3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21-1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22-2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23-4</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24-3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25-4</w:t>
            </w:r>
          </w:p>
        </w:tc>
      </w:tr>
    </w:tbl>
    <w:tbl>
      <w:tblPr>
        <w:tblStyle w:val="41"/>
        <w:tblpPr w:leftFromText="180" w:rightFromText="180" w:vertAnchor="text" w:horzAnchor="page" w:tblpX="3479" w:tblpY="331"/>
        <w:tblOverlap w:val="never"/>
        <w:tblW w:w="0" w:type="auto"/>
        <w:tblLook w:val="04A0" w:firstRow="1" w:lastRow="0" w:firstColumn="1" w:lastColumn="0" w:noHBand="0" w:noVBand="1"/>
      </w:tblPr>
      <w:tblGrid>
        <w:gridCol w:w="1382"/>
      </w:tblGrid>
      <w:tr w:rsidR="0052612B" w:rsidRPr="0052612B" w:rsidTr="0052612B">
        <w:trPr>
          <w:trHeight w:val="6198"/>
        </w:trPr>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612B" w:rsidRPr="0052612B" w:rsidRDefault="0052612B" w:rsidP="0052612B">
            <w:pPr>
              <w:ind w:left="567"/>
              <w:jc w:val="center"/>
              <w:rPr>
                <w:rFonts w:ascii="Times New Roman" w:hAnsi="Times New Roman" w:cs="Times New Roman"/>
                <w:b/>
                <w:bCs/>
                <w:iCs/>
                <w:sz w:val="16"/>
                <w:szCs w:val="16"/>
              </w:rPr>
            </w:pPr>
            <w:r w:rsidRPr="0052612B">
              <w:rPr>
                <w:rFonts w:ascii="Times New Roman" w:hAnsi="Times New Roman" w:cs="Times New Roman"/>
                <w:b/>
                <w:bCs/>
                <w:iCs/>
                <w:sz w:val="16"/>
                <w:szCs w:val="16"/>
              </w:rPr>
              <w:t>1 сем</w:t>
            </w:r>
          </w:p>
          <w:p w:rsidR="0052612B" w:rsidRPr="0052612B" w:rsidRDefault="0052612B" w:rsidP="0052612B">
            <w:pPr>
              <w:ind w:left="567"/>
              <w:jc w:val="center"/>
              <w:rPr>
                <w:rFonts w:ascii="Times New Roman" w:hAnsi="Times New Roman" w:cs="Times New Roman"/>
                <w:b/>
                <w:bCs/>
                <w:iCs/>
                <w:sz w:val="16"/>
                <w:szCs w:val="16"/>
              </w:rPr>
            </w:pPr>
            <w:r w:rsidRPr="0052612B">
              <w:rPr>
                <w:rFonts w:ascii="Times New Roman" w:hAnsi="Times New Roman" w:cs="Times New Roman"/>
                <w:b/>
                <w:bCs/>
                <w:iCs/>
                <w:sz w:val="16"/>
                <w:szCs w:val="16"/>
                <w:lang w:val="en-US"/>
              </w:rPr>
              <w:t>III</w:t>
            </w:r>
            <w:r w:rsidRPr="0052612B">
              <w:rPr>
                <w:rFonts w:ascii="Times New Roman" w:hAnsi="Times New Roman" w:cs="Times New Roman"/>
                <w:b/>
                <w:bCs/>
                <w:iCs/>
                <w:sz w:val="16"/>
                <w:szCs w:val="16"/>
              </w:rPr>
              <w:t xml:space="preserve"> вариант</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Ответы</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3-2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4-1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5-2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6-1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7-1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8-3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9-4</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10-2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11-3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12-6</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13-1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14-2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15-3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16-3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17-3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18-3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19-2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20-1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21-2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22-1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23-3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24-3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25-4</w:t>
            </w:r>
          </w:p>
        </w:tc>
      </w:tr>
    </w:tbl>
    <w:tbl>
      <w:tblPr>
        <w:tblStyle w:val="41"/>
        <w:tblpPr w:leftFromText="180" w:rightFromText="180" w:vertAnchor="text" w:horzAnchor="page" w:tblpX="4933" w:tblpY="357"/>
        <w:tblOverlap w:val="never"/>
        <w:tblW w:w="0" w:type="auto"/>
        <w:tblLook w:val="04A0" w:firstRow="1" w:lastRow="0" w:firstColumn="1" w:lastColumn="0" w:noHBand="0" w:noVBand="1"/>
      </w:tblPr>
      <w:tblGrid>
        <w:gridCol w:w="1382"/>
      </w:tblGrid>
      <w:tr w:rsidR="0052612B" w:rsidRPr="0052612B" w:rsidTr="0052612B">
        <w:trPr>
          <w:trHeight w:val="6367"/>
        </w:trPr>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612B" w:rsidRPr="0052612B" w:rsidRDefault="0052612B" w:rsidP="0052612B">
            <w:pPr>
              <w:ind w:left="567"/>
              <w:jc w:val="center"/>
              <w:rPr>
                <w:rFonts w:ascii="Times New Roman" w:hAnsi="Times New Roman" w:cs="Times New Roman"/>
                <w:b/>
                <w:bCs/>
                <w:iCs/>
                <w:sz w:val="16"/>
                <w:szCs w:val="16"/>
              </w:rPr>
            </w:pPr>
            <w:r w:rsidRPr="0052612B">
              <w:rPr>
                <w:rFonts w:ascii="Times New Roman" w:hAnsi="Times New Roman" w:cs="Times New Roman"/>
                <w:b/>
                <w:bCs/>
                <w:iCs/>
                <w:sz w:val="16"/>
                <w:szCs w:val="16"/>
              </w:rPr>
              <w:t>1 сем</w:t>
            </w:r>
          </w:p>
          <w:p w:rsidR="0052612B" w:rsidRPr="0052612B" w:rsidRDefault="0052612B" w:rsidP="0052612B">
            <w:pPr>
              <w:ind w:left="567"/>
              <w:jc w:val="center"/>
              <w:rPr>
                <w:rFonts w:ascii="Times New Roman" w:hAnsi="Times New Roman" w:cs="Times New Roman"/>
                <w:b/>
                <w:bCs/>
                <w:iCs/>
                <w:sz w:val="16"/>
                <w:szCs w:val="16"/>
              </w:rPr>
            </w:pPr>
            <w:r w:rsidRPr="0052612B">
              <w:rPr>
                <w:rFonts w:ascii="Times New Roman" w:hAnsi="Times New Roman" w:cs="Times New Roman"/>
                <w:b/>
                <w:bCs/>
                <w:iCs/>
                <w:sz w:val="16"/>
                <w:szCs w:val="16"/>
                <w:lang w:val="en-US"/>
              </w:rPr>
              <w:t>IV</w:t>
            </w:r>
            <w:r w:rsidRPr="0052612B">
              <w:rPr>
                <w:rFonts w:ascii="Times New Roman" w:hAnsi="Times New Roman" w:cs="Times New Roman"/>
                <w:b/>
                <w:bCs/>
                <w:iCs/>
                <w:sz w:val="16"/>
                <w:szCs w:val="16"/>
              </w:rPr>
              <w:t xml:space="preserve"> вариант</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Ответы</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3-3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4-4</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5-2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6-4</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7-1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8-4</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9-3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10-2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11-2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12-3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13-3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14-1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15-3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16-1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17-1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18-3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19-2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20-1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21-1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22-1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23-3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24-1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25-2</w:t>
            </w:r>
          </w:p>
        </w:tc>
      </w:tr>
    </w:tbl>
    <w:tbl>
      <w:tblPr>
        <w:tblStyle w:val="41"/>
        <w:tblpPr w:leftFromText="180" w:rightFromText="180" w:vertAnchor="text" w:horzAnchor="page" w:tblpX="885" w:tblpY="289"/>
        <w:tblOverlap w:val="never"/>
        <w:tblW w:w="0" w:type="auto"/>
        <w:tblLook w:val="04A0" w:firstRow="1" w:lastRow="0" w:firstColumn="1" w:lastColumn="0" w:noHBand="0" w:noVBand="1"/>
      </w:tblPr>
      <w:tblGrid>
        <w:gridCol w:w="1382"/>
      </w:tblGrid>
      <w:tr w:rsidR="0052612B" w:rsidRPr="0052612B" w:rsidTr="0052612B">
        <w:trPr>
          <w:trHeight w:val="6198"/>
        </w:trPr>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612B" w:rsidRPr="0052612B" w:rsidRDefault="0052612B" w:rsidP="0052612B">
            <w:pPr>
              <w:ind w:left="567"/>
              <w:jc w:val="center"/>
              <w:rPr>
                <w:rFonts w:ascii="Times New Roman" w:hAnsi="Times New Roman" w:cs="Times New Roman"/>
                <w:b/>
                <w:bCs/>
                <w:iCs/>
                <w:sz w:val="16"/>
                <w:szCs w:val="16"/>
              </w:rPr>
            </w:pPr>
            <w:r w:rsidRPr="0052612B">
              <w:rPr>
                <w:rFonts w:ascii="Times New Roman" w:hAnsi="Times New Roman" w:cs="Times New Roman"/>
                <w:b/>
                <w:bCs/>
                <w:iCs/>
                <w:sz w:val="16"/>
                <w:szCs w:val="16"/>
              </w:rPr>
              <w:t>2сем</w:t>
            </w:r>
          </w:p>
          <w:p w:rsidR="0052612B" w:rsidRPr="0052612B" w:rsidRDefault="0052612B" w:rsidP="0052612B">
            <w:pPr>
              <w:ind w:left="567"/>
              <w:jc w:val="center"/>
              <w:rPr>
                <w:rFonts w:ascii="Times New Roman" w:hAnsi="Times New Roman" w:cs="Times New Roman"/>
                <w:b/>
                <w:bCs/>
                <w:iCs/>
                <w:sz w:val="16"/>
                <w:szCs w:val="16"/>
              </w:rPr>
            </w:pPr>
            <w:r w:rsidRPr="0052612B">
              <w:rPr>
                <w:rFonts w:ascii="Times New Roman" w:hAnsi="Times New Roman" w:cs="Times New Roman"/>
                <w:b/>
                <w:bCs/>
                <w:iCs/>
                <w:sz w:val="16"/>
                <w:szCs w:val="16"/>
                <w:lang w:val="en-US"/>
              </w:rPr>
              <w:t>I</w:t>
            </w:r>
            <w:r w:rsidRPr="0052612B">
              <w:rPr>
                <w:rFonts w:ascii="Times New Roman" w:hAnsi="Times New Roman" w:cs="Times New Roman"/>
                <w:b/>
                <w:bCs/>
                <w:iCs/>
                <w:sz w:val="16"/>
                <w:szCs w:val="16"/>
              </w:rPr>
              <w:t xml:space="preserve"> вариант</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Ответы</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3-2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4-4</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5-4</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6-2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7-3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8-4</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9-1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10-1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11-4</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12-3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13-1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14-2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15-3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16-6</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17-4</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18-1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19-1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20-1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21-4</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22-1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23-3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24-3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25-4</w:t>
            </w:r>
          </w:p>
        </w:tc>
      </w:tr>
    </w:tbl>
    <w:tbl>
      <w:tblPr>
        <w:tblStyle w:val="41"/>
        <w:tblpPr w:leftFromText="180" w:rightFromText="180" w:vertAnchor="text" w:horzAnchor="page" w:tblpX="7406" w:tblpY="289"/>
        <w:tblOverlap w:val="never"/>
        <w:tblW w:w="0" w:type="auto"/>
        <w:tblLook w:val="04A0" w:firstRow="1" w:lastRow="0" w:firstColumn="1" w:lastColumn="0" w:noHBand="0" w:noVBand="1"/>
      </w:tblPr>
      <w:tblGrid>
        <w:gridCol w:w="1382"/>
      </w:tblGrid>
      <w:tr w:rsidR="0052612B" w:rsidRPr="0052612B" w:rsidTr="0052612B">
        <w:trPr>
          <w:trHeight w:val="6198"/>
        </w:trPr>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612B" w:rsidRPr="0052612B" w:rsidRDefault="0052612B" w:rsidP="0052612B">
            <w:pPr>
              <w:ind w:left="567"/>
              <w:jc w:val="center"/>
              <w:rPr>
                <w:rFonts w:ascii="Times New Roman" w:hAnsi="Times New Roman" w:cs="Times New Roman"/>
                <w:b/>
                <w:bCs/>
                <w:iCs/>
                <w:sz w:val="16"/>
                <w:szCs w:val="16"/>
              </w:rPr>
            </w:pPr>
            <w:r w:rsidRPr="0052612B">
              <w:rPr>
                <w:rFonts w:ascii="Times New Roman" w:hAnsi="Times New Roman" w:cs="Times New Roman"/>
                <w:b/>
                <w:bCs/>
                <w:iCs/>
                <w:sz w:val="16"/>
                <w:szCs w:val="16"/>
              </w:rPr>
              <w:t>2сем</w:t>
            </w:r>
          </w:p>
          <w:p w:rsidR="0052612B" w:rsidRPr="0052612B" w:rsidRDefault="0052612B" w:rsidP="0052612B">
            <w:pPr>
              <w:ind w:left="567"/>
              <w:jc w:val="center"/>
              <w:rPr>
                <w:rFonts w:ascii="Times New Roman" w:hAnsi="Times New Roman" w:cs="Times New Roman"/>
                <w:b/>
                <w:bCs/>
                <w:iCs/>
                <w:sz w:val="16"/>
                <w:szCs w:val="16"/>
              </w:rPr>
            </w:pPr>
            <w:r w:rsidRPr="0052612B">
              <w:rPr>
                <w:rFonts w:ascii="Times New Roman" w:hAnsi="Times New Roman" w:cs="Times New Roman"/>
                <w:b/>
                <w:bCs/>
                <w:iCs/>
                <w:sz w:val="16"/>
                <w:szCs w:val="16"/>
                <w:lang w:val="en-US"/>
              </w:rPr>
              <w:t>II</w:t>
            </w:r>
            <w:r w:rsidRPr="0052612B">
              <w:rPr>
                <w:rFonts w:ascii="Times New Roman" w:hAnsi="Times New Roman" w:cs="Times New Roman"/>
                <w:b/>
                <w:bCs/>
                <w:iCs/>
                <w:sz w:val="16"/>
                <w:szCs w:val="16"/>
              </w:rPr>
              <w:t xml:space="preserve">  вариант</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Ответы</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1-4</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2-4</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3-1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4-2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5-2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6-3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7-2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8-4</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9-2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10-1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11-1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12-2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13-2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14-1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15-2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16-3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17-2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18-2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19-2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20-1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21-1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22-2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23-4</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24-3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25-4</w:t>
            </w:r>
          </w:p>
        </w:tc>
      </w:tr>
    </w:tbl>
    <w:tbl>
      <w:tblPr>
        <w:tblStyle w:val="41"/>
        <w:tblpPr w:leftFromText="180" w:rightFromText="180" w:vertAnchor="text" w:horzAnchor="page" w:tblpX="8695" w:tblpY="317"/>
        <w:tblOverlap w:val="never"/>
        <w:tblW w:w="0" w:type="auto"/>
        <w:tblLook w:val="04A0" w:firstRow="1" w:lastRow="0" w:firstColumn="1" w:lastColumn="0" w:noHBand="0" w:noVBand="1"/>
      </w:tblPr>
      <w:tblGrid>
        <w:gridCol w:w="1382"/>
      </w:tblGrid>
      <w:tr w:rsidR="0052612B" w:rsidRPr="0052612B" w:rsidTr="0052612B">
        <w:trPr>
          <w:trHeight w:val="6198"/>
        </w:trPr>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612B" w:rsidRPr="0052612B" w:rsidRDefault="0052612B" w:rsidP="0052612B">
            <w:pPr>
              <w:ind w:left="567"/>
              <w:jc w:val="center"/>
              <w:rPr>
                <w:rFonts w:ascii="Times New Roman" w:hAnsi="Times New Roman" w:cs="Times New Roman"/>
                <w:b/>
                <w:bCs/>
                <w:iCs/>
                <w:sz w:val="16"/>
                <w:szCs w:val="16"/>
              </w:rPr>
            </w:pPr>
            <w:r w:rsidRPr="0052612B">
              <w:rPr>
                <w:rFonts w:ascii="Times New Roman" w:hAnsi="Times New Roman" w:cs="Times New Roman"/>
                <w:b/>
                <w:bCs/>
                <w:iCs/>
                <w:sz w:val="16"/>
                <w:szCs w:val="16"/>
              </w:rPr>
              <w:t>2сем</w:t>
            </w:r>
          </w:p>
          <w:p w:rsidR="0052612B" w:rsidRPr="0052612B" w:rsidRDefault="0052612B" w:rsidP="0052612B">
            <w:pPr>
              <w:ind w:left="567"/>
              <w:jc w:val="center"/>
              <w:rPr>
                <w:rFonts w:ascii="Times New Roman" w:hAnsi="Times New Roman" w:cs="Times New Roman"/>
                <w:b/>
                <w:bCs/>
                <w:iCs/>
                <w:sz w:val="16"/>
                <w:szCs w:val="16"/>
              </w:rPr>
            </w:pPr>
            <w:r w:rsidRPr="0052612B">
              <w:rPr>
                <w:rFonts w:ascii="Times New Roman" w:hAnsi="Times New Roman" w:cs="Times New Roman"/>
                <w:b/>
                <w:bCs/>
                <w:iCs/>
                <w:sz w:val="16"/>
                <w:szCs w:val="16"/>
                <w:lang w:val="en-US"/>
              </w:rPr>
              <w:t>III</w:t>
            </w:r>
            <w:r w:rsidRPr="0052612B">
              <w:rPr>
                <w:rFonts w:ascii="Times New Roman" w:hAnsi="Times New Roman" w:cs="Times New Roman"/>
                <w:b/>
                <w:bCs/>
                <w:iCs/>
                <w:sz w:val="16"/>
                <w:szCs w:val="16"/>
              </w:rPr>
              <w:t xml:space="preserve">  вариант</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Ответы</w:t>
            </w:r>
          </w:p>
          <w:p w:rsidR="0052612B" w:rsidRPr="0052612B" w:rsidRDefault="0052612B" w:rsidP="00BE1A79">
            <w:pPr>
              <w:numPr>
                <w:ilvl w:val="1"/>
                <w:numId w:val="7"/>
              </w:numPr>
              <w:ind w:left="567" w:firstLine="0"/>
              <w:contextualSpacing/>
              <w:jc w:val="center"/>
              <w:rPr>
                <w:rFonts w:ascii="Times New Roman" w:hAnsi="Times New Roman" w:cs="Times New Roman"/>
                <w:sz w:val="16"/>
                <w:szCs w:val="16"/>
              </w:rPr>
            </w:pP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3-2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4-2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5-1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6-4</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7-1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8-2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9-3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10-2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11-3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12-2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13-4</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14-4</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15-2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16-1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17-5</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18-4</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19-3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20-2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21-2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22-1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23-3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24-3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25-4</w:t>
            </w:r>
          </w:p>
        </w:tc>
      </w:tr>
    </w:tbl>
    <w:tbl>
      <w:tblPr>
        <w:tblStyle w:val="41"/>
        <w:tblpPr w:leftFromText="180" w:rightFromText="180" w:vertAnchor="text" w:horzAnchor="page" w:tblpX="9932" w:tblpY="337"/>
        <w:tblOverlap w:val="never"/>
        <w:tblW w:w="0" w:type="auto"/>
        <w:tblLook w:val="04A0" w:firstRow="1" w:lastRow="0" w:firstColumn="1" w:lastColumn="0" w:noHBand="0" w:noVBand="1"/>
      </w:tblPr>
      <w:tblGrid>
        <w:gridCol w:w="1382"/>
      </w:tblGrid>
      <w:tr w:rsidR="0052612B" w:rsidRPr="0052612B" w:rsidTr="0052612B">
        <w:trPr>
          <w:trHeight w:val="6198"/>
        </w:trPr>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612B" w:rsidRPr="0052612B" w:rsidRDefault="0052612B" w:rsidP="0052612B">
            <w:pPr>
              <w:ind w:left="567"/>
              <w:jc w:val="center"/>
              <w:rPr>
                <w:rFonts w:ascii="Times New Roman" w:hAnsi="Times New Roman" w:cs="Times New Roman"/>
                <w:b/>
                <w:bCs/>
                <w:iCs/>
                <w:sz w:val="16"/>
                <w:szCs w:val="16"/>
              </w:rPr>
            </w:pPr>
            <w:r w:rsidRPr="0052612B">
              <w:rPr>
                <w:rFonts w:ascii="Times New Roman" w:hAnsi="Times New Roman" w:cs="Times New Roman"/>
                <w:b/>
                <w:bCs/>
                <w:iCs/>
                <w:sz w:val="16"/>
                <w:szCs w:val="16"/>
              </w:rPr>
              <w:t>2сем</w:t>
            </w:r>
          </w:p>
          <w:p w:rsidR="0052612B" w:rsidRPr="0052612B" w:rsidRDefault="0052612B" w:rsidP="0052612B">
            <w:pPr>
              <w:ind w:left="567"/>
              <w:jc w:val="center"/>
              <w:rPr>
                <w:rFonts w:ascii="Times New Roman" w:hAnsi="Times New Roman" w:cs="Times New Roman"/>
                <w:b/>
                <w:bCs/>
                <w:iCs/>
                <w:sz w:val="16"/>
                <w:szCs w:val="16"/>
              </w:rPr>
            </w:pPr>
            <w:r w:rsidRPr="0052612B">
              <w:rPr>
                <w:rFonts w:ascii="Times New Roman" w:hAnsi="Times New Roman" w:cs="Times New Roman"/>
                <w:b/>
                <w:bCs/>
                <w:iCs/>
                <w:sz w:val="16"/>
                <w:szCs w:val="16"/>
                <w:lang w:val="en-US"/>
              </w:rPr>
              <w:t>IV</w:t>
            </w:r>
            <w:r w:rsidRPr="0052612B">
              <w:rPr>
                <w:rFonts w:ascii="Times New Roman" w:hAnsi="Times New Roman" w:cs="Times New Roman"/>
                <w:b/>
                <w:bCs/>
                <w:iCs/>
                <w:sz w:val="16"/>
                <w:szCs w:val="16"/>
              </w:rPr>
              <w:t xml:space="preserve"> вариант</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Ответы</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3-3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4-3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5-3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6-4</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7-1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8-3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9-1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10-2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11-2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12-5</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13-1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14-3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15-1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16-6</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17-1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18-5</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19-6</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20-1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21-1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22-1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23-3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24-1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25-2</w:t>
            </w:r>
          </w:p>
        </w:tc>
      </w:tr>
    </w:tbl>
    <w:p w:rsidR="0052612B" w:rsidRPr="0052612B" w:rsidRDefault="0052612B" w:rsidP="0052612B">
      <w:pPr>
        <w:spacing w:after="0" w:line="240" w:lineRule="auto"/>
        <w:ind w:left="567"/>
        <w:jc w:val="center"/>
        <w:rPr>
          <w:rFonts w:ascii="Times New Roman" w:eastAsia="Times New Roman" w:hAnsi="Times New Roman" w:cs="Times New Roman"/>
          <w:sz w:val="16"/>
          <w:szCs w:val="16"/>
        </w:rPr>
      </w:pPr>
    </w:p>
    <w:p w:rsidR="0052612B" w:rsidRPr="0052612B" w:rsidRDefault="0052612B" w:rsidP="0052612B">
      <w:pPr>
        <w:spacing w:after="0" w:line="240" w:lineRule="auto"/>
        <w:ind w:left="567"/>
        <w:jc w:val="center"/>
        <w:rPr>
          <w:rFonts w:ascii="Times New Roman" w:eastAsia="Times New Roman" w:hAnsi="Times New Roman" w:cs="Times New Roman"/>
          <w:sz w:val="16"/>
          <w:szCs w:val="16"/>
        </w:rPr>
      </w:pPr>
    </w:p>
    <w:p w:rsidR="0052612B" w:rsidRPr="0052612B" w:rsidRDefault="0052612B" w:rsidP="0052612B">
      <w:pPr>
        <w:spacing w:after="0" w:line="240" w:lineRule="auto"/>
        <w:ind w:left="567"/>
        <w:jc w:val="center"/>
        <w:rPr>
          <w:rFonts w:ascii="Times New Roman" w:eastAsia="Times New Roman" w:hAnsi="Times New Roman" w:cs="Times New Roman"/>
          <w:sz w:val="16"/>
          <w:szCs w:val="16"/>
        </w:rPr>
      </w:pPr>
    </w:p>
    <w:p w:rsidR="0052612B" w:rsidRPr="0052612B" w:rsidRDefault="0052612B" w:rsidP="0052612B">
      <w:pPr>
        <w:spacing w:after="0" w:line="240" w:lineRule="auto"/>
        <w:ind w:left="567"/>
        <w:jc w:val="center"/>
        <w:rPr>
          <w:rFonts w:ascii="Times New Roman" w:eastAsia="Times New Roman" w:hAnsi="Times New Roman" w:cs="Times New Roman"/>
          <w:sz w:val="16"/>
          <w:szCs w:val="16"/>
        </w:rPr>
      </w:pPr>
    </w:p>
    <w:p w:rsidR="0052612B" w:rsidRPr="0052612B" w:rsidRDefault="0052612B" w:rsidP="0052612B">
      <w:pPr>
        <w:spacing w:after="0" w:line="240" w:lineRule="auto"/>
        <w:ind w:left="567"/>
        <w:jc w:val="center"/>
        <w:rPr>
          <w:rFonts w:ascii="Times New Roman" w:eastAsia="Times New Roman" w:hAnsi="Times New Roman" w:cs="Times New Roman"/>
          <w:sz w:val="16"/>
          <w:szCs w:val="16"/>
        </w:rPr>
      </w:pPr>
    </w:p>
    <w:p w:rsidR="0052612B" w:rsidRPr="0052612B" w:rsidRDefault="0052612B" w:rsidP="0052612B">
      <w:pPr>
        <w:spacing w:after="0" w:line="240" w:lineRule="auto"/>
        <w:ind w:left="567"/>
        <w:jc w:val="center"/>
        <w:rPr>
          <w:rFonts w:ascii="Times New Roman" w:eastAsia="Times New Roman" w:hAnsi="Times New Roman" w:cs="Times New Roman"/>
          <w:sz w:val="16"/>
          <w:szCs w:val="16"/>
        </w:rPr>
      </w:pPr>
    </w:p>
    <w:p w:rsidR="0052612B" w:rsidRPr="0052612B" w:rsidRDefault="0052612B" w:rsidP="0052612B">
      <w:pPr>
        <w:spacing w:after="0" w:line="240" w:lineRule="auto"/>
        <w:ind w:left="567"/>
        <w:jc w:val="center"/>
        <w:rPr>
          <w:rFonts w:ascii="Times New Roman" w:eastAsia="Times New Roman" w:hAnsi="Times New Roman" w:cs="Times New Roman"/>
          <w:sz w:val="16"/>
          <w:szCs w:val="16"/>
        </w:rPr>
      </w:pPr>
    </w:p>
    <w:p w:rsidR="0052612B" w:rsidRPr="0052612B" w:rsidRDefault="0052612B" w:rsidP="0052612B">
      <w:pPr>
        <w:spacing w:after="0" w:line="240" w:lineRule="auto"/>
        <w:ind w:left="567"/>
        <w:jc w:val="center"/>
        <w:rPr>
          <w:rFonts w:ascii="Times New Roman" w:eastAsia="Times New Roman" w:hAnsi="Times New Roman" w:cs="Times New Roman"/>
          <w:sz w:val="16"/>
          <w:szCs w:val="16"/>
        </w:rPr>
      </w:pPr>
    </w:p>
    <w:p w:rsidR="0052612B" w:rsidRPr="0052612B" w:rsidRDefault="0052612B" w:rsidP="0052612B">
      <w:pPr>
        <w:spacing w:after="0" w:line="240" w:lineRule="auto"/>
        <w:ind w:left="567"/>
        <w:jc w:val="center"/>
        <w:rPr>
          <w:rFonts w:ascii="Times New Roman" w:eastAsia="Times New Roman" w:hAnsi="Times New Roman" w:cs="Times New Roman"/>
          <w:sz w:val="16"/>
          <w:szCs w:val="16"/>
        </w:rPr>
      </w:pPr>
    </w:p>
    <w:p w:rsidR="0052612B" w:rsidRPr="0052612B" w:rsidRDefault="0052612B" w:rsidP="0052612B">
      <w:pPr>
        <w:spacing w:after="0" w:line="240" w:lineRule="auto"/>
        <w:ind w:left="567"/>
        <w:jc w:val="center"/>
        <w:rPr>
          <w:rFonts w:ascii="Times New Roman" w:eastAsia="Times New Roman" w:hAnsi="Times New Roman" w:cs="Times New Roman"/>
          <w:sz w:val="16"/>
          <w:szCs w:val="16"/>
        </w:rPr>
      </w:pPr>
    </w:p>
    <w:p w:rsidR="0052612B" w:rsidRPr="0052612B" w:rsidRDefault="0052612B" w:rsidP="0052612B">
      <w:pPr>
        <w:spacing w:after="0" w:line="240" w:lineRule="auto"/>
        <w:ind w:left="567"/>
        <w:jc w:val="center"/>
        <w:rPr>
          <w:rFonts w:ascii="Times New Roman" w:eastAsia="Times New Roman" w:hAnsi="Times New Roman" w:cs="Times New Roman"/>
          <w:sz w:val="16"/>
          <w:szCs w:val="16"/>
        </w:rPr>
      </w:pPr>
    </w:p>
    <w:p w:rsidR="0052612B" w:rsidRPr="0052612B" w:rsidRDefault="0052612B" w:rsidP="0052612B">
      <w:pPr>
        <w:spacing w:after="0" w:line="240" w:lineRule="auto"/>
        <w:ind w:left="567"/>
        <w:rPr>
          <w:rFonts w:ascii="Times New Roman" w:eastAsia="Times New Roman" w:hAnsi="Times New Roman" w:cs="Times New Roman"/>
          <w:sz w:val="16"/>
          <w:szCs w:val="16"/>
        </w:rPr>
      </w:pPr>
    </w:p>
    <w:p w:rsidR="0052612B" w:rsidRPr="0052612B" w:rsidRDefault="0052612B" w:rsidP="0052612B">
      <w:pPr>
        <w:spacing w:after="0" w:line="240" w:lineRule="auto"/>
        <w:ind w:left="567"/>
        <w:jc w:val="center"/>
        <w:rPr>
          <w:rFonts w:ascii="Times New Roman" w:eastAsia="Times New Roman" w:hAnsi="Times New Roman" w:cs="Times New Roman"/>
          <w:sz w:val="16"/>
          <w:szCs w:val="16"/>
        </w:rPr>
      </w:pPr>
    </w:p>
    <w:p w:rsidR="0052612B" w:rsidRPr="0052612B" w:rsidRDefault="0052612B" w:rsidP="0052612B">
      <w:pPr>
        <w:spacing w:after="0" w:line="240" w:lineRule="auto"/>
        <w:ind w:left="567"/>
        <w:jc w:val="center"/>
        <w:rPr>
          <w:rFonts w:ascii="Times New Roman" w:eastAsia="Times New Roman" w:hAnsi="Times New Roman" w:cs="Times New Roman"/>
          <w:sz w:val="16"/>
          <w:szCs w:val="16"/>
        </w:rPr>
      </w:pPr>
    </w:p>
    <w:p w:rsidR="0052612B" w:rsidRPr="0052612B" w:rsidRDefault="0052612B" w:rsidP="0052612B">
      <w:pPr>
        <w:spacing w:after="0" w:line="240" w:lineRule="auto"/>
        <w:ind w:left="567"/>
        <w:jc w:val="center"/>
        <w:rPr>
          <w:rFonts w:ascii="Calibri" w:eastAsia="Times New Roman" w:hAnsi="Calibri" w:cs="Times New Roman"/>
          <w:sz w:val="16"/>
          <w:szCs w:val="16"/>
        </w:rPr>
      </w:pPr>
      <w:r w:rsidRPr="0052612B">
        <w:rPr>
          <w:rFonts w:ascii="Times New Roman" w:eastAsia="Times New Roman" w:hAnsi="Times New Roman" w:cs="Times New Roman"/>
          <w:sz w:val="16"/>
          <w:szCs w:val="16"/>
        </w:rPr>
        <w:t>Бланк ответов</w:t>
      </w:r>
    </w:p>
    <w:tbl>
      <w:tblPr>
        <w:tblStyle w:val="410"/>
        <w:tblpPr w:leftFromText="180" w:rightFromText="180" w:vertAnchor="text" w:horzAnchor="margin" w:tblpXSpec="center" w:tblpY="320"/>
        <w:tblW w:w="0" w:type="auto"/>
        <w:tblLayout w:type="fixed"/>
        <w:tblLook w:val="04A0" w:firstRow="1" w:lastRow="0" w:firstColumn="1" w:lastColumn="0" w:noHBand="0" w:noVBand="1"/>
      </w:tblPr>
      <w:tblGrid>
        <w:gridCol w:w="1101"/>
        <w:gridCol w:w="708"/>
        <w:gridCol w:w="709"/>
        <w:gridCol w:w="709"/>
        <w:gridCol w:w="709"/>
        <w:gridCol w:w="708"/>
        <w:gridCol w:w="709"/>
        <w:gridCol w:w="709"/>
      </w:tblGrid>
      <w:tr w:rsidR="0052612B" w:rsidRPr="0052612B" w:rsidTr="0052612B">
        <w:trPr>
          <w:trHeight w:val="285"/>
        </w:trPr>
        <w:tc>
          <w:tcPr>
            <w:tcW w:w="1101" w:type="dxa"/>
            <w:vMerge w:val="restart"/>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spacing w:line="280" w:lineRule="exact"/>
              <w:ind w:left="567"/>
              <w:jc w:val="center"/>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w:t>
            </w:r>
          </w:p>
          <w:p w:rsidR="0052612B" w:rsidRPr="0052612B" w:rsidRDefault="0052612B" w:rsidP="0052612B">
            <w:pPr>
              <w:spacing w:line="280" w:lineRule="exact"/>
              <w:ind w:left="567"/>
              <w:jc w:val="center"/>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вопроса</w:t>
            </w:r>
          </w:p>
        </w:tc>
        <w:tc>
          <w:tcPr>
            <w:tcW w:w="4961" w:type="dxa"/>
            <w:gridSpan w:val="7"/>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spacing w:line="280" w:lineRule="exact"/>
              <w:ind w:left="567"/>
              <w:jc w:val="center"/>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Варианты ответов</w:t>
            </w:r>
          </w:p>
        </w:tc>
      </w:tr>
      <w:tr w:rsidR="0052612B" w:rsidRPr="0052612B" w:rsidTr="0052612B">
        <w:trPr>
          <w:trHeight w:val="270"/>
        </w:trPr>
        <w:tc>
          <w:tcPr>
            <w:tcW w:w="1101" w:type="dxa"/>
            <w:vMerge/>
            <w:tcBorders>
              <w:top w:val="single" w:sz="4" w:space="0" w:color="auto"/>
              <w:left w:val="single" w:sz="4" w:space="0" w:color="auto"/>
              <w:bottom w:val="single" w:sz="4" w:space="0" w:color="auto"/>
              <w:right w:val="single" w:sz="4" w:space="0" w:color="auto"/>
            </w:tcBorders>
            <w:vAlign w:val="center"/>
            <w:hideMark/>
          </w:tcPr>
          <w:p w:rsidR="0052612B" w:rsidRPr="0052612B" w:rsidRDefault="0052612B" w:rsidP="0052612B">
            <w:pPr>
              <w:ind w:left="567"/>
              <w:rPr>
                <w:rFonts w:ascii="Times New Roman" w:eastAsia="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spacing w:line="280" w:lineRule="exact"/>
              <w:ind w:left="567"/>
              <w:jc w:val="center"/>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1</w:t>
            </w:r>
          </w:p>
        </w:tc>
        <w:tc>
          <w:tcPr>
            <w:tcW w:w="709"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spacing w:line="280" w:lineRule="exact"/>
              <w:ind w:left="567"/>
              <w:jc w:val="center"/>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2</w:t>
            </w:r>
          </w:p>
        </w:tc>
        <w:tc>
          <w:tcPr>
            <w:tcW w:w="709"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spacing w:line="280" w:lineRule="exact"/>
              <w:ind w:left="567"/>
              <w:jc w:val="center"/>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3</w:t>
            </w:r>
          </w:p>
        </w:tc>
        <w:tc>
          <w:tcPr>
            <w:tcW w:w="709"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spacing w:line="280" w:lineRule="exact"/>
              <w:ind w:left="567"/>
              <w:jc w:val="center"/>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4</w:t>
            </w:r>
          </w:p>
        </w:tc>
        <w:tc>
          <w:tcPr>
            <w:tcW w:w="708"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spacing w:line="280" w:lineRule="exact"/>
              <w:ind w:left="567"/>
              <w:jc w:val="center"/>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5</w:t>
            </w:r>
          </w:p>
        </w:tc>
        <w:tc>
          <w:tcPr>
            <w:tcW w:w="709"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spacing w:line="280" w:lineRule="exact"/>
              <w:ind w:left="567"/>
              <w:jc w:val="center"/>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6</w:t>
            </w:r>
          </w:p>
        </w:tc>
        <w:tc>
          <w:tcPr>
            <w:tcW w:w="709"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spacing w:line="280" w:lineRule="exact"/>
              <w:ind w:left="567"/>
              <w:jc w:val="center"/>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7</w:t>
            </w:r>
          </w:p>
        </w:tc>
      </w:tr>
      <w:tr w:rsidR="0052612B" w:rsidRPr="0052612B" w:rsidTr="0052612B">
        <w:trPr>
          <w:trHeight w:val="252"/>
        </w:trPr>
        <w:tc>
          <w:tcPr>
            <w:tcW w:w="1101"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ind w:left="567"/>
              <w:jc w:val="center"/>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w:t>
            </w: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r>
      <w:tr w:rsidR="0052612B" w:rsidRPr="0052612B" w:rsidTr="0052612B">
        <w:trPr>
          <w:trHeight w:val="239"/>
        </w:trPr>
        <w:tc>
          <w:tcPr>
            <w:tcW w:w="1101"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ind w:left="567"/>
              <w:jc w:val="center"/>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2.</w:t>
            </w: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r>
      <w:tr w:rsidR="0052612B" w:rsidRPr="0052612B" w:rsidTr="0052612B">
        <w:trPr>
          <w:trHeight w:val="228"/>
        </w:trPr>
        <w:tc>
          <w:tcPr>
            <w:tcW w:w="1101"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ind w:left="567"/>
              <w:jc w:val="center"/>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3.</w:t>
            </w: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r>
      <w:tr w:rsidR="0052612B" w:rsidRPr="0052612B" w:rsidTr="0052612B">
        <w:trPr>
          <w:trHeight w:val="247"/>
        </w:trPr>
        <w:tc>
          <w:tcPr>
            <w:tcW w:w="1101"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ind w:left="567"/>
              <w:jc w:val="center"/>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4.</w:t>
            </w: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r>
      <w:tr w:rsidR="0052612B" w:rsidRPr="0052612B" w:rsidTr="0052612B">
        <w:trPr>
          <w:trHeight w:val="236"/>
        </w:trPr>
        <w:tc>
          <w:tcPr>
            <w:tcW w:w="1101"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ind w:left="567"/>
              <w:jc w:val="center"/>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r>
      <w:tr w:rsidR="0052612B" w:rsidRPr="0052612B" w:rsidTr="0052612B">
        <w:trPr>
          <w:trHeight w:val="227"/>
        </w:trPr>
        <w:tc>
          <w:tcPr>
            <w:tcW w:w="1101"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ind w:left="567"/>
              <w:jc w:val="center"/>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6.</w:t>
            </w: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r>
      <w:tr w:rsidR="0052612B" w:rsidRPr="0052612B" w:rsidTr="0052612B">
        <w:trPr>
          <w:trHeight w:val="230"/>
        </w:trPr>
        <w:tc>
          <w:tcPr>
            <w:tcW w:w="1101"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ind w:left="567"/>
              <w:jc w:val="center"/>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7.</w:t>
            </w: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r>
      <w:tr w:rsidR="0052612B" w:rsidRPr="0052612B" w:rsidTr="0052612B">
        <w:trPr>
          <w:trHeight w:val="221"/>
        </w:trPr>
        <w:tc>
          <w:tcPr>
            <w:tcW w:w="1101"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ind w:left="567"/>
              <w:jc w:val="center"/>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8.</w:t>
            </w: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r>
      <w:tr w:rsidR="0052612B" w:rsidRPr="0052612B" w:rsidTr="0052612B">
        <w:trPr>
          <w:trHeight w:val="224"/>
        </w:trPr>
        <w:tc>
          <w:tcPr>
            <w:tcW w:w="1101"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ind w:left="567"/>
              <w:jc w:val="center"/>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9.</w:t>
            </w: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r>
      <w:tr w:rsidR="0052612B" w:rsidRPr="0052612B" w:rsidTr="0052612B">
        <w:trPr>
          <w:trHeight w:val="261"/>
        </w:trPr>
        <w:tc>
          <w:tcPr>
            <w:tcW w:w="1101"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ind w:left="567"/>
              <w:jc w:val="center"/>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10.</w:t>
            </w: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r>
      <w:tr w:rsidR="0052612B" w:rsidRPr="0052612B" w:rsidTr="0052612B">
        <w:trPr>
          <w:trHeight w:val="267"/>
        </w:trPr>
        <w:tc>
          <w:tcPr>
            <w:tcW w:w="1101"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ind w:left="567"/>
              <w:jc w:val="center"/>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11.</w:t>
            </w: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r>
      <w:tr w:rsidR="0052612B" w:rsidRPr="0052612B" w:rsidTr="0052612B">
        <w:trPr>
          <w:trHeight w:val="274"/>
        </w:trPr>
        <w:tc>
          <w:tcPr>
            <w:tcW w:w="1101"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ind w:left="567"/>
              <w:jc w:val="center"/>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12.</w:t>
            </w: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r>
      <w:tr w:rsidR="0052612B" w:rsidRPr="0052612B" w:rsidTr="0052612B">
        <w:trPr>
          <w:trHeight w:val="280"/>
        </w:trPr>
        <w:tc>
          <w:tcPr>
            <w:tcW w:w="1101"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ind w:left="567"/>
              <w:jc w:val="center"/>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13.</w:t>
            </w: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r>
      <w:tr w:rsidR="0052612B" w:rsidRPr="0052612B" w:rsidTr="0052612B">
        <w:trPr>
          <w:trHeight w:val="249"/>
        </w:trPr>
        <w:tc>
          <w:tcPr>
            <w:tcW w:w="1101"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ind w:left="567"/>
              <w:jc w:val="center"/>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14.</w:t>
            </w: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r>
      <w:tr w:rsidR="0052612B" w:rsidRPr="0052612B" w:rsidTr="0052612B">
        <w:trPr>
          <w:trHeight w:val="277"/>
        </w:trPr>
        <w:tc>
          <w:tcPr>
            <w:tcW w:w="1101"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ind w:left="567"/>
              <w:jc w:val="center"/>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15.</w:t>
            </w: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r>
      <w:tr w:rsidR="0052612B" w:rsidRPr="0052612B" w:rsidTr="0052612B">
        <w:trPr>
          <w:trHeight w:val="243"/>
        </w:trPr>
        <w:tc>
          <w:tcPr>
            <w:tcW w:w="1101"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ind w:left="567"/>
              <w:jc w:val="center"/>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16.</w:t>
            </w: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r>
      <w:tr w:rsidR="0052612B" w:rsidRPr="0052612B" w:rsidTr="0052612B">
        <w:trPr>
          <w:trHeight w:val="234"/>
        </w:trPr>
        <w:tc>
          <w:tcPr>
            <w:tcW w:w="1101"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ind w:left="567"/>
              <w:jc w:val="center"/>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17.</w:t>
            </w: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r>
      <w:tr w:rsidR="0052612B" w:rsidRPr="0052612B" w:rsidTr="0052612B">
        <w:trPr>
          <w:trHeight w:val="237"/>
        </w:trPr>
        <w:tc>
          <w:tcPr>
            <w:tcW w:w="1101"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ind w:left="567"/>
              <w:jc w:val="center"/>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18.</w:t>
            </w: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r>
      <w:tr w:rsidR="0052612B" w:rsidRPr="0052612B" w:rsidTr="0052612B">
        <w:tc>
          <w:tcPr>
            <w:tcW w:w="1101"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ind w:left="567"/>
              <w:jc w:val="center"/>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19.</w:t>
            </w: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r>
      <w:tr w:rsidR="0052612B" w:rsidRPr="0052612B" w:rsidTr="0052612B">
        <w:tc>
          <w:tcPr>
            <w:tcW w:w="1101"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ind w:left="567"/>
              <w:jc w:val="center"/>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20.</w:t>
            </w: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r>
      <w:tr w:rsidR="0052612B" w:rsidRPr="0052612B" w:rsidTr="0052612B">
        <w:tc>
          <w:tcPr>
            <w:tcW w:w="1101"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ind w:left="567"/>
              <w:jc w:val="center"/>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21</w:t>
            </w: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r>
      <w:tr w:rsidR="0052612B" w:rsidRPr="0052612B" w:rsidTr="0052612B">
        <w:tc>
          <w:tcPr>
            <w:tcW w:w="1101"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ind w:left="567"/>
              <w:jc w:val="center"/>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22</w:t>
            </w: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r>
      <w:tr w:rsidR="0052612B" w:rsidRPr="0052612B" w:rsidTr="0052612B">
        <w:tc>
          <w:tcPr>
            <w:tcW w:w="1101"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ind w:left="567"/>
              <w:jc w:val="center"/>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23</w:t>
            </w: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r>
      <w:tr w:rsidR="0052612B" w:rsidRPr="0052612B" w:rsidTr="0052612B">
        <w:tc>
          <w:tcPr>
            <w:tcW w:w="1101"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ind w:left="567"/>
              <w:jc w:val="center"/>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24</w:t>
            </w: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r>
      <w:tr w:rsidR="0052612B" w:rsidRPr="0052612B" w:rsidTr="0052612B">
        <w:tc>
          <w:tcPr>
            <w:tcW w:w="1101"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ind w:left="567"/>
              <w:jc w:val="center"/>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25</w:t>
            </w: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r>
    </w:tbl>
    <w:p w:rsidR="0052612B" w:rsidRPr="0052612B" w:rsidRDefault="0052612B" w:rsidP="0052612B">
      <w:pPr>
        <w:tabs>
          <w:tab w:val="left" w:pos="7425"/>
        </w:tabs>
        <w:spacing w:after="0" w:line="280" w:lineRule="exact"/>
        <w:ind w:left="567"/>
        <w:jc w:val="center"/>
        <w:rPr>
          <w:rFonts w:ascii="Calibri" w:eastAsia="Times New Roman" w:hAnsi="Calibri" w:cs="Times New Roman"/>
          <w:sz w:val="16"/>
          <w:szCs w:val="16"/>
        </w:rPr>
      </w:pPr>
    </w:p>
    <w:p w:rsidR="0052612B" w:rsidRPr="0052612B" w:rsidRDefault="0052612B" w:rsidP="0052612B">
      <w:pPr>
        <w:spacing w:after="0" w:line="280" w:lineRule="exact"/>
        <w:ind w:left="567"/>
        <w:jc w:val="center"/>
        <w:rPr>
          <w:rFonts w:ascii="Calibri" w:eastAsia="Times New Roman" w:hAnsi="Calibri" w:cs="Times New Roman"/>
          <w:sz w:val="16"/>
          <w:szCs w:val="16"/>
        </w:rPr>
      </w:pPr>
    </w:p>
    <w:p w:rsidR="0052612B" w:rsidRPr="0052612B" w:rsidRDefault="0052612B" w:rsidP="0052612B">
      <w:pPr>
        <w:spacing w:after="0" w:line="280" w:lineRule="exact"/>
        <w:ind w:left="567"/>
        <w:jc w:val="center"/>
        <w:rPr>
          <w:rFonts w:ascii="Calibri" w:eastAsia="Times New Roman" w:hAnsi="Calibri" w:cs="Times New Roman"/>
          <w:sz w:val="16"/>
          <w:szCs w:val="16"/>
        </w:rPr>
      </w:pPr>
    </w:p>
    <w:p w:rsidR="0052612B" w:rsidRPr="0052612B" w:rsidRDefault="0052612B" w:rsidP="0052612B">
      <w:pPr>
        <w:spacing w:after="0" w:line="280" w:lineRule="exact"/>
        <w:ind w:left="567"/>
        <w:jc w:val="center"/>
        <w:rPr>
          <w:rFonts w:ascii="Calibri" w:eastAsia="Times New Roman" w:hAnsi="Calibri" w:cs="Times New Roman"/>
          <w:sz w:val="16"/>
          <w:szCs w:val="16"/>
        </w:rPr>
      </w:pPr>
    </w:p>
    <w:p w:rsidR="0052612B" w:rsidRPr="0052612B" w:rsidRDefault="0052612B" w:rsidP="0052612B">
      <w:pPr>
        <w:spacing w:after="0" w:line="280" w:lineRule="exact"/>
        <w:ind w:left="567"/>
        <w:jc w:val="center"/>
        <w:rPr>
          <w:rFonts w:ascii="Calibri" w:eastAsia="Times New Roman" w:hAnsi="Calibri" w:cs="Times New Roman"/>
          <w:sz w:val="16"/>
          <w:szCs w:val="16"/>
        </w:rPr>
      </w:pPr>
    </w:p>
    <w:p w:rsidR="0052612B" w:rsidRPr="0052612B" w:rsidRDefault="0052612B" w:rsidP="0052612B">
      <w:pPr>
        <w:spacing w:after="0" w:line="280" w:lineRule="exact"/>
        <w:ind w:left="567"/>
        <w:jc w:val="center"/>
        <w:rPr>
          <w:rFonts w:ascii="Calibri" w:eastAsia="Times New Roman" w:hAnsi="Calibri" w:cs="Times New Roman"/>
          <w:sz w:val="16"/>
          <w:szCs w:val="16"/>
        </w:rPr>
      </w:pPr>
    </w:p>
    <w:p w:rsidR="0052612B" w:rsidRPr="0052612B" w:rsidRDefault="0052612B" w:rsidP="0052612B">
      <w:pPr>
        <w:spacing w:after="0" w:line="280" w:lineRule="exact"/>
        <w:ind w:left="567"/>
        <w:jc w:val="center"/>
        <w:rPr>
          <w:rFonts w:ascii="Calibri" w:eastAsia="Times New Roman" w:hAnsi="Calibri" w:cs="Times New Roman"/>
          <w:sz w:val="16"/>
          <w:szCs w:val="16"/>
        </w:rPr>
      </w:pPr>
    </w:p>
    <w:p w:rsidR="0052612B" w:rsidRPr="0052612B" w:rsidRDefault="0052612B" w:rsidP="0052612B">
      <w:pPr>
        <w:spacing w:after="0" w:line="280" w:lineRule="exact"/>
        <w:ind w:left="567"/>
        <w:jc w:val="center"/>
        <w:rPr>
          <w:rFonts w:ascii="Calibri" w:eastAsia="Times New Roman" w:hAnsi="Calibri" w:cs="Times New Roman"/>
          <w:sz w:val="16"/>
          <w:szCs w:val="16"/>
        </w:rPr>
      </w:pPr>
    </w:p>
    <w:p w:rsidR="0052612B" w:rsidRPr="0052612B" w:rsidRDefault="0052612B" w:rsidP="0052612B">
      <w:pPr>
        <w:spacing w:after="0" w:line="280" w:lineRule="exact"/>
        <w:ind w:left="567"/>
        <w:jc w:val="center"/>
        <w:rPr>
          <w:rFonts w:ascii="Calibri" w:eastAsia="Times New Roman" w:hAnsi="Calibri" w:cs="Times New Roman"/>
          <w:sz w:val="16"/>
          <w:szCs w:val="16"/>
        </w:rPr>
      </w:pPr>
    </w:p>
    <w:p w:rsidR="0052612B" w:rsidRPr="0052612B" w:rsidRDefault="0052612B" w:rsidP="0052612B">
      <w:pPr>
        <w:spacing w:after="0" w:line="280" w:lineRule="exact"/>
        <w:ind w:left="567"/>
        <w:jc w:val="center"/>
        <w:rPr>
          <w:rFonts w:ascii="Calibri" w:eastAsia="Times New Roman" w:hAnsi="Calibri" w:cs="Times New Roman"/>
          <w:sz w:val="16"/>
          <w:szCs w:val="16"/>
        </w:rPr>
      </w:pPr>
    </w:p>
    <w:p w:rsidR="0052612B" w:rsidRPr="0052612B" w:rsidRDefault="0052612B" w:rsidP="0052612B">
      <w:pPr>
        <w:spacing w:after="0" w:line="280" w:lineRule="exact"/>
        <w:ind w:left="567"/>
        <w:jc w:val="center"/>
        <w:rPr>
          <w:rFonts w:ascii="Calibri" w:eastAsia="Times New Roman" w:hAnsi="Calibri" w:cs="Times New Roman"/>
          <w:sz w:val="16"/>
          <w:szCs w:val="16"/>
        </w:rPr>
      </w:pPr>
    </w:p>
    <w:p w:rsidR="0052612B" w:rsidRPr="0052612B" w:rsidRDefault="0052612B" w:rsidP="0052612B">
      <w:pPr>
        <w:spacing w:after="0" w:line="280" w:lineRule="exact"/>
        <w:ind w:left="567"/>
        <w:jc w:val="center"/>
        <w:rPr>
          <w:rFonts w:ascii="Calibri" w:eastAsia="Times New Roman" w:hAnsi="Calibri" w:cs="Times New Roman"/>
          <w:sz w:val="16"/>
          <w:szCs w:val="16"/>
        </w:rPr>
      </w:pPr>
    </w:p>
    <w:p w:rsidR="0052612B" w:rsidRPr="0052612B" w:rsidRDefault="0052612B" w:rsidP="0052612B">
      <w:pPr>
        <w:spacing w:after="0" w:line="280" w:lineRule="exact"/>
        <w:ind w:left="567"/>
        <w:jc w:val="center"/>
        <w:rPr>
          <w:rFonts w:ascii="Calibri" w:eastAsia="Times New Roman" w:hAnsi="Calibri" w:cs="Times New Roman"/>
          <w:sz w:val="16"/>
          <w:szCs w:val="16"/>
        </w:rPr>
      </w:pPr>
    </w:p>
    <w:p w:rsidR="0052612B" w:rsidRPr="0052612B" w:rsidRDefault="0052612B" w:rsidP="0052612B">
      <w:pPr>
        <w:spacing w:after="0" w:line="280" w:lineRule="exact"/>
        <w:ind w:left="567"/>
        <w:jc w:val="center"/>
        <w:rPr>
          <w:rFonts w:ascii="Calibri" w:eastAsia="Times New Roman" w:hAnsi="Calibri" w:cs="Times New Roman"/>
          <w:sz w:val="16"/>
          <w:szCs w:val="16"/>
        </w:rPr>
      </w:pPr>
    </w:p>
    <w:p w:rsidR="0052612B" w:rsidRPr="0052612B" w:rsidRDefault="0052612B" w:rsidP="0052612B">
      <w:pPr>
        <w:spacing w:after="0" w:line="280" w:lineRule="exact"/>
        <w:ind w:left="567"/>
        <w:jc w:val="center"/>
        <w:rPr>
          <w:rFonts w:ascii="Calibri" w:eastAsia="Times New Roman" w:hAnsi="Calibri" w:cs="Times New Roman"/>
          <w:sz w:val="16"/>
          <w:szCs w:val="16"/>
        </w:rPr>
      </w:pPr>
    </w:p>
    <w:p w:rsidR="0052612B" w:rsidRPr="0052612B" w:rsidRDefault="0052612B" w:rsidP="0052612B">
      <w:pPr>
        <w:spacing w:after="0" w:line="280" w:lineRule="exact"/>
        <w:ind w:left="567"/>
        <w:jc w:val="center"/>
        <w:rPr>
          <w:rFonts w:ascii="Calibri" w:eastAsia="Times New Roman" w:hAnsi="Calibri" w:cs="Times New Roman"/>
          <w:sz w:val="16"/>
          <w:szCs w:val="16"/>
        </w:rPr>
      </w:pPr>
    </w:p>
    <w:p w:rsidR="0052612B" w:rsidRPr="0052612B" w:rsidRDefault="0052612B" w:rsidP="0052612B">
      <w:pPr>
        <w:spacing w:after="0" w:line="280" w:lineRule="exact"/>
        <w:ind w:left="567"/>
        <w:jc w:val="center"/>
        <w:rPr>
          <w:rFonts w:ascii="Calibri" w:eastAsia="Times New Roman" w:hAnsi="Calibri" w:cs="Times New Roman"/>
          <w:sz w:val="16"/>
          <w:szCs w:val="16"/>
        </w:rPr>
      </w:pPr>
    </w:p>
    <w:p w:rsidR="0052612B" w:rsidRPr="0052612B" w:rsidRDefault="0052612B" w:rsidP="0052612B">
      <w:pPr>
        <w:spacing w:after="0" w:line="280" w:lineRule="exact"/>
        <w:ind w:left="567"/>
        <w:jc w:val="center"/>
        <w:rPr>
          <w:rFonts w:ascii="Calibri" w:eastAsia="Times New Roman" w:hAnsi="Calibri" w:cs="Times New Roman"/>
          <w:sz w:val="16"/>
          <w:szCs w:val="16"/>
        </w:rPr>
      </w:pPr>
    </w:p>
    <w:p w:rsidR="0052612B" w:rsidRPr="0052612B" w:rsidRDefault="0052612B" w:rsidP="0052612B">
      <w:pPr>
        <w:spacing w:after="0" w:line="280" w:lineRule="exact"/>
        <w:ind w:left="567"/>
        <w:jc w:val="center"/>
        <w:rPr>
          <w:rFonts w:ascii="Calibri" w:eastAsia="Times New Roman" w:hAnsi="Calibri" w:cs="Times New Roman"/>
          <w:sz w:val="16"/>
          <w:szCs w:val="16"/>
        </w:rPr>
      </w:pPr>
    </w:p>
    <w:p w:rsidR="0052612B" w:rsidRPr="0052612B" w:rsidRDefault="0052612B" w:rsidP="0052612B">
      <w:pPr>
        <w:spacing w:after="0" w:line="280" w:lineRule="exact"/>
        <w:ind w:left="567"/>
        <w:jc w:val="center"/>
        <w:rPr>
          <w:rFonts w:ascii="Calibri" w:eastAsia="Times New Roman" w:hAnsi="Calibri" w:cs="Times New Roman"/>
          <w:sz w:val="16"/>
          <w:szCs w:val="16"/>
        </w:rPr>
      </w:pPr>
    </w:p>
    <w:p w:rsidR="0052612B" w:rsidRPr="0052612B" w:rsidRDefault="0052612B" w:rsidP="0052612B">
      <w:pPr>
        <w:spacing w:after="0" w:line="280" w:lineRule="exact"/>
        <w:ind w:left="567"/>
        <w:jc w:val="center"/>
        <w:rPr>
          <w:rFonts w:ascii="Calibri" w:eastAsia="Times New Roman" w:hAnsi="Calibri" w:cs="Times New Roman"/>
          <w:sz w:val="16"/>
          <w:szCs w:val="16"/>
        </w:rPr>
      </w:pPr>
    </w:p>
    <w:p w:rsidR="0052612B" w:rsidRPr="0052612B" w:rsidRDefault="0052612B" w:rsidP="0052612B">
      <w:pPr>
        <w:spacing w:after="0" w:line="280" w:lineRule="exact"/>
        <w:ind w:left="567"/>
        <w:jc w:val="center"/>
        <w:rPr>
          <w:rFonts w:ascii="Calibri" w:eastAsia="Times New Roman" w:hAnsi="Calibri" w:cs="Times New Roman"/>
          <w:sz w:val="16"/>
          <w:szCs w:val="16"/>
        </w:rPr>
      </w:pPr>
    </w:p>
    <w:p w:rsidR="0052612B" w:rsidRPr="0052612B" w:rsidRDefault="0052612B" w:rsidP="0052612B">
      <w:pPr>
        <w:spacing w:after="0" w:line="280" w:lineRule="exact"/>
        <w:ind w:left="567"/>
        <w:jc w:val="center"/>
        <w:rPr>
          <w:rFonts w:ascii="Calibri" w:eastAsia="Times New Roman" w:hAnsi="Calibri" w:cs="Times New Roman"/>
          <w:sz w:val="16"/>
          <w:szCs w:val="16"/>
        </w:rPr>
      </w:pPr>
    </w:p>
    <w:p w:rsidR="0052612B" w:rsidRPr="0052612B" w:rsidRDefault="0052612B" w:rsidP="0052612B">
      <w:pPr>
        <w:spacing w:after="0" w:line="280" w:lineRule="exact"/>
        <w:ind w:left="567"/>
        <w:jc w:val="center"/>
        <w:rPr>
          <w:rFonts w:ascii="Calibri" w:eastAsia="Times New Roman" w:hAnsi="Calibri" w:cs="Times New Roman"/>
          <w:sz w:val="16"/>
          <w:szCs w:val="16"/>
        </w:rPr>
      </w:pPr>
    </w:p>
    <w:p w:rsidR="0052612B" w:rsidRPr="0052612B" w:rsidRDefault="0052612B" w:rsidP="0052612B">
      <w:pPr>
        <w:spacing w:after="0" w:line="280" w:lineRule="exact"/>
        <w:ind w:left="567"/>
        <w:jc w:val="center"/>
        <w:rPr>
          <w:rFonts w:ascii="Calibri" w:eastAsia="Times New Roman" w:hAnsi="Calibri" w:cs="Times New Roman"/>
          <w:sz w:val="16"/>
          <w:szCs w:val="16"/>
        </w:rPr>
      </w:pPr>
    </w:p>
    <w:p w:rsidR="0052612B" w:rsidRPr="0052612B" w:rsidRDefault="0052612B" w:rsidP="0052612B">
      <w:pPr>
        <w:spacing w:after="0" w:line="280" w:lineRule="exact"/>
        <w:ind w:left="567"/>
        <w:jc w:val="center"/>
        <w:rPr>
          <w:rFonts w:ascii="Calibri" w:eastAsia="Times New Roman" w:hAnsi="Calibri" w:cs="Times New Roman"/>
          <w:sz w:val="16"/>
          <w:szCs w:val="16"/>
        </w:rPr>
      </w:pPr>
    </w:p>
    <w:p w:rsidR="0052612B" w:rsidRPr="0052612B" w:rsidRDefault="0052612B" w:rsidP="0052612B">
      <w:pPr>
        <w:spacing w:after="0" w:line="280" w:lineRule="exact"/>
        <w:ind w:left="567"/>
        <w:jc w:val="center"/>
        <w:rPr>
          <w:rFonts w:ascii="Calibri" w:eastAsia="Times New Roman" w:hAnsi="Calibri" w:cs="Times New Roman"/>
          <w:sz w:val="16"/>
          <w:szCs w:val="16"/>
        </w:rPr>
      </w:pPr>
    </w:p>
    <w:p w:rsidR="0052612B" w:rsidRPr="0052612B" w:rsidRDefault="0052612B" w:rsidP="0052612B">
      <w:pPr>
        <w:tabs>
          <w:tab w:val="left" w:pos="2670"/>
        </w:tabs>
        <w:spacing w:after="0" w:line="240" w:lineRule="auto"/>
        <w:ind w:left="567"/>
        <w:jc w:val="center"/>
        <w:rPr>
          <w:rFonts w:ascii="Calibri" w:eastAsia="Times New Roman" w:hAnsi="Calibri" w:cs="Times New Roman"/>
          <w:sz w:val="16"/>
          <w:szCs w:val="16"/>
        </w:rPr>
      </w:pPr>
    </w:p>
    <w:p w:rsidR="0052612B" w:rsidRPr="0052612B" w:rsidRDefault="0052612B" w:rsidP="0052612B">
      <w:pPr>
        <w:tabs>
          <w:tab w:val="left" w:pos="2670"/>
        </w:tabs>
        <w:spacing w:after="0" w:line="240" w:lineRule="auto"/>
        <w:ind w:left="567"/>
        <w:jc w:val="center"/>
        <w:rPr>
          <w:rFonts w:ascii="Calibri" w:eastAsia="Times New Roman" w:hAnsi="Calibri" w:cs="Times New Roman"/>
          <w:sz w:val="16"/>
          <w:szCs w:val="16"/>
        </w:rPr>
      </w:pPr>
    </w:p>
    <w:p w:rsidR="0052612B" w:rsidRPr="0052612B" w:rsidRDefault="0052612B" w:rsidP="0052612B">
      <w:pPr>
        <w:tabs>
          <w:tab w:val="left" w:pos="2670"/>
        </w:tabs>
        <w:spacing w:after="0" w:line="240" w:lineRule="auto"/>
        <w:ind w:left="567"/>
        <w:jc w:val="center"/>
        <w:rPr>
          <w:rFonts w:ascii="Calibri" w:eastAsia="Times New Roman" w:hAnsi="Calibri" w:cs="Times New Roman"/>
          <w:sz w:val="16"/>
          <w:szCs w:val="16"/>
        </w:rPr>
      </w:pPr>
    </w:p>
    <w:p w:rsidR="0052612B" w:rsidRPr="0052612B" w:rsidRDefault="0052612B" w:rsidP="0052612B">
      <w:pPr>
        <w:ind w:left="567"/>
        <w:jc w:val="center"/>
        <w:rPr>
          <w:rFonts w:ascii="Calibri" w:eastAsia="Times New Roman" w:hAnsi="Calibri" w:cs="Times New Roman"/>
          <w:sz w:val="16"/>
          <w:szCs w:val="16"/>
        </w:rPr>
      </w:pPr>
      <w:r w:rsidRPr="0052612B">
        <w:rPr>
          <w:rFonts w:ascii="Times New Roman" w:eastAsia="Times New Roman" w:hAnsi="Times New Roman" w:cs="Times New Roman"/>
          <w:sz w:val="16"/>
          <w:szCs w:val="16"/>
        </w:rPr>
        <w:t>Количество  правильных ответов____________</w:t>
      </w:r>
    </w:p>
    <w:p w:rsidR="0052612B" w:rsidRPr="005D4317" w:rsidRDefault="0052612B" w:rsidP="0052612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p>
    <w:sectPr w:rsidR="0052612B" w:rsidRPr="005D4317" w:rsidSect="0052612B">
      <w:pgSz w:w="11906" w:h="16838"/>
      <w:pgMar w:top="567" w:right="849" w:bottom="227"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226C" w:rsidRDefault="00B8226C" w:rsidP="007E3F7A">
      <w:pPr>
        <w:spacing w:after="0" w:line="240" w:lineRule="auto"/>
      </w:pPr>
      <w:r>
        <w:separator/>
      </w:r>
    </w:p>
  </w:endnote>
  <w:endnote w:type="continuationSeparator" w:id="0">
    <w:p w:rsidR="00B8226C" w:rsidRDefault="00B8226C" w:rsidP="007E3F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5801037"/>
      <w:docPartObj>
        <w:docPartGallery w:val="Page Numbers (Bottom of Page)"/>
        <w:docPartUnique/>
      </w:docPartObj>
    </w:sdtPr>
    <w:sdtEndPr/>
    <w:sdtContent>
      <w:p w:rsidR="00C42B33" w:rsidRDefault="00C42B33">
        <w:pPr>
          <w:pStyle w:val="a7"/>
          <w:jc w:val="right"/>
        </w:pPr>
        <w:r>
          <w:fldChar w:fldCharType="begin"/>
        </w:r>
        <w:r>
          <w:instrText>PAGE   \* MERGEFORMAT</w:instrText>
        </w:r>
        <w:r>
          <w:fldChar w:fldCharType="separate"/>
        </w:r>
        <w:r w:rsidR="003F5EC8">
          <w:rPr>
            <w:noProof/>
          </w:rPr>
          <w:t>2</w:t>
        </w:r>
        <w:r>
          <w:rPr>
            <w:noProof/>
          </w:rPr>
          <w:fldChar w:fldCharType="end"/>
        </w:r>
      </w:p>
    </w:sdtContent>
  </w:sdt>
  <w:p w:rsidR="00C42B33" w:rsidRDefault="00C42B33">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39696758"/>
      <w:docPartObj>
        <w:docPartGallery w:val="Page Numbers (Bottom of Page)"/>
        <w:docPartUnique/>
      </w:docPartObj>
    </w:sdtPr>
    <w:sdtEndPr/>
    <w:sdtContent>
      <w:p w:rsidR="00C42B33" w:rsidRDefault="00C42B33">
        <w:pPr>
          <w:pStyle w:val="a7"/>
          <w:jc w:val="right"/>
        </w:pPr>
        <w:r>
          <w:fldChar w:fldCharType="begin"/>
        </w:r>
        <w:r>
          <w:instrText>PAGE   \* MERGEFORMAT</w:instrText>
        </w:r>
        <w:r>
          <w:fldChar w:fldCharType="separate"/>
        </w:r>
        <w:r w:rsidR="003F5EC8">
          <w:rPr>
            <w:noProof/>
          </w:rPr>
          <w:t>10</w:t>
        </w:r>
        <w:r>
          <w:rPr>
            <w:noProof/>
          </w:rPr>
          <w:fldChar w:fldCharType="end"/>
        </w:r>
      </w:p>
    </w:sdtContent>
  </w:sdt>
  <w:p w:rsidR="00C42B33" w:rsidRDefault="00C42B3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226C" w:rsidRDefault="00B8226C" w:rsidP="007E3F7A">
      <w:pPr>
        <w:spacing w:after="0" w:line="240" w:lineRule="auto"/>
      </w:pPr>
      <w:r>
        <w:separator/>
      </w:r>
    </w:p>
  </w:footnote>
  <w:footnote w:type="continuationSeparator" w:id="0">
    <w:p w:rsidR="00B8226C" w:rsidRDefault="00B8226C" w:rsidP="007E3F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2"/>
    <w:lvl w:ilvl="0">
      <w:start w:val="1"/>
      <w:numFmt w:val="bullet"/>
      <w:lvlText w:val=""/>
      <w:lvlJc w:val="left"/>
      <w:pPr>
        <w:tabs>
          <w:tab w:val="num" w:pos="1276"/>
        </w:tabs>
        <w:ind w:left="1276" w:hanging="567"/>
      </w:pPr>
      <w:rPr>
        <w:rFonts w:ascii="Symbol" w:hAnsi="Symbol" w:cs="Symbol"/>
      </w:rPr>
    </w:lvl>
  </w:abstractNum>
  <w:abstractNum w:abstractNumId="1" w15:restartNumberingAfterBreak="0">
    <w:nsid w:val="00000005"/>
    <w:multiLevelType w:val="singleLevel"/>
    <w:tmpl w:val="00000005"/>
    <w:name w:val="WW8Num15"/>
    <w:lvl w:ilvl="0">
      <w:start w:val="1"/>
      <w:numFmt w:val="bullet"/>
      <w:lvlText w:val=""/>
      <w:lvlJc w:val="left"/>
      <w:pPr>
        <w:tabs>
          <w:tab w:val="num" w:pos="360"/>
        </w:tabs>
        <w:ind w:left="360" w:hanging="360"/>
      </w:pPr>
      <w:rPr>
        <w:rFonts w:ascii="Symbol" w:hAnsi="Symbol" w:cs="Symbol"/>
      </w:rPr>
    </w:lvl>
  </w:abstractNum>
  <w:abstractNum w:abstractNumId="2" w15:restartNumberingAfterBreak="0">
    <w:nsid w:val="00000006"/>
    <w:multiLevelType w:val="singleLevel"/>
    <w:tmpl w:val="00000006"/>
    <w:name w:val="WW8Num24"/>
    <w:lvl w:ilvl="0">
      <w:start w:val="1"/>
      <w:numFmt w:val="bullet"/>
      <w:lvlText w:val=""/>
      <w:lvlJc w:val="left"/>
      <w:pPr>
        <w:tabs>
          <w:tab w:val="num" w:pos="360"/>
        </w:tabs>
        <w:ind w:left="360" w:hanging="360"/>
      </w:pPr>
      <w:rPr>
        <w:rFonts w:ascii="Symbol" w:hAnsi="Symbol" w:cs="Symbol"/>
        <w:sz w:val="28"/>
        <w:szCs w:val="28"/>
      </w:rPr>
    </w:lvl>
  </w:abstractNum>
  <w:abstractNum w:abstractNumId="3" w15:restartNumberingAfterBreak="0">
    <w:nsid w:val="01E4259A"/>
    <w:multiLevelType w:val="multilevel"/>
    <w:tmpl w:val="7E5A9EB4"/>
    <w:lvl w:ilvl="0">
      <w:start w:val="1"/>
      <w:numFmt w:val="decimal"/>
      <w:lvlText w:val="%1."/>
      <w:lvlJc w:val="left"/>
      <w:pPr>
        <w:ind w:left="720" w:hanging="360"/>
      </w:pPr>
      <w:rPr>
        <w:rFonts w:hint="default"/>
      </w:rPr>
    </w:lvl>
    <w:lvl w:ilvl="1">
      <w:start w:val="3"/>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CB24312"/>
    <w:multiLevelType w:val="multilevel"/>
    <w:tmpl w:val="95F2E3A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4A73AF5"/>
    <w:multiLevelType w:val="hybridMultilevel"/>
    <w:tmpl w:val="0CF8F3B4"/>
    <w:lvl w:ilvl="0" w:tplc="04190001">
      <w:start w:val="1"/>
      <w:numFmt w:val="bullet"/>
      <w:lvlText w:val=""/>
      <w:lvlJc w:val="left"/>
      <w:pPr>
        <w:ind w:left="851" w:hanging="360"/>
      </w:pPr>
      <w:rPr>
        <w:rFonts w:ascii="Symbol" w:hAnsi="Symbol" w:cs="Symbol" w:hint="default"/>
      </w:rPr>
    </w:lvl>
    <w:lvl w:ilvl="1" w:tplc="04190003">
      <w:start w:val="1"/>
      <w:numFmt w:val="bullet"/>
      <w:lvlText w:val="o"/>
      <w:lvlJc w:val="left"/>
      <w:pPr>
        <w:ind w:left="1571" w:hanging="360"/>
      </w:pPr>
      <w:rPr>
        <w:rFonts w:ascii="Courier New" w:hAnsi="Courier New" w:cs="Courier New" w:hint="default"/>
      </w:rPr>
    </w:lvl>
    <w:lvl w:ilvl="2" w:tplc="04190005">
      <w:start w:val="1"/>
      <w:numFmt w:val="bullet"/>
      <w:lvlText w:val=""/>
      <w:lvlJc w:val="left"/>
      <w:pPr>
        <w:ind w:left="2291" w:hanging="360"/>
      </w:pPr>
      <w:rPr>
        <w:rFonts w:ascii="Wingdings" w:hAnsi="Wingdings" w:cs="Wingdings" w:hint="default"/>
      </w:rPr>
    </w:lvl>
    <w:lvl w:ilvl="3" w:tplc="04190001">
      <w:start w:val="1"/>
      <w:numFmt w:val="bullet"/>
      <w:lvlText w:val=""/>
      <w:lvlJc w:val="left"/>
      <w:pPr>
        <w:ind w:left="3011" w:hanging="360"/>
      </w:pPr>
      <w:rPr>
        <w:rFonts w:ascii="Symbol" w:hAnsi="Symbol" w:cs="Symbol" w:hint="default"/>
      </w:rPr>
    </w:lvl>
    <w:lvl w:ilvl="4" w:tplc="04190003">
      <w:start w:val="1"/>
      <w:numFmt w:val="bullet"/>
      <w:lvlText w:val="o"/>
      <w:lvlJc w:val="left"/>
      <w:pPr>
        <w:ind w:left="3731" w:hanging="360"/>
      </w:pPr>
      <w:rPr>
        <w:rFonts w:ascii="Courier New" w:hAnsi="Courier New" w:cs="Courier New" w:hint="default"/>
      </w:rPr>
    </w:lvl>
    <w:lvl w:ilvl="5" w:tplc="04190005">
      <w:start w:val="1"/>
      <w:numFmt w:val="bullet"/>
      <w:lvlText w:val=""/>
      <w:lvlJc w:val="left"/>
      <w:pPr>
        <w:ind w:left="4451" w:hanging="360"/>
      </w:pPr>
      <w:rPr>
        <w:rFonts w:ascii="Wingdings" w:hAnsi="Wingdings" w:cs="Wingdings" w:hint="default"/>
      </w:rPr>
    </w:lvl>
    <w:lvl w:ilvl="6" w:tplc="04190001">
      <w:start w:val="1"/>
      <w:numFmt w:val="bullet"/>
      <w:lvlText w:val=""/>
      <w:lvlJc w:val="left"/>
      <w:pPr>
        <w:ind w:left="5171" w:hanging="360"/>
      </w:pPr>
      <w:rPr>
        <w:rFonts w:ascii="Symbol" w:hAnsi="Symbol" w:cs="Symbol" w:hint="default"/>
      </w:rPr>
    </w:lvl>
    <w:lvl w:ilvl="7" w:tplc="04190003">
      <w:start w:val="1"/>
      <w:numFmt w:val="bullet"/>
      <w:lvlText w:val="o"/>
      <w:lvlJc w:val="left"/>
      <w:pPr>
        <w:ind w:left="5891" w:hanging="360"/>
      </w:pPr>
      <w:rPr>
        <w:rFonts w:ascii="Courier New" w:hAnsi="Courier New" w:cs="Courier New" w:hint="default"/>
      </w:rPr>
    </w:lvl>
    <w:lvl w:ilvl="8" w:tplc="04190005">
      <w:start w:val="1"/>
      <w:numFmt w:val="bullet"/>
      <w:lvlText w:val=""/>
      <w:lvlJc w:val="left"/>
      <w:pPr>
        <w:ind w:left="6611" w:hanging="360"/>
      </w:pPr>
      <w:rPr>
        <w:rFonts w:ascii="Wingdings" w:hAnsi="Wingdings" w:cs="Wingdings" w:hint="default"/>
      </w:rPr>
    </w:lvl>
  </w:abstractNum>
  <w:abstractNum w:abstractNumId="6" w15:restartNumberingAfterBreak="0">
    <w:nsid w:val="40AF2D8B"/>
    <w:multiLevelType w:val="singleLevel"/>
    <w:tmpl w:val="A562208C"/>
    <w:lvl w:ilvl="0">
      <w:start w:val="1"/>
      <w:numFmt w:val="decimal"/>
      <w:lvlText w:val="%1)"/>
      <w:lvlJc w:val="left"/>
      <w:pPr>
        <w:tabs>
          <w:tab w:val="num" w:pos="360"/>
        </w:tabs>
        <w:ind w:left="360" w:hanging="360"/>
      </w:pPr>
      <w:rPr>
        <w:rFonts w:hint="default"/>
      </w:rPr>
    </w:lvl>
  </w:abstractNum>
  <w:abstractNum w:abstractNumId="7" w15:restartNumberingAfterBreak="0">
    <w:nsid w:val="43EA3D20"/>
    <w:multiLevelType w:val="multilevel"/>
    <w:tmpl w:val="7010B588"/>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9BC02AC"/>
    <w:multiLevelType w:val="singleLevel"/>
    <w:tmpl w:val="A562208C"/>
    <w:lvl w:ilvl="0">
      <w:start w:val="1"/>
      <w:numFmt w:val="decimal"/>
      <w:lvlText w:val="%1)"/>
      <w:lvlJc w:val="left"/>
      <w:pPr>
        <w:tabs>
          <w:tab w:val="num" w:pos="360"/>
        </w:tabs>
        <w:ind w:left="360" w:hanging="360"/>
      </w:pPr>
      <w:rPr>
        <w:rFonts w:hint="default"/>
      </w:rPr>
    </w:lvl>
  </w:abstractNum>
  <w:abstractNum w:abstractNumId="9" w15:restartNumberingAfterBreak="0">
    <w:nsid w:val="6D3B3097"/>
    <w:multiLevelType w:val="singleLevel"/>
    <w:tmpl w:val="A562208C"/>
    <w:lvl w:ilvl="0">
      <w:start w:val="1"/>
      <w:numFmt w:val="decimal"/>
      <w:lvlText w:val="%1)"/>
      <w:lvlJc w:val="left"/>
      <w:pPr>
        <w:tabs>
          <w:tab w:val="num" w:pos="360"/>
        </w:tabs>
        <w:ind w:left="360" w:hanging="360"/>
      </w:pPr>
    </w:lvl>
  </w:abstractNum>
  <w:num w:numId="1">
    <w:abstractNumId w:val="5"/>
  </w:num>
  <w:num w:numId="2">
    <w:abstractNumId w:val="3"/>
  </w:num>
  <w:num w:numId="3">
    <w:abstractNumId w:val="4"/>
  </w:num>
  <w:num w:numId="4">
    <w:abstractNumId w:val="9"/>
    <w:lvlOverride w:ilvl="0">
      <w:startOverride w:val="1"/>
    </w:lvlOverride>
  </w:num>
  <w:num w:numId="5">
    <w:abstractNumId w:val="8"/>
    <w:lvlOverride w:ilvl="0">
      <w:startOverride w:val="1"/>
    </w:lvlOverride>
  </w:num>
  <w:num w:numId="6">
    <w:abstractNumId w:val="6"/>
    <w:lvlOverride w:ilvl="0">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96A06"/>
    <w:rsid w:val="00004B59"/>
    <w:rsid w:val="000201F9"/>
    <w:rsid w:val="0002652F"/>
    <w:rsid w:val="00044BFF"/>
    <w:rsid w:val="0005221D"/>
    <w:rsid w:val="00085384"/>
    <w:rsid w:val="000C4ECC"/>
    <w:rsid w:val="000D7590"/>
    <w:rsid w:val="000F45CF"/>
    <w:rsid w:val="001243B9"/>
    <w:rsid w:val="00125774"/>
    <w:rsid w:val="00141E69"/>
    <w:rsid w:val="0014537F"/>
    <w:rsid w:val="001813B7"/>
    <w:rsid w:val="00196A06"/>
    <w:rsid w:val="00197ED8"/>
    <w:rsid w:val="001B4954"/>
    <w:rsid w:val="001B7190"/>
    <w:rsid w:val="001D518A"/>
    <w:rsid w:val="001E060E"/>
    <w:rsid w:val="001F69ED"/>
    <w:rsid w:val="0020363D"/>
    <w:rsid w:val="002121E6"/>
    <w:rsid w:val="002208B3"/>
    <w:rsid w:val="002450F2"/>
    <w:rsid w:val="002528EA"/>
    <w:rsid w:val="00254E35"/>
    <w:rsid w:val="00274073"/>
    <w:rsid w:val="00280455"/>
    <w:rsid w:val="002A57E4"/>
    <w:rsid w:val="002D03EF"/>
    <w:rsid w:val="002E6424"/>
    <w:rsid w:val="00370D92"/>
    <w:rsid w:val="00372CE9"/>
    <w:rsid w:val="00376718"/>
    <w:rsid w:val="003B4190"/>
    <w:rsid w:val="003D419D"/>
    <w:rsid w:val="003D6BBA"/>
    <w:rsid w:val="003E5646"/>
    <w:rsid w:val="003F5EC8"/>
    <w:rsid w:val="00400BC8"/>
    <w:rsid w:val="00406559"/>
    <w:rsid w:val="00415609"/>
    <w:rsid w:val="004541CB"/>
    <w:rsid w:val="004554F3"/>
    <w:rsid w:val="00460B6A"/>
    <w:rsid w:val="004708E0"/>
    <w:rsid w:val="00482F63"/>
    <w:rsid w:val="004A381C"/>
    <w:rsid w:val="004B6927"/>
    <w:rsid w:val="004E349C"/>
    <w:rsid w:val="004F751E"/>
    <w:rsid w:val="00511370"/>
    <w:rsid w:val="0052127F"/>
    <w:rsid w:val="0052612B"/>
    <w:rsid w:val="00545E8B"/>
    <w:rsid w:val="005840F7"/>
    <w:rsid w:val="005A7864"/>
    <w:rsid w:val="005C0466"/>
    <w:rsid w:val="005D4317"/>
    <w:rsid w:val="006809AB"/>
    <w:rsid w:val="006E432A"/>
    <w:rsid w:val="006F03E6"/>
    <w:rsid w:val="006F1081"/>
    <w:rsid w:val="00706400"/>
    <w:rsid w:val="0070768E"/>
    <w:rsid w:val="00716375"/>
    <w:rsid w:val="00734085"/>
    <w:rsid w:val="007479CC"/>
    <w:rsid w:val="00753CF5"/>
    <w:rsid w:val="007C28E8"/>
    <w:rsid w:val="007E3F7A"/>
    <w:rsid w:val="007F1A00"/>
    <w:rsid w:val="008243E1"/>
    <w:rsid w:val="00826D9F"/>
    <w:rsid w:val="008460E6"/>
    <w:rsid w:val="008A504A"/>
    <w:rsid w:val="008A5629"/>
    <w:rsid w:val="008B30B9"/>
    <w:rsid w:val="008D76BA"/>
    <w:rsid w:val="008E6F25"/>
    <w:rsid w:val="008F4A78"/>
    <w:rsid w:val="0091086A"/>
    <w:rsid w:val="00917223"/>
    <w:rsid w:val="009175BA"/>
    <w:rsid w:val="00924F07"/>
    <w:rsid w:val="0093144E"/>
    <w:rsid w:val="009315B9"/>
    <w:rsid w:val="009322C5"/>
    <w:rsid w:val="0094119F"/>
    <w:rsid w:val="00967515"/>
    <w:rsid w:val="009744C5"/>
    <w:rsid w:val="00993367"/>
    <w:rsid w:val="009B2FD6"/>
    <w:rsid w:val="009F49C2"/>
    <w:rsid w:val="00A11760"/>
    <w:rsid w:val="00A25640"/>
    <w:rsid w:val="00A3289D"/>
    <w:rsid w:val="00A45B28"/>
    <w:rsid w:val="00A47908"/>
    <w:rsid w:val="00A534A1"/>
    <w:rsid w:val="00A54CA3"/>
    <w:rsid w:val="00A93C3F"/>
    <w:rsid w:val="00AC21BD"/>
    <w:rsid w:val="00AC7ED5"/>
    <w:rsid w:val="00B15763"/>
    <w:rsid w:val="00B4360E"/>
    <w:rsid w:val="00B57E82"/>
    <w:rsid w:val="00B6029E"/>
    <w:rsid w:val="00B64868"/>
    <w:rsid w:val="00B75E67"/>
    <w:rsid w:val="00B8226C"/>
    <w:rsid w:val="00B8301B"/>
    <w:rsid w:val="00B85A1A"/>
    <w:rsid w:val="00B960A0"/>
    <w:rsid w:val="00B96876"/>
    <w:rsid w:val="00BA4FB3"/>
    <w:rsid w:val="00BB52C7"/>
    <w:rsid w:val="00BC1D76"/>
    <w:rsid w:val="00BC5911"/>
    <w:rsid w:val="00BC7EA0"/>
    <w:rsid w:val="00BD78CE"/>
    <w:rsid w:val="00BE1A79"/>
    <w:rsid w:val="00C260E3"/>
    <w:rsid w:val="00C42B33"/>
    <w:rsid w:val="00C45C0F"/>
    <w:rsid w:val="00C52CAE"/>
    <w:rsid w:val="00C551A9"/>
    <w:rsid w:val="00C577D9"/>
    <w:rsid w:val="00C7016F"/>
    <w:rsid w:val="00C95FE6"/>
    <w:rsid w:val="00CB1D1D"/>
    <w:rsid w:val="00CB3130"/>
    <w:rsid w:val="00CB600F"/>
    <w:rsid w:val="00CB7C27"/>
    <w:rsid w:val="00CD1B36"/>
    <w:rsid w:val="00CF2334"/>
    <w:rsid w:val="00D03496"/>
    <w:rsid w:val="00D0757D"/>
    <w:rsid w:val="00D10D9C"/>
    <w:rsid w:val="00D31674"/>
    <w:rsid w:val="00D853E4"/>
    <w:rsid w:val="00D90982"/>
    <w:rsid w:val="00DA7BF9"/>
    <w:rsid w:val="00DC05D7"/>
    <w:rsid w:val="00DC436F"/>
    <w:rsid w:val="00DC6985"/>
    <w:rsid w:val="00E03EF2"/>
    <w:rsid w:val="00E1767C"/>
    <w:rsid w:val="00E17C58"/>
    <w:rsid w:val="00E26127"/>
    <w:rsid w:val="00E336A0"/>
    <w:rsid w:val="00E368B8"/>
    <w:rsid w:val="00E76C10"/>
    <w:rsid w:val="00E86863"/>
    <w:rsid w:val="00EB578F"/>
    <w:rsid w:val="00EC083E"/>
    <w:rsid w:val="00ED21CE"/>
    <w:rsid w:val="00EF2CF9"/>
    <w:rsid w:val="00EF2D17"/>
    <w:rsid w:val="00EF6376"/>
    <w:rsid w:val="00F44AA0"/>
    <w:rsid w:val="00F500F7"/>
    <w:rsid w:val="00F51A67"/>
    <w:rsid w:val="00F73433"/>
    <w:rsid w:val="00F90A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CE7CB64E-B6F0-49E1-BA4D-1F3DE2BB1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1B36"/>
  </w:style>
  <w:style w:type="paragraph" w:styleId="1">
    <w:name w:val="heading 1"/>
    <w:basedOn w:val="a"/>
    <w:next w:val="a"/>
    <w:link w:val="10"/>
    <w:uiPriority w:val="99"/>
    <w:qFormat/>
    <w:rsid w:val="00196A06"/>
    <w:pPr>
      <w:keepNext/>
      <w:keepLines/>
      <w:spacing w:before="480" w:after="0"/>
      <w:outlineLvl w:val="0"/>
    </w:pPr>
    <w:rPr>
      <w:rFonts w:ascii="Cambria" w:eastAsia="Times New Roman" w:hAnsi="Cambria" w:cs="Cambria"/>
      <w:b/>
      <w:bCs/>
      <w:color w:val="365F91"/>
      <w:sz w:val="28"/>
      <w:szCs w:val="28"/>
      <w:lang w:val="en-US" w:eastAsia="en-US"/>
    </w:rPr>
  </w:style>
  <w:style w:type="paragraph" w:styleId="2">
    <w:name w:val="heading 2"/>
    <w:basedOn w:val="a"/>
    <w:next w:val="a"/>
    <w:link w:val="20"/>
    <w:qFormat/>
    <w:rsid w:val="00545E8B"/>
    <w:pPr>
      <w:keepNext/>
      <w:spacing w:before="240" w:after="60" w:line="240" w:lineRule="auto"/>
      <w:ind w:left="5658" w:hanging="576"/>
      <w:outlineLvl w:val="1"/>
    </w:pPr>
    <w:rPr>
      <w:rFonts w:ascii="Arial" w:eastAsia="Times New Roman" w:hAnsi="Arial" w:cs="Arial"/>
      <w:b/>
      <w:bCs/>
      <w:i/>
      <w:iCs/>
      <w:sz w:val="28"/>
      <w:szCs w:val="28"/>
      <w:lang w:eastAsia="en-US"/>
    </w:rPr>
  </w:style>
  <w:style w:type="paragraph" w:styleId="3">
    <w:name w:val="heading 3"/>
    <w:basedOn w:val="a"/>
    <w:next w:val="a"/>
    <w:link w:val="30"/>
    <w:unhideWhenUsed/>
    <w:qFormat/>
    <w:rsid w:val="00196A06"/>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qFormat/>
    <w:rsid w:val="00545E8B"/>
    <w:pPr>
      <w:keepNext/>
      <w:spacing w:after="0" w:line="240" w:lineRule="auto"/>
      <w:ind w:left="5946" w:hanging="864"/>
      <w:outlineLvl w:val="3"/>
    </w:pPr>
    <w:rPr>
      <w:rFonts w:ascii="Times New Roman" w:eastAsia="Times New Roman" w:hAnsi="Times New Roman" w:cs="Times New Roman"/>
      <w:sz w:val="32"/>
      <w:szCs w:val="32"/>
      <w:lang w:eastAsia="en-US"/>
    </w:rPr>
  </w:style>
  <w:style w:type="paragraph" w:styleId="5">
    <w:name w:val="heading 5"/>
    <w:basedOn w:val="a"/>
    <w:next w:val="a"/>
    <w:link w:val="50"/>
    <w:qFormat/>
    <w:rsid w:val="00545E8B"/>
    <w:pPr>
      <w:keepNext/>
      <w:spacing w:after="0" w:line="240" w:lineRule="auto"/>
      <w:ind w:left="6090" w:hanging="1008"/>
      <w:jc w:val="center"/>
      <w:outlineLvl w:val="4"/>
    </w:pPr>
    <w:rPr>
      <w:rFonts w:ascii="Times New Roman" w:eastAsia="Times New Roman" w:hAnsi="Times New Roman" w:cs="Times New Roman"/>
      <w:sz w:val="24"/>
      <w:szCs w:val="24"/>
      <w:lang w:eastAsia="en-US"/>
    </w:rPr>
  </w:style>
  <w:style w:type="paragraph" w:styleId="6">
    <w:name w:val="heading 6"/>
    <w:basedOn w:val="a"/>
    <w:next w:val="a"/>
    <w:link w:val="60"/>
    <w:qFormat/>
    <w:rsid w:val="00545E8B"/>
    <w:pPr>
      <w:keepNext/>
      <w:spacing w:after="0" w:line="240" w:lineRule="auto"/>
      <w:ind w:left="6234" w:right="-289" w:hanging="1152"/>
      <w:jc w:val="center"/>
      <w:outlineLvl w:val="5"/>
    </w:pPr>
    <w:rPr>
      <w:rFonts w:ascii="Times New Roman" w:eastAsia="Times New Roman" w:hAnsi="Times New Roman" w:cs="Times New Roman"/>
      <w:b/>
      <w:bCs/>
      <w:sz w:val="32"/>
      <w:szCs w:val="32"/>
      <w:lang w:eastAsia="en-US"/>
    </w:rPr>
  </w:style>
  <w:style w:type="paragraph" w:styleId="7">
    <w:name w:val="heading 7"/>
    <w:basedOn w:val="a"/>
    <w:next w:val="a"/>
    <w:link w:val="70"/>
    <w:qFormat/>
    <w:rsid w:val="00545E8B"/>
    <w:pPr>
      <w:spacing w:before="240" w:after="60" w:line="240" w:lineRule="auto"/>
      <w:ind w:left="6378" w:hanging="1296"/>
      <w:outlineLvl w:val="6"/>
    </w:pPr>
    <w:rPr>
      <w:rFonts w:ascii="Times New Roman" w:eastAsia="Times New Roman" w:hAnsi="Times New Roman" w:cs="Times New Roman"/>
      <w:sz w:val="24"/>
      <w:szCs w:val="24"/>
      <w:lang w:eastAsia="en-US"/>
    </w:rPr>
  </w:style>
  <w:style w:type="paragraph" w:styleId="8">
    <w:name w:val="heading 8"/>
    <w:basedOn w:val="a"/>
    <w:next w:val="a"/>
    <w:link w:val="80"/>
    <w:qFormat/>
    <w:rsid w:val="00545E8B"/>
    <w:pPr>
      <w:keepNext/>
      <w:spacing w:after="0" w:line="240" w:lineRule="auto"/>
      <w:ind w:left="6522" w:right="-289" w:hanging="1440"/>
      <w:jc w:val="center"/>
      <w:outlineLvl w:val="7"/>
    </w:pPr>
    <w:rPr>
      <w:rFonts w:ascii="Times New Roman" w:eastAsia="Times New Roman" w:hAnsi="Times New Roman" w:cs="Times New Roman"/>
      <w:sz w:val="32"/>
      <w:szCs w:val="32"/>
      <w:lang w:eastAsia="en-US"/>
    </w:rPr>
  </w:style>
  <w:style w:type="paragraph" w:styleId="9">
    <w:name w:val="heading 9"/>
    <w:basedOn w:val="a"/>
    <w:next w:val="a"/>
    <w:link w:val="90"/>
    <w:qFormat/>
    <w:rsid w:val="00545E8B"/>
    <w:pPr>
      <w:spacing w:before="240" w:after="60" w:line="240" w:lineRule="auto"/>
      <w:ind w:left="6666" w:hanging="1584"/>
      <w:outlineLvl w:val="8"/>
    </w:pPr>
    <w:rPr>
      <w:rFonts w:ascii="Arial" w:eastAsia="Times New Roman" w:hAnsi="Arial" w:cs="Arial"/>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96A06"/>
    <w:rPr>
      <w:rFonts w:ascii="Cambria" w:eastAsia="Times New Roman" w:hAnsi="Cambria" w:cs="Cambria"/>
      <w:b/>
      <w:bCs/>
      <w:color w:val="365F91"/>
      <w:sz w:val="28"/>
      <w:szCs w:val="28"/>
      <w:lang w:val="en-US" w:eastAsia="en-US"/>
    </w:rPr>
  </w:style>
  <w:style w:type="character" w:customStyle="1" w:styleId="30">
    <w:name w:val="Заголовок 3 Знак"/>
    <w:basedOn w:val="a0"/>
    <w:link w:val="3"/>
    <w:rsid w:val="00196A06"/>
    <w:rPr>
      <w:rFonts w:ascii="Arial" w:eastAsia="Times New Roman" w:hAnsi="Arial" w:cs="Arial"/>
      <w:b/>
      <w:bCs/>
      <w:sz w:val="26"/>
      <w:szCs w:val="26"/>
    </w:rPr>
  </w:style>
  <w:style w:type="character" w:styleId="a3">
    <w:name w:val="Hyperlink"/>
    <w:uiPriority w:val="99"/>
    <w:unhideWhenUsed/>
    <w:rsid w:val="00196A06"/>
    <w:rPr>
      <w:color w:val="0000FF"/>
      <w:u w:val="single"/>
    </w:rPr>
  </w:style>
  <w:style w:type="character" w:styleId="a4">
    <w:name w:val="FollowedHyperlink"/>
    <w:basedOn w:val="a0"/>
    <w:uiPriority w:val="99"/>
    <w:unhideWhenUsed/>
    <w:rsid w:val="00196A06"/>
    <w:rPr>
      <w:color w:val="800080" w:themeColor="followedHyperlink"/>
      <w:u w:val="single"/>
    </w:rPr>
  </w:style>
  <w:style w:type="paragraph" w:styleId="a5">
    <w:name w:val="header"/>
    <w:basedOn w:val="a"/>
    <w:link w:val="a6"/>
    <w:uiPriority w:val="99"/>
    <w:unhideWhenUsed/>
    <w:rsid w:val="00196A06"/>
    <w:pPr>
      <w:tabs>
        <w:tab w:val="center" w:pos="4677"/>
        <w:tab w:val="right" w:pos="9355"/>
      </w:tabs>
    </w:pPr>
    <w:rPr>
      <w:rFonts w:ascii="Calibri" w:eastAsia="Times New Roman" w:hAnsi="Calibri" w:cs="Calibri"/>
    </w:rPr>
  </w:style>
  <w:style w:type="character" w:customStyle="1" w:styleId="a6">
    <w:name w:val="Верхний колонтитул Знак"/>
    <w:basedOn w:val="a0"/>
    <w:link w:val="a5"/>
    <w:uiPriority w:val="99"/>
    <w:rsid w:val="00196A06"/>
    <w:rPr>
      <w:rFonts w:ascii="Calibri" w:eastAsia="Times New Roman" w:hAnsi="Calibri" w:cs="Calibri"/>
    </w:rPr>
  </w:style>
  <w:style w:type="paragraph" w:styleId="a7">
    <w:name w:val="footer"/>
    <w:basedOn w:val="a"/>
    <w:link w:val="a8"/>
    <w:uiPriority w:val="99"/>
    <w:unhideWhenUsed/>
    <w:rsid w:val="00196A06"/>
    <w:pPr>
      <w:tabs>
        <w:tab w:val="center" w:pos="4677"/>
        <w:tab w:val="right" w:pos="9355"/>
      </w:tabs>
    </w:pPr>
    <w:rPr>
      <w:rFonts w:ascii="Calibri" w:eastAsia="Times New Roman" w:hAnsi="Calibri" w:cs="Calibri"/>
    </w:rPr>
  </w:style>
  <w:style w:type="character" w:customStyle="1" w:styleId="a8">
    <w:name w:val="Нижний колонтитул Знак"/>
    <w:basedOn w:val="a0"/>
    <w:link w:val="a7"/>
    <w:uiPriority w:val="99"/>
    <w:rsid w:val="00196A06"/>
    <w:rPr>
      <w:rFonts w:ascii="Calibri" w:eastAsia="Times New Roman" w:hAnsi="Calibri" w:cs="Calibri"/>
    </w:rPr>
  </w:style>
  <w:style w:type="paragraph" w:styleId="a9">
    <w:name w:val="Body Text"/>
    <w:basedOn w:val="a"/>
    <w:link w:val="aa"/>
    <w:uiPriority w:val="99"/>
    <w:unhideWhenUsed/>
    <w:rsid w:val="00196A06"/>
    <w:pPr>
      <w:spacing w:after="120" w:line="240" w:lineRule="auto"/>
    </w:pPr>
    <w:rPr>
      <w:rFonts w:ascii="Calibri" w:eastAsia="Times New Roman" w:hAnsi="Calibri" w:cs="Calibri"/>
      <w:sz w:val="24"/>
      <w:szCs w:val="24"/>
    </w:rPr>
  </w:style>
  <w:style w:type="character" w:customStyle="1" w:styleId="aa">
    <w:name w:val="Основной текст Знак"/>
    <w:basedOn w:val="a0"/>
    <w:link w:val="a9"/>
    <w:uiPriority w:val="99"/>
    <w:rsid w:val="00196A06"/>
    <w:rPr>
      <w:rFonts w:ascii="Calibri" w:eastAsia="Times New Roman" w:hAnsi="Calibri" w:cs="Calibri"/>
      <w:sz w:val="24"/>
      <w:szCs w:val="24"/>
    </w:rPr>
  </w:style>
  <w:style w:type="paragraph" w:styleId="21">
    <w:name w:val="Body Text Indent 2"/>
    <w:basedOn w:val="a"/>
    <w:link w:val="22"/>
    <w:uiPriority w:val="99"/>
    <w:unhideWhenUsed/>
    <w:rsid w:val="00196A06"/>
    <w:pPr>
      <w:spacing w:after="120" w:line="480" w:lineRule="auto"/>
      <w:ind w:left="283"/>
    </w:pPr>
    <w:rPr>
      <w:rFonts w:ascii="Calibri" w:eastAsia="Times New Roman" w:hAnsi="Calibri" w:cs="Calibri"/>
    </w:rPr>
  </w:style>
  <w:style w:type="character" w:customStyle="1" w:styleId="22">
    <w:name w:val="Основной текст с отступом 2 Знак"/>
    <w:basedOn w:val="a0"/>
    <w:link w:val="21"/>
    <w:uiPriority w:val="99"/>
    <w:rsid w:val="00196A06"/>
    <w:rPr>
      <w:rFonts w:ascii="Calibri" w:eastAsia="Times New Roman" w:hAnsi="Calibri" w:cs="Calibri"/>
    </w:rPr>
  </w:style>
  <w:style w:type="paragraph" w:styleId="ab">
    <w:name w:val="Balloon Text"/>
    <w:basedOn w:val="a"/>
    <w:link w:val="ac"/>
    <w:uiPriority w:val="99"/>
    <w:semiHidden/>
    <w:unhideWhenUsed/>
    <w:rsid w:val="00196A06"/>
    <w:pPr>
      <w:spacing w:after="0" w:line="240" w:lineRule="auto"/>
    </w:pPr>
    <w:rPr>
      <w:rFonts w:ascii="Tahoma" w:eastAsia="Times New Roman" w:hAnsi="Tahoma" w:cs="Tahoma"/>
      <w:sz w:val="16"/>
      <w:szCs w:val="16"/>
    </w:rPr>
  </w:style>
  <w:style w:type="character" w:customStyle="1" w:styleId="ac">
    <w:name w:val="Текст выноски Знак"/>
    <w:basedOn w:val="a0"/>
    <w:link w:val="ab"/>
    <w:uiPriority w:val="99"/>
    <w:semiHidden/>
    <w:rsid w:val="00196A06"/>
    <w:rPr>
      <w:rFonts w:ascii="Tahoma" w:eastAsia="Times New Roman" w:hAnsi="Tahoma" w:cs="Tahoma"/>
      <w:sz w:val="16"/>
      <w:szCs w:val="16"/>
    </w:rPr>
  </w:style>
  <w:style w:type="character" w:customStyle="1" w:styleId="ad">
    <w:name w:val="Без интервала Знак"/>
    <w:link w:val="ae"/>
    <w:uiPriority w:val="99"/>
    <w:locked/>
    <w:rsid w:val="00196A06"/>
    <w:rPr>
      <w:rFonts w:ascii="Calibri" w:hAnsi="Calibri" w:cs="Calibri"/>
      <w:lang w:eastAsia="en-US"/>
    </w:rPr>
  </w:style>
  <w:style w:type="paragraph" w:styleId="ae">
    <w:name w:val="No Spacing"/>
    <w:link w:val="ad"/>
    <w:uiPriority w:val="99"/>
    <w:qFormat/>
    <w:rsid w:val="00196A06"/>
    <w:pPr>
      <w:spacing w:after="0" w:line="240" w:lineRule="auto"/>
    </w:pPr>
    <w:rPr>
      <w:rFonts w:ascii="Calibri" w:hAnsi="Calibri" w:cs="Calibri"/>
      <w:lang w:eastAsia="en-US"/>
    </w:rPr>
  </w:style>
  <w:style w:type="paragraph" w:styleId="af">
    <w:name w:val="List Paragraph"/>
    <w:basedOn w:val="a"/>
    <w:uiPriority w:val="34"/>
    <w:qFormat/>
    <w:rsid w:val="00196A06"/>
    <w:pPr>
      <w:spacing w:after="0" w:line="240" w:lineRule="auto"/>
      <w:ind w:left="720"/>
    </w:pPr>
    <w:rPr>
      <w:rFonts w:ascii="Calibri" w:eastAsia="Times New Roman" w:hAnsi="Calibri" w:cs="Calibri"/>
      <w:sz w:val="24"/>
      <w:szCs w:val="24"/>
    </w:rPr>
  </w:style>
  <w:style w:type="paragraph" w:customStyle="1" w:styleId="af0">
    <w:name w:val="Знак"/>
    <w:basedOn w:val="a"/>
    <w:uiPriority w:val="99"/>
    <w:rsid w:val="00196A06"/>
    <w:pPr>
      <w:spacing w:after="160" w:line="240" w:lineRule="exact"/>
    </w:pPr>
    <w:rPr>
      <w:rFonts w:ascii="Verdana" w:eastAsia="Times New Roman" w:hAnsi="Verdana" w:cs="Verdana"/>
      <w:sz w:val="20"/>
      <w:szCs w:val="20"/>
      <w:lang w:val="en-US" w:eastAsia="en-US"/>
    </w:rPr>
  </w:style>
  <w:style w:type="paragraph" w:customStyle="1" w:styleId="11">
    <w:name w:val="Абзац списка1"/>
    <w:basedOn w:val="a"/>
    <w:uiPriority w:val="99"/>
    <w:rsid w:val="00196A06"/>
    <w:pPr>
      <w:ind w:left="720"/>
    </w:pPr>
    <w:rPr>
      <w:rFonts w:ascii="Calibri" w:eastAsia="Times New Roman" w:hAnsi="Calibri" w:cs="Calibri"/>
      <w:lang w:val="en-US" w:eastAsia="en-US"/>
    </w:rPr>
  </w:style>
  <w:style w:type="character" w:customStyle="1" w:styleId="Heading1Char">
    <w:name w:val="Heading 1 Char"/>
    <w:uiPriority w:val="99"/>
    <w:locked/>
    <w:rsid w:val="00196A06"/>
    <w:rPr>
      <w:rFonts w:ascii="Cambria" w:hAnsi="Cambria" w:cs="Cambria" w:hint="default"/>
      <w:b/>
      <w:bCs/>
      <w:kern w:val="32"/>
      <w:sz w:val="32"/>
      <w:szCs w:val="32"/>
    </w:rPr>
  </w:style>
  <w:style w:type="character" w:customStyle="1" w:styleId="23">
    <w:name w:val="Знак Знак2"/>
    <w:uiPriority w:val="99"/>
    <w:locked/>
    <w:rsid w:val="00196A06"/>
    <w:rPr>
      <w:rFonts w:ascii="Calibri" w:hAnsi="Calibri" w:cs="Calibri" w:hint="default"/>
      <w:sz w:val="22"/>
      <w:szCs w:val="22"/>
    </w:rPr>
  </w:style>
  <w:style w:type="paragraph" w:styleId="af1">
    <w:name w:val="List"/>
    <w:basedOn w:val="a"/>
    <w:rsid w:val="00B75E67"/>
    <w:pPr>
      <w:spacing w:after="0" w:line="240" w:lineRule="auto"/>
      <w:ind w:left="283" w:hanging="283"/>
    </w:pPr>
    <w:rPr>
      <w:rFonts w:ascii="Arial" w:eastAsia="Times New Roman" w:hAnsi="Arial" w:cs="Wingdings"/>
      <w:sz w:val="24"/>
      <w:szCs w:val="28"/>
      <w:lang w:eastAsia="ar-SA"/>
    </w:rPr>
  </w:style>
  <w:style w:type="paragraph" w:customStyle="1" w:styleId="af2">
    <w:name w:val="Прижатый влево"/>
    <w:basedOn w:val="a"/>
    <w:next w:val="a"/>
    <w:uiPriority w:val="99"/>
    <w:rsid w:val="009F49C2"/>
    <w:pPr>
      <w:widowControl w:val="0"/>
      <w:autoSpaceDE w:val="0"/>
      <w:autoSpaceDN w:val="0"/>
      <w:adjustRightInd w:val="0"/>
      <w:spacing w:after="0" w:line="240" w:lineRule="auto"/>
    </w:pPr>
    <w:rPr>
      <w:rFonts w:ascii="Arial" w:hAnsi="Arial" w:cs="Arial"/>
      <w:sz w:val="24"/>
      <w:szCs w:val="24"/>
    </w:rPr>
  </w:style>
  <w:style w:type="character" w:styleId="af3">
    <w:name w:val="Emphasis"/>
    <w:uiPriority w:val="99"/>
    <w:qFormat/>
    <w:rsid w:val="00376718"/>
    <w:rPr>
      <w:i/>
      <w:iCs/>
    </w:rPr>
  </w:style>
  <w:style w:type="character" w:styleId="af4">
    <w:name w:val="page number"/>
    <w:basedOn w:val="a0"/>
    <w:uiPriority w:val="99"/>
    <w:rsid w:val="00376718"/>
  </w:style>
  <w:style w:type="paragraph" w:customStyle="1" w:styleId="12">
    <w:name w:val="Обычный1"/>
    <w:rsid w:val="00376718"/>
    <w:pPr>
      <w:widowControl w:val="0"/>
      <w:spacing w:after="0" w:line="240" w:lineRule="auto"/>
    </w:pPr>
    <w:rPr>
      <w:rFonts w:ascii="Arial" w:eastAsia="Times New Roman" w:hAnsi="Arial" w:cs="Times New Roman"/>
      <w:snapToGrid w:val="0"/>
      <w:sz w:val="20"/>
      <w:szCs w:val="20"/>
    </w:rPr>
  </w:style>
  <w:style w:type="table" w:styleId="af5">
    <w:name w:val="Table Grid"/>
    <w:basedOn w:val="a1"/>
    <w:uiPriority w:val="59"/>
    <w:rsid w:val="0037671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rsid w:val="00545E8B"/>
    <w:rPr>
      <w:rFonts w:ascii="Arial" w:eastAsia="Times New Roman" w:hAnsi="Arial" w:cs="Arial"/>
      <w:b/>
      <w:bCs/>
      <w:i/>
      <w:iCs/>
      <w:sz w:val="28"/>
      <w:szCs w:val="28"/>
      <w:lang w:eastAsia="en-US"/>
    </w:rPr>
  </w:style>
  <w:style w:type="character" w:customStyle="1" w:styleId="40">
    <w:name w:val="Заголовок 4 Знак"/>
    <w:basedOn w:val="a0"/>
    <w:link w:val="4"/>
    <w:rsid w:val="00545E8B"/>
    <w:rPr>
      <w:rFonts w:ascii="Times New Roman" w:eastAsia="Times New Roman" w:hAnsi="Times New Roman" w:cs="Times New Roman"/>
      <w:sz w:val="32"/>
      <w:szCs w:val="32"/>
      <w:lang w:eastAsia="en-US"/>
    </w:rPr>
  </w:style>
  <w:style w:type="character" w:customStyle="1" w:styleId="50">
    <w:name w:val="Заголовок 5 Знак"/>
    <w:basedOn w:val="a0"/>
    <w:link w:val="5"/>
    <w:rsid w:val="00545E8B"/>
    <w:rPr>
      <w:rFonts w:ascii="Times New Roman" w:eastAsia="Times New Roman" w:hAnsi="Times New Roman" w:cs="Times New Roman"/>
      <w:sz w:val="24"/>
      <w:szCs w:val="24"/>
      <w:lang w:eastAsia="en-US"/>
    </w:rPr>
  </w:style>
  <w:style w:type="character" w:customStyle="1" w:styleId="60">
    <w:name w:val="Заголовок 6 Знак"/>
    <w:basedOn w:val="a0"/>
    <w:link w:val="6"/>
    <w:rsid w:val="00545E8B"/>
    <w:rPr>
      <w:rFonts w:ascii="Times New Roman" w:eastAsia="Times New Roman" w:hAnsi="Times New Roman" w:cs="Times New Roman"/>
      <w:b/>
      <w:bCs/>
      <w:sz w:val="32"/>
      <w:szCs w:val="32"/>
      <w:lang w:eastAsia="en-US"/>
    </w:rPr>
  </w:style>
  <w:style w:type="character" w:customStyle="1" w:styleId="70">
    <w:name w:val="Заголовок 7 Знак"/>
    <w:basedOn w:val="a0"/>
    <w:link w:val="7"/>
    <w:rsid w:val="00545E8B"/>
    <w:rPr>
      <w:rFonts w:ascii="Times New Roman" w:eastAsia="Times New Roman" w:hAnsi="Times New Roman" w:cs="Times New Roman"/>
      <w:sz w:val="24"/>
      <w:szCs w:val="24"/>
      <w:lang w:eastAsia="en-US"/>
    </w:rPr>
  </w:style>
  <w:style w:type="character" w:customStyle="1" w:styleId="80">
    <w:name w:val="Заголовок 8 Знак"/>
    <w:basedOn w:val="a0"/>
    <w:link w:val="8"/>
    <w:rsid w:val="00545E8B"/>
    <w:rPr>
      <w:rFonts w:ascii="Times New Roman" w:eastAsia="Times New Roman" w:hAnsi="Times New Roman" w:cs="Times New Roman"/>
      <w:sz w:val="32"/>
      <w:szCs w:val="32"/>
      <w:lang w:eastAsia="en-US"/>
    </w:rPr>
  </w:style>
  <w:style w:type="character" w:customStyle="1" w:styleId="90">
    <w:name w:val="Заголовок 9 Знак"/>
    <w:basedOn w:val="a0"/>
    <w:link w:val="9"/>
    <w:rsid w:val="00545E8B"/>
    <w:rPr>
      <w:rFonts w:ascii="Arial" w:eastAsia="Times New Roman" w:hAnsi="Arial" w:cs="Arial"/>
      <w:lang w:eastAsia="en-US"/>
    </w:rPr>
  </w:style>
  <w:style w:type="table" w:customStyle="1" w:styleId="13">
    <w:name w:val="Сетка таблицы1"/>
    <w:basedOn w:val="a1"/>
    <w:next w:val="af5"/>
    <w:uiPriority w:val="59"/>
    <w:rsid w:val="00545E8B"/>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14">
    <w:name w:val="Нет списка1"/>
    <w:next w:val="a2"/>
    <w:uiPriority w:val="99"/>
    <w:semiHidden/>
    <w:unhideWhenUsed/>
    <w:rsid w:val="00545E8B"/>
  </w:style>
  <w:style w:type="table" w:styleId="15">
    <w:name w:val="Table Grid 1"/>
    <w:basedOn w:val="a1"/>
    <w:uiPriority w:val="99"/>
    <w:rsid w:val="00545E8B"/>
    <w:pPr>
      <w:spacing w:after="0" w:line="240" w:lineRule="auto"/>
    </w:pPr>
    <w:rPr>
      <w:rFonts w:ascii="Calibri" w:eastAsia="Times New Roman" w:hAnsi="Calibri" w:cs="Calibri"/>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24">
    <w:name w:val="Нет списка2"/>
    <w:next w:val="a2"/>
    <w:uiPriority w:val="99"/>
    <w:semiHidden/>
    <w:unhideWhenUsed/>
    <w:rsid w:val="00545E8B"/>
  </w:style>
  <w:style w:type="numbering" w:customStyle="1" w:styleId="110">
    <w:name w:val="Нет списка11"/>
    <w:next w:val="a2"/>
    <w:uiPriority w:val="99"/>
    <w:semiHidden/>
    <w:unhideWhenUsed/>
    <w:rsid w:val="00545E8B"/>
  </w:style>
  <w:style w:type="table" w:customStyle="1" w:styleId="111">
    <w:name w:val="Сетка таблицы 11"/>
    <w:basedOn w:val="a1"/>
    <w:next w:val="15"/>
    <w:uiPriority w:val="99"/>
    <w:rsid w:val="00545E8B"/>
    <w:pPr>
      <w:spacing w:after="0" w:line="240" w:lineRule="auto"/>
    </w:pPr>
    <w:rPr>
      <w:rFonts w:ascii="Calibri" w:eastAsia="Times New Roman" w:hAnsi="Calibri" w:cs="Calibri"/>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
    <w:name w:val="Сетка таблицы11"/>
    <w:basedOn w:val="a1"/>
    <w:next w:val="af5"/>
    <w:uiPriority w:val="59"/>
    <w:rsid w:val="00545E8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line number"/>
    <w:basedOn w:val="a0"/>
    <w:uiPriority w:val="99"/>
    <w:semiHidden/>
    <w:unhideWhenUsed/>
    <w:rsid w:val="00545E8B"/>
  </w:style>
  <w:style w:type="table" w:customStyle="1" w:styleId="25">
    <w:name w:val="Сетка таблицы2"/>
    <w:basedOn w:val="a1"/>
    <w:next w:val="af5"/>
    <w:uiPriority w:val="59"/>
    <w:rsid w:val="00545E8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f5"/>
    <w:uiPriority w:val="59"/>
    <w:rsid w:val="00545E8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500F7"/>
    <w:pPr>
      <w:widowControl w:val="0"/>
      <w:autoSpaceDE w:val="0"/>
      <w:autoSpaceDN w:val="0"/>
      <w:adjustRightInd w:val="0"/>
      <w:spacing w:after="0" w:line="240" w:lineRule="auto"/>
    </w:pPr>
    <w:rPr>
      <w:rFonts w:ascii="Arial" w:hAnsi="Arial" w:cs="Arial"/>
      <w:sz w:val="20"/>
      <w:szCs w:val="20"/>
    </w:rPr>
  </w:style>
  <w:style w:type="paragraph" w:styleId="26">
    <w:name w:val="List 2"/>
    <w:basedOn w:val="a"/>
    <w:uiPriority w:val="99"/>
    <w:unhideWhenUsed/>
    <w:rsid w:val="00C577D9"/>
    <w:pPr>
      <w:ind w:left="566" w:hanging="283"/>
      <w:contextualSpacing/>
    </w:pPr>
  </w:style>
  <w:style w:type="table" w:customStyle="1" w:styleId="41">
    <w:name w:val="Сетка таблицы4"/>
    <w:basedOn w:val="a1"/>
    <w:next w:val="af5"/>
    <w:uiPriority w:val="59"/>
    <w:rsid w:val="0052612B"/>
    <w:pPr>
      <w:spacing w:after="0" w:line="240" w:lineRule="auto"/>
    </w:pPr>
    <w:rPr>
      <w:rFonts w:eastAsia="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Normal (Web)"/>
    <w:basedOn w:val="a"/>
    <w:link w:val="af8"/>
    <w:uiPriority w:val="99"/>
    <w:unhideWhenUsed/>
    <w:rsid w:val="0052612B"/>
    <w:pPr>
      <w:spacing w:before="27" w:after="27" w:line="240" w:lineRule="auto"/>
    </w:pPr>
    <w:rPr>
      <w:rFonts w:ascii="Times New Roman" w:eastAsia="Times New Roman" w:hAnsi="Times New Roman" w:cs="Times New Roman"/>
      <w:sz w:val="20"/>
      <w:szCs w:val="20"/>
    </w:rPr>
  </w:style>
  <w:style w:type="character" w:customStyle="1" w:styleId="af8">
    <w:name w:val="Обычный (Интернет) Знак"/>
    <w:link w:val="af7"/>
    <w:uiPriority w:val="99"/>
    <w:rsid w:val="0052612B"/>
    <w:rPr>
      <w:rFonts w:ascii="Times New Roman" w:eastAsia="Times New Roman" w:hAnsi="Times New Roman" w:cs="Times New Roman"/>
      <w:sz w:val="20"/>
      <w:szCs w:val="20"/>
    </w:rPr>
  </w:style>
  <w:style w:type="paragraph" w:customStyle="1" w:styleId="ConsPlusNonformat">
    <w:name w:val="ConsPlusNonformat"/>
    <w:rsid w:val="0052612B"/>
    <w:pPr>
      <w:widowControl w:val="0"/>
      <w:autoSpaceDE w:val="0"/>
      <w:autoSpaceDN w:val="0"/>
      <w:adjustRightInd w:val="0"/>
      <w:spacing w:after="0" w:line="240" w:lineRule="auto"/>
    </w:pPr>
    <w:rPr>
      <w:rFonts w:ascii="Courier New" w:eastAsia="Times New Roman" w:hAnsi="Courier New" w:cs="Courier New"/>
      <w:sz w:val="20"/>
      <w:szCs w:val="20"/>
    </w:rPr>
  </w:style>
  <w:style w:type="table" w:customStyle="1" w:styleId="410">
    <w:name w:val="Сетка таблицы41"/>
    <w:basedOn w:val="a1"/>
    <w:next w:val="af5"/>
    <w:uiPriority w:val="59"/>
    <w:rsid w:val="0052612B"/>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f5"/>
    <w:uiPriority w:val="59"/>
    <w:rsid w:val="0052612B"/>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Indent 3"/>
    <w:basedOn w:val="a"/>
    <w:link w:val="33"/>
    <w:uiPriority w:val="99"/>
    <w:semiHidden/>
    <w:unhideWhenUsed/>
    <w:rsid w:val="0052612B"/>
    <w:pPr>
      <w:spacing w:after="120"/>
      <w:ind w:left="283"/>
    </w:pPr>
    <w:rPr>
      <w:sz w:val="16"/>
      <w:szCs w:val="16"/>
    </w:rPr>
  </w:style>
  <w:style w:type="character" w:customStyle="1" w:styleId="33">
    <w:name w:val="Основной текст с отступом 3 Знак"/>
    <w:basedOn w:val="a0"/>
    <w:link w:val="32"/>
    <w:uiPriority w:val="99"/>
    <w:semiHidden/>
    <w:rsid w:val="0052612B"/>
    <w:rPr>
      <w:sz w:val="16"/>
      <w:szCs w:val="16"/>
    </w:rPr>
  </w:style>
  <w:style w:type="paragraph" w:customStyle="1" w:styleId="c53">
    <w:name w:val="c53"/>
    <w:basedOn w:val="a"/>
    <w:rsid w:val="005261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81">
    <w:name w:val="c81"/>
    <w:basedOn w:val="a"/>
    <w:rsid w:val="005261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9">
    <w:name w:val="Внимание: криминал!!"/>
    <w:basedOn w:val="a"/>
    <w:next w:val="a"/>
    <w:uiPriority w:val="99"/>
    <w:rsid w:val="0052612B"/>
    <w:pPr>
      <w:widowControl w:val="0"/>
      <w:shd w:val="clear" w:color="auto" w:fill="F5F3DA"/>
      <w:autoSpaceDE w:val="0"/>
      <w:autoSpaceDN w:val="0"/>
      <w:adjustRightInd w:val="0"/>
      <w:spacing w:before="240" w:after="240" w:line="240" w:lineRule="auto"/>
      <w:ind w:left="420" w:right="420" w:firstLine="300"/>
      <w:jc w:val="both"/>
    </w:pPr>
    <w:rPr>
      <w:rFonts w:ascii="Arial" w:eastAsia="Times New Roman" w:hAnsi="Arial" w:cs="Arial"/>
      <w:sz w:val="24"/>
      <w:szCs w:val="24"/>
    </w:rPr>
  </w:style>
  <w:style w:type="character" w:customStyle="1" w:styleId="tabcell">
    <w:name w:val="tab_cell"/>
    <w:basedOn w:val="a0"/>
    <w:rsid w:val="0052612B"/>
  </w:style>
  <w:style w:type="character" w:customStyle="1" w:styleId="c2">
    <w:name w:val="c2"/>
    <w:basedOn w:val="a0"/>
    <w:rsid w:val="0052612B"/>
  </w:style>
  <w:style w:type="character" w:customStyle="1" w:styleId="apple-converted-space">
    <w:name w:val="apple-converted-space"/>
    <w:basedOn w:val="a0"/>
    <w:rsid w:val="005261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8820">
      <w:bodyDiv w:val="1"/>
      <w:marLeft w:val="0"/>
      <w:marRight w:val="0"/>
      <w:marTop w:val="0"/>
      <w:marBottom w:val="0"/>
      <w:divBdr>
        <w:top w:val="none" w:sz="0" w:space="0" w:color="auto"/>
        <w:left w:val="none" w:sz="0" w:space="0" w:color="auto"/>
        <w:bottom w:val="none" w:sz="0" w:space="0" w:color="auto"/>
        <w:right w:val="none" w:sz="0" w:space="0" w:color="auto"/>
      </w:divBdr>
    </w:div>
    <w:div w:id="384837438">
      <w:bodyDiv w:val="1"/>
      <w:marLeft w:val="0"/>
      <w:marRight w:val="0"/>
      <w:marTop w:val="0"/>
      <w:marBottom w:val="0"/>
      <w:divBdr>
        <w:top w:val="none" w:sz="0" w:space="0" w:color="auto"/>
        <w:left w:val="none" w:sz="0" w:space="0" w:color="auto"/>
        <w:bottom w:val="none" w:sz="0" w:space="0" w:color="auto"/>
        <w:right w:val="none" w:sz="0" w:space="0" w:color="auto"/>
      </w:divBdr>
    </w:div>
    <w:div w:id="511146771">
      <w:bodyDiv w:val="1"/>
      <w:marLeft w:val="0"/>
      <w:marRight w:val="0"/>
      <w:marTop w:val="0"/>
      <w:marBottom w:val="0"/>
      <w:divBdr>
        <w:top w:val="none" w:sz="0" w:space="0" w:color="auto"/>
        <w:left w:val="none" w:sz="0" w:space="0" w:color="auto"/>
        <w:bottom w:val="none" w:sz="0" w:space="0" w:color="auto"/>
        <w:right w:val="none" w:sz="0" w:space="0" w:color="auto"/>
      </w:divBdr>
    </w:div>
    <w:div w:id="668023500">
      <w:bodyDiv w:val="1"/>
      <w:marLeft w:val="0"/>
      <w:marRight w:val="0"/>
      <w:marTop w:val="0"/>
      <w:marBottom w:val="0"/>
      <w:divBdr>
        <w:top w:val="none" w:sz="0" w:space="0" w:color="auto"/>
        <w:left w:val="none" w:sz="0" w:space="0" w:color="auto"/>
        <w:bottom w:val="none" w:sz="0" w:space="0" w:color="auto"/>
        <w:right w:val="none" w:sz="0" w:space="0" w:color="auto"/>
      </w:divBdr>
    </w:div>
    <w:div w:id="715276592">
      <w:bodyDiv w:val="1"/>
      <w:marLeft w:val="0"/>
      <w:marRight w:val="0"/>
      <w:marTop w:val="0"/>
      <w:marBottom w:val="0"/>
      <w:divBdr>
        <w:top w:val="none" w:sz="0" w:space="0" w:color="auto"/>
        <w:left w:val="none" w:sz="0" w:space="0" w:color="auto"/>
        <w:bottom w:val="none" w:sz="0" w:space="0" w:color="auto"/>
        <w:right w:val="none" w:sz="0" w:space="0" w:color="auto"/>
      </w:divBdr>
    </w:div>
    <w:div w:id="902907625">
      <w:bodyDiv w:val="1"/>
      <w:marLeft w:val="0"/>
      <w:marRight w:val="0"/>
      <w:marTop w:val="0"/>
      <w:marBottom w:val="0"/>
      <w:divBdr>
        <w:top w:val="none" w:sz="0" w:space="0" w:color="auto"/>
        <w:left w:val="none" w:sz="0" w:space="0" w:color="auto"/>
        <w:bottom w:val="none" w:sz="0" w:space="0" w:color="auto"/>
        <w:right w:val="none" w:sz="0" w:space="0" w:color="auto"/>
      </w:divBdr>
    </w:div>
    <w:div w:id="1075778726">
      <w:bodyDiv w:val="1"/>
      <w:marLeft w:val="0"/>
      <w:marRight w:val="0"/>
      <w:marTop w:val="0"/>
      <w:marBottom w:val="0"/>
      <w:divBdr>
        <w:top w:val="none" w:sz="0" w:space="0" w:color="auto"/>
        <w:left w:val="none" w:sz="0" w:space="0" w:color="auto"/>
        <w:bottom w:val="none" w:sz="0" w:space="0" w:color="auto"/>
        <w:right w:val="none" w:sz="0" w:space="0" w:color="auto"/>
      </w:divBdr>
    </w:div>
    <w:div w:id="1162896324">
      <w:bodyDiv w:val="1"/>
      <w:marLeft w:val="0"/>
      <w:marRight w:val="0"/>
      <w:marTop w:val="0"/>
      <w:marBottom w:val="0"/>
      <w:divBdr>
        <w:top w:val="none" w:sz="0" w:space="0" w:color="auto"/>
        <w:left w:val="none" w:sz="0" w:space="0" w:color="auto"/>
        <w:bottom w:val="none" w:sz="0" w:space="0" w:color="auto"/>
        <w:right w:val="none" w:sz="0" w:space="0" w:color="auto"/>
      </w:divBdr>
    </w:div>
    <w:div w:id="1320423018">
      <w:bodyDiv w:val="1"/>
      <w:marLeft w:val="0"/>
      <w:marRight w:val="0"/>
      <w:marTop w:val="0"/>
      <w:marBottom w:val="0"/>
      <w:divBdr>
        <w:top w:val="none" w:sz="0" w:space="0" w:color="auto"/>
        <w:left w:val="none" w:sz="0" w:space="0" w:color="auto"/>
        <w:bottom w:val="none" w:sz="0" w:space="0" w:color="auto"/>
        <w:right w:val="none" w:sz="0" w:space="0" w:color="auto"/>
      </w:divBdr>
    </w:div>
    <w:div w:id="1569075458">
      <w:bodyDiv w:val="1"/>
      <w:marLeft w:val="0"/>
      <w:marRight w:val="0"/>
      <w:marTop w:val="0"/>
      <w:marBottom w:val="0"/>
      <w:divBdr>
        <w:top w:val="none" w:sz="0" w:space="0" w:color="auto"/>
        <w:left w:val="none" w:sz="0" w:space="0" w:color="auto"/>
        <w:bottom w:val="none" w:sz="0" w:space="0" w:color="auto"/>
        <w:right w:val="none" w:sz="0" w:space="0" w:color="auto"/>
      </w:divBdr>
    </w:div>
    <w:div w:id="1593007175">
      <w:bodyDiv w:val="1"/>
      <w:marLeft w:val="0"/>
      <w:marRight w:val="0"/>
      <w:marTop w:val="0"/>
      <w:marBottom w:val="0"/>
      <w:divBdr>
        <w:top w:val="none" w:sz="0" w:space="0" w:color="auto"/>
        <w:left w:val="none" w:sz="0" w:space="0" w:color="auto"/>
        <w:bottom w:val="none" w:sz="0" w:space="0" w:color="auto"/>
        <w:right w:val="none" w:sz="0" w:space="0" w:color="auto"/>
      </w:divBdr>
    </w:div>
    <w:div w:id="1721705617">
      <w:bodyDiv w:val="1"/>
      <w:marLeft w:val="0"/>
      <w:marRight w:val="0"/>
      <w:marTop w:val="0"/>
      <w:marBottom w:val="0"/>
      <w:divBdr>
        <w:top w:val="none" w:sz="0" w:space="0" w:color="auto"/>
        <w:left w:val="none" w:sz="0" w:space="0" w:color="auto"/>
        <w:bottom w:val="none" w:sz="0" w:space="0" w:color="auto"/>
        <w:right w:val="none" w:sz="0" w:space="0" w:color="auto"/>
      </w:divBdr>
    </w:div>
    <w:div w:id="1832257151">
      <w:bodyDiv w:val="1"/>
      <w:marLeft w:val="0"/>
      <w:marRight w:val="0"/>
      <w:marTop w:val="0"/>
      <w:marBottom w:val="0"/>
      <w:divBdr>
        <w:top w:val="none" w:sz="0" w:space="0" w:color="auto"/>
        <w:left w:val="none" w:sz="0" w:space="0" w:color="auto"/>
        <w:bottom w:val="none" w:sz="0" w:space="0" w:color="auto"/>
        <w:right w:val="none" w:sz="0" w:space="0" w:color="auto"/>
      </w:divBdr>
    </w:div>
    <w:div w:id="1907691533">
      <w:bodyDiv w:val="1"/>
      <w:marLeft w:val="0"/>
      <w:marRight w:val="0"/>
      <w:marTop w:val="0"/>
      <w:marBottom w:val="0"/>
      <w:divBdr>
        <w:top w:val="none" w:sz="0" w:space="0" w:color="auto"/>
        <w:left w:val="none" w:sz="0" w:space="0" w:color="auto"/>
        <w:bottom w:val="none" w:sz="0" w:space="0" w:color="auto"/>
        <w:right w:val="none" w:sz="0" w:space="0" w:color="auto"/>
      </w:divBdr>
    </w:div>
    <w:div w:id="2144731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1C44FC-2BDD-4036-AEF7-C07246270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795</TotalTime>
  <Pages>24</Pages>
  <Words>7320</Words>
  <Characters>41728</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Светлана Ивановна Ошуркова</cp:lastModifiedBy>
  <cp:revision>96</cp:revision>
  <cp:lastPrinted>2023-05-02T03:55:00Z</cp:lastPrinted>
  <dcterms:created xsi:type="dcterms:W3CDTF">2012-09-17T11:17:00Z</dcterms:created>
  <dcterms:modified xsi:type="dcterms:W3CDTF">2025-01-29T10:27:00Z</dcterms:modified>
</cp:coreProperties>
</file>